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4C5127" w14:textId="39C36E92" w:rsidR="00042794" w:rsidRDefault="00042794" w:rsidP="00042794">
      <w:r>
        <w:rPr>
          <w:noProof/>
          <w:lang w:eastAsia="sl-SI"/>
        </w:rPr>
        <mc:AlternateContent>
          <mc:Choice Requires="wpg">
            <w:drawing>
              <wp:anchor distT="0" distB="0" distL="114300" distR="114300" simplePos="0" relativeHeight="251659264" behindDoc="0" locked="0" layoutInCell="0" allowOverlap="1" wp14:anchorId="58923631" wp14:editId="3C4EE567">
                <wp:simplePos x="0" y="0"/>
                <wp:positionH relativeFrom="column">
                  <wp:posOffset>-442595</wp:posOffset>
                </wp:positionH>
                <wp:positionV relativeFrom="paragraph">
                  <wp:posOffset>-537210</wp:posOffset>
                </wp:positionV>
                <wp:extent cx="7105015" cy="1241425"/>
                <wp:effectExtent l="0" t="0" r="0" b="635"/>
                <wp:wrapTight wrapText="bothSides">
                  <wp:wrapPolygon edited="0">
                    <wp:start x="2259" y="0"/>
                    <wp:lineTo x="-29" y="331"/>
                    <wp:lineTo x="0" y="12794"/>
                    <wp:lineTo x="174" y="13291"/>
                    <wp:lineTo x="840" y="13291"/>
                    <wp:lineTo x="869" y="20108"/>
                    <wp:lineTo x="1564" y="21269"/>
                    <wp:lineTo x="2432" y="21434"/>
                    <wp:lineTo x="21600" y="21434"/>
                    <wp:lineTo x="21600" y="3491"/>
                    <wp:lineTo x="3069" y="2663"/>
                    <wp:lineTo x="3069" y="0"/>
                    <wp:lineTo x="2259" y="0"/>
                  </wp:wrapPolygon>
                </wp:wrapTight>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05015" cy="1241425"/>
                          <a:chOff x="50" y="632"/>
                          <a:chExt cx="11189" cy="1955"/>
                        </a:xfrm>
                      </wpg:grpSpPr>
                      <wpg:grpSp>
                        <wpg:cNvPr id="2" name="Group 3"/>
                        <wpg:cNvGrpSpPr>
                          <a:grpSpLocks/>
                        </wpg:cNvGrpSpPr>
                        <wpg:grpSpPr bwMode="auto">
                          <a:xfrm>
                            <a:off x="50" y="632"/>
                            <a:ext cx="1582" cy="1799"/>
                            <a:chOff x="474" y="632"/>
                            <a:chExt cx="1582" cy="1799"/>
                          </a:xfrm>
                        </wpg:grpSpPr>
                        <wps:wsp>
                          <wps:cNvPr id="3" name="Oval 4"/>
                          <wps:cNvSpPr>
                            <a:spLocks noChangeAspect="1" noChangeArrowheads="1"/>
                          </wps:cNvSpPr>
                          <wps:spPr bwMode="auto">
                            <a:xfrm>
                              <a:off x="1316" y="733"/>
                              <a:ext cx="699" cy="760"/>
                            </a:xfrm>
                            <a:prstGeom prst="ellipse">
                              <a:avLst/>
                            </a:prstGeom>
                            <a:noFill/>
                            <a:ln w="381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5"/>
                          <wps:cNvSpPr>
                            <a:spLocks noChangeAspect="1" noChangeArrowheads="1"/>
                          </wps:cNvSpPr>
                          <wps:spPr bwMode="auto">
                            <a:xfrm>
                              <a:off x="1353" y="1122"/>
                              <a:ext cx="692" cy="54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6"/>
                          <wps:cNvSpPr>
                            <a:spLocks noChangeAspect="1" noChangeArrowheads="1"/>
                          </wps:cNvSpPr>
                          <wps:spPr bwMode="auto">
                            <a:xfrm>
                              <a:off x="1675" y="632"/>
                              <a:ext cx="381" cy="5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7"/>
                          <wps:cNvSpPr>
                            <a:spLocks noChangeAspect="1" noChangeArrowheads="1"/>
                          </wps:cNvSpPr>
                          <wps:spPr bwMode="auto">
                            <a:xfrm>
                              <a:off x="578" y="1076"/>
                              <a:ext cx="355"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cNvPr id="7" name="Group 8"/>
                          <wpg:cNvGrpSpPr>
                            <a:grpSpLocks noChangeAspect="1"/>
                          </wpg:cNvGrpSpPr>
                          <wpg:grpSpPr bwMode="auto">
                            <a:xfrm>
                              <a:off x="967" y="787"/>
                              <a:ext cx="695" cy="760"/>
                              <a:chOff x="4730" y="2130"/>
                              <a:chExt cx="2328" cy="2324"/>
                            </a:xfrm>
                          </wpg:grpSpPr>
                          <wps:wsp>
                            <wps:cNvPr id="8" name="Oval 9"/>
                            <wps:cNvSpPr>
                              <a:spLocks noChangeAspect="1" noChangeArrowheads="1"/>
                            </wps:cNvSpPr>
                            <wps:spPr bwMode="auto">
                              <a:xfrm>
                                <a:off x="4734" y="2130"/>
                                <a:ext cx="2324" cy="2324"/>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Line 10"/>
                            <wps:cNvCnPr>
                              <a:cxnSpLocks noChangeAspect="1" noChangeShapeType="1"/>
                            </wps:cNvCnPr>
                            <wps:spPr bwMode="auto">
                              <a:xfrm>
                                <a:off x="4730" y="3266"/>
                                <a:ext cx="2309"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0" name="Oval 11"/>
                          <wps:cNvSpPr>
                            <a:spLocks noChangeAspect="1" noChangeArrowheads="1"/>
                          </wps:cNvSpPr>
                          <wps:spPr bwMode="auto">
                            <a:xfrm>
                              <a:off x="623" y="737"/>
                              <a:ext cx="693" cy="760"/>
                            </a:xfrm>
                            <a:prstGeom prst="ellipse">
                              <a:avLst/>
                            </a:prstGeom>
                            <a:noFill/>
                            <a:ln w="381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12"/>
                          <wps:cNvSpPr>
                            <a:spLocks noChangeAspect="1" noChangeArrowheads="1"/>
                          </wps:cNvSpPr>
                          <wps:spPr bwMode="auto">
                            <a:xfrm>
                              <a:off x="1271" y="1119"/>
                              <a:ext cx="97" cy="6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3"/>
                          <wps:cNvSpPr>
                            <a:spLocks noChangeAspect="1" noChangeArrowheads="1"/>
                          </wps:cNvSpPr>
                          <wps:spPr bwMode="auto">
                            <a:xfrm>
                              <a:off x="474" y="677"/>
                              <a:ext cx="480" cy="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14"/>
                          <wps:cNvSpPr>
                            <a:spLocks noChangeAspect="1" noChangeArrowheads="1"/>
                          </wps:cNvSpPr>
                          <wps:spPr bwMode="auto">
                            <a:xfrm>
                              <a:off x="874" y="1376"/>
                              <a:ext cx="202" cy="1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5"/>
                          <wps:cNvSpPr>
                            <a:spLocks noChangeAspect="1" noChangeArrowheads="1"/>
                          </wps:cNvSpPr>
                          <wps:spPr bwMode="auto">
                            <a:xfrm>
                              <a:off x="949" y="1126"/>
                              <a:ext cx="760" cy="3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AutoShape 16"/>
                          <wps:cNvSpPr>
                            <a:spLocks noChangeAspect="1" noChangeArrowheads="1"/>
                          </wps:cNvSpPr>
                          <wps:spPr bwMode="auto">
                            <a:xfrm rot="5400000" flipH="1">
                              <a:off x="690" y="1401"/>
                              <a:ext cx="1254" cy="805"/>
                            </a:xfrm>
                            <a:prstGeom prst="wave">
                              <a:avLst>
                                <a:gd name="adj1" fmla="val 7449"/>
                                <a:gd name="adj2" fmla="val 0"/>
                              </a:avLst>
                            </a:prstGeom>
                            <a:solidFill>
                              <a:srgbClr val="FFFFFF"/>
                            </a:solidFill>
                            <a:ln w="38100">
                              <a:solidFill>
                                <a:srgbClr val="000000"/>
                              </a:solidFill>
                              <a:round/>
                              <a:headEnd/>
                              <a:tailEnd/>
                            </a:ln>
                          </wps:spPr>
                          <wps:bodyPr rot="0" vert="horz" wrap="square" lIns="91440" tIns="45720" rIns="91440" bIns="45720" anchor="t" anchorCtr="0" upright="1">
                            <a:noAutofit/>
                          </wps:bodyPr>
                        </wps:wsp>
                        <wps:wsp>
                          <wps:cNvPr id="16" name="Oval 17"/>
                          <wps:cNvSpPr>
                            <a:spLocks noChangeAspect="1" noChangeArrowheads="1"/>
                          </wps:cNvSpPr>
                          <wps:spPr bwMode="auto">
                            <a:xfrm>
                              <a:off x="1398" y="944"/>
                              <a:ext cx="147" cy="162"/>
                            </a:xfrm>
                            <a:prstGeom prst="ellipse">
                              <a:avLst/>
                            </a:prstGeom>
                            <a:solidFill>
                              <a:srgbClr val="FFFFFF"/>
                            </a:solidFill>
                            <a:ln w="19050">
                              <a:solidFill>
                                <a:srgbClr val="000000"/>
                              </a:solidFill>
                              <a:round/>
                              <a:headEnd/>
                              <a:tailEnd/>
                            </a:ln>
                          </wps:spPr>
                          <wps:bodyPr rot="0" vert="horz" wrap="square" lIns="91440" tIns="45720" rIns="91440" bIns="45720" anchor="t" anchorCtr="0" upright="1">
                            <a:noAutofit/>
                          </wps:bodyPr>
                        </wps:wsp>
                        <wps:wsp>
                          <wps:cNvPr id="17" name="Oval 18"/>
                          <wps:cNvSpPr>
                            <a:spLocks noChangeAspect="1" noChangeArrowheads="1"/>
                          </wps:cNvSpPr>
                          <wps:spPr bwMode="auto">
                            <a:xfrm>
                              <a:off x="1088" y="939"/>
                              <a:ext cx="141" cy="162"/>
                            </a:xfrm>
                            <a:prstGeom prst="ellipse">
                              <a:avLst/>
                            </a:prstGeom>
                            <a:solidFill>
                              <a:srgbClr val="FFFFFF"/>
                            </a:solidFill>
                            <a:ln w="19050">
                              <a:solidFill>
                                <a:srgbClr val="000000"/>
                              </a:solidFill>
                              <a:round/>
                              <a:headEnd/>
                              <a:tailEnd/>
                            </a:ln>
                          </wps:spPr>
                          <wps:bodyPr rot="0" vert="horz" wrap="square" lIns="91440" tIns="45720" rIns="91440" bIns="45720" anchor="t" anchorCtr="0" upright="1">
                            <a:noAutofit/>
                          </wps:bodyPr>
                        </wps:wsp>
                        <wps:wsp>
                          <wps:cNvPr id="18" name="Rectangle 19"/>
                          <wps:cNvSpPr>
                            <a:spLocks noChangeAspect="1" noChangeArrowheads="1"/>
                          </wps:cNvSpPr>
                          <wps:spPr bwMode="auto">
                            <a:xfrm>
                              <a:off x="1069" y="949"/>
                              <a:ext cx="174" cy="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20"/>
                          <wps:cNvSpPr>
                            <a:spLocks noChangeAspect="1" noChangeArrowheads="1"/>
                          </wps:cNvSpPr>
                          <wps:spPr bwMode="auto">
                            <a:xfrm>
                              <a:off x="501" y="1113"/>
                              <a:ext cx="382" cy="68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1"/>
                          <wps:cNvSpPr>
                            <a:spLocks noChangeArrowheads="1"/>
                          </wps:cNvSpPr>
                          <wps:spPr bwMode="auto">
                            <a:xfrm>
                              <a:off x="1097" y="914"/>
                              <a:ext cx="126" cy="5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Oval 22"/>
                          <wps:cNvSpPr>
                            <a:spLocks noChangeArrowheads="1"/>
                          </wps:cNvSpPr>
                          <wps:spPr bwMode="auto">
                            <a:xfrm>
                              <a:off x="1339" y="1947"/>
                              <a:ext cx="261" cy="271"/>
                            </a:xfrm>
                            <a:prstGeom prst="ellipse">
                              <a:avLst/>
                            </a:prstGeom>
                            <a:solidFill>
                              <a:srgbClr val="99CC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22" name="Text Box 23"/>
                        <wps:cNvSpPr txBox="1">
                          <a:spLocks noChangeArrowheads="1"/>
                        </wps:cNvSpPr>
                        <wps:spPr bwMode="auto">
                          <a:xfrm>
                            <a:off x="1343" y="963"/>
                            <a:ext cx="9896" cy="162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D2D7AF" w14:textId="77777777" w:rsidR="00042794" w:rsidRDefault="00042794" w:rsidP="00042794">
                              <w:pPr>
                                <w:pStyle w:val="Naslov1"/>
                                <w:spacing w:before="0"/>
                                <w:rPr>
                                  <w:rFonts w:ascii="Times New Roman" w:hAnsi="Times New Roman" w:cs="Times New Roman"/>
                                  <w:b/>
                                  <w:color w:val="auto"/>
                                  <w:sz w:val="28"/>
                                  <w:szCs w:val="28"/>
                                </w:rPr>
                              </w:pPr>
                              <w:r w:rsidRPr="00042794">
                                <w:rPr>
                                  <w:rFonts w:ascii="Times New Roman" w:hAnsi="Times New Roman" w:cs="Times New Roman"/>
                                  <w:b/>
                                  <w:color w:val="auto"/>
                                  <w:sz w:val="28"/>
                                  <w:szCs w:val="28"/>
                                </w:rPr>
                                <w:t xml:space="preserve">OSNOVNA ŠOLA </w:t>
                              </w:r>
                            </w:p>
                            <w:p w14:paraId="1FD7F33C" w14:textId="2F037601" w:rsidR="00042794" w:rsidRPr="00042794" w:rsidRDefault="00042794" w:rsidP="00042794">
                              <w:pPr>
                                <w:pStyle w:val="Naslov1"/>
                                <w:spacing w:before="0"/>
                                <w:rPr>
                                  <w:rFonts w:ascii="Times New Roman" w:hAnsi="Times New Roman" w:cs="Times New Roman"/>
                                  <w:b/>
                                  <w:color w:val="auto"/>
                                  <w:sz w:val="28"/>
                                  <w:szCs w:val="28"/>
                                </w:rPr>
                              </w:pPr>
                              <w:r w:rsidRPr="00042794">
                                <w:rPr>
                                  <w:rFonts w:ascii="Times New Roman" w:hAnsi="Times New Roman" w:cs="Times New Roman"/>
                                  <w:b/>
                                  <w:color w:val="auto"/>
                                  <w:sz w:val="28"/>
                                  <w:szCs w:val="28"/>
                                </w:rPr>
                                <w:t>MAJŠPERK</w:t>
                              </w:r>
                            </w:p>
                            <w:p w14:paraId="16ABE071" w14:textId="77777777" w:rsidR="00042794" w:rsidRDefault="00042794" w:rsidP="00042794">
                              <w:pPr>
                                <w:pStyle w:val="Naslov1"/>
                                <w:spacing w:before="0"/>
                                <w:rPr>
                                  <w:rFonts w:ascii="Times New Roman" w:hAnsi="Times New Roman" w:cs="Times New Roman"/>
                                  <w:b/>
                                  <w:color w:val="auto"/>
                                  <w:sz w:val="18"/>
                                </w:rPr>
                              </w:pPr>
                            </w:p>
                            <w:p w14:paraId="3A9B02B0" w14:textId="75248FC1" w:rsidR="00042794" w:rsidRPr="00042794" w:rsidRDefault="00042794" w:rsidP="00042794">
                              <w:pPr>
                                <w:pStyle w:val="Naslov1"/>
                                <w:spacing w:before="0"/>
                                <w:rPr>
                                  <w:rFonts w:ascii="Times New Roman" w:hAnsi="Times New Roman" w:cs="Times New Roman"/>
                                  <w:color w:val="auto"/>
                                  <w:sz w:val="18"/>
                                </w:rPr>
                              </w:pPr>
                              <w:r w:rsidRPr="00042794">
                                <w:rPr>
                                  <w:rFonts w:ascii="Times New Roman" w:hAnsi="Times New Roman" w:cs="Times New Roman"/>
                                  <w:color w:val="auto"/>
                                  <w:sz w:val="18"/>
                                </w:rPr>
                                <w:t xml:space="preserve">MAJŠPERK 32 B, 2322 MAJŠPERK, tel.: 02/795-01-42, 02/795-01-49, </w:t>
                              </w:r>
                            </w:p>
                            <w:p w14:paraId="67C2F520" w14:textId="77777777" w:rsidR="00042794" w:rsidRPr="00042794" w:rsidRDefault="00042794" w:rsidP="00042794">
                              <w:pPr>
                                <w:pStyle w:val="Naslov1"/>
                                <w:spacing w:before="0"/>
                                <w:rPr>
                                  <w:rFonts w:ascii="Times New Roman" w:hAnsi="Times New Roman" w:cs="Times New Roman"/>
                                  <w:color w:val="auto"/>
                                  <w:sz w:val="18"/>
                                </w:rPr>
                              </w:pPr>
                              <w:proofErr w:type="spellStart"/>
                              <w:r w:rsidRPr="00042794">
                                <w:rPr>
                                  <w:rFonts w:ascii="Times New Roman" w:hAnsi="Times New Roman" w:cs="Times New Roman"/>
                                  <w:color w:val="auto"/>
                                  <w:sz w:val="18"/>
                                </w:rPr>
                                <w:t>fax</w:t>
                              </w:r>
                              <w:proofErr w:type="spellEnd"/>
                              <w:r w:rsidRPr="00042794">
                                <w:rPr>
                                  <w:rFonts w:ascii="Times New Roman" w:hAnsi="Times New Roman" w:cs="Times New Roman"/>
                                  <w:color w:val="auto"/>
                                  <w:sz w:val="18"/>
                                </w:rPr>
                                <w:t>: 02/79-50-149, E-mail: os.majsperk@guest.arnes.si</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923631" id="Skupina 1" o:spid="_x0000_s1026" style="position:absolute;margin-left:-34.85pt;margin-top:-42.3pt;width:559.45pt;height:97.75pt;z-index:251659264" coordorigin="50,632" coordsize="11189,1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" o:allowincell="f">
                <v:group id="Group 3" o:spid="_x0000_s1027" style="position:absolute;left:50;top:632;width:1582;height:1799" coordorigin="474,632" coordsize="1582,1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oval id="Oval 4" o:spid="_x0000_s1028" style="position:absolute;left:1316;top:733;width:699;height: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" filled="f" strokeweight="3pt">
                    <o:lock v:ext="edit" aspectratio="t"/>
                  </v:oval>
                  <v:rect id="Rectangle 5" o:spid="_x0000_s1029" style="position:absolute;left:1353;top:1122;width:692;height: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" stroked="f">
                    <o:lock v:ext="edit" aspectratio="t"/>
                  </v:rect>
                  <v:rect id="Rectangle 6" o:spid="_x0000_s1030" style="position:absolute;left:1675;top:632;width:381;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" stroked="f">
                    <o:lock v:ext="edit" aspectratio="t"/>
                  </v:rect>
                  <v:rect id="Rectangle 7" o:spid="_x0000_s1031" style="position:absolute;left:578;top:1076;width:355;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o:lock v:ext="edit" aspectratio="t"/>
                  </v:rect>
                  <v:group id="Group 8" o:spid="_x0000_s1032" style="position:absolute;left:967;top:787;width:695;height:760" coordorigin="4730,2130" coordsize="2328,2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o:lock v:ext="edit" aspectratio="t"/>
                    <v:oval id="Oval 9" o:spid="_x0000_s1033" style="position:absolute;left:4734;top:2130;width:2324;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" filled="f" strokeweight="1.5pt">
                      <o:lock v:ext="edit" aspectratio="t"/>
                    </v:oval>
                    <v:line id="Line 10" o:spid="_x0000_s1034" style="position:absolute;visibility:visible;mso-wrap-style:square" from="4730,3266" to="7039,3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" strokeweight="1.5pt">
                      <o:lock v:ext="edit" aspectratio="t"/>
                    </v:line>
                  </v:group>
                  <v:oval id="Oval 11" o:spid="_x0000_s1035" style="position:absolute;left:623;top:737;width:693;height: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" filled="f" strokeweight="3pt">
                    <o:lock v:ext="edit" aspectratio="t"/>
                  </v:oval>
                  <v:rect id="Rectangle 12" o:spid="_x0000_s1036" style="position:absolute;left:1271;top:1119;width:97;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" stroked="f">
                    <o:lock v:ext="edit" aspectratio="t"/>
                  </v:rect>
                  <v:rect id="Rectangle 13" o:spid="_x0000_s1037" style="position:absolute;left:474;top:677;width:480;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" stroked="f">
                    <o:lock v:ext="edit" aspectratio="t"/>
                  </v:rect>
                  <v:rect id="Rectangle 14" o:spid="_x0000_s1038" style="position:absolute;left:874;top:1376;width:202;height: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o:lock v:ext="edit" aspectratio="t"/>
                  </v:rect>
                  <v:rect id="Rectangle 15" o:spid="_x0000_s1039" style="position:absolute;left:949;top:1126;width:760;height:3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" stroked="f">
                    <o:lock v:ext="edit" aspectratio="t"/>
                  </v:re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AutoShape 16" o:spid="_x0000_s1040" type="#_x0000_t64" style="position:absolute;left:690;top:1401;width:1254;height:805;rotation:-90;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" adj="1609" strokeweight="3pt">
                    <o:lock v:ext="edit" aspectratio="t"/>
                  </v:shape>
                  <v:oval id="Oval 17" o:spid="_x0000_s1041" style="position:absolute;left:1398;top:944;width:147;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" strokeweight="1.5pt">
                    <o:lock v:ext="edit" aspectratio="t"/>
                  </v:oval>
                  <v:oval id="Oval 18" o:spid="_x0000_s1042" style="position:absolute;left:1088;top:939;width:141;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" strokeweight="1.5pt">
                    <o:lock v:ext="edit" aspectratio="t"/>
                  </v:oval>
                  <v:rect id="Rectangle 19" o:spid="_x0000_s1043" style="position:absolute;left:1069;top:949;width:174;height: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" stroked="f">
                    <o:lock v:ext="edit" aspectratio="t"/>
                  </v:rect>
                  <v:rect id="Rectangle 20" o:spid="_x0000_s1044" style="position:absolute;left:501;top:1113;width:382;height: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" stroked="f">
                    <o:lock v:ext="edit" aspectratio="t"/>
                  </v:rect>
                  <v:rect id="Rectangle 21" o:spid="_x0000_s1045" style="position:absolute;left:1097;top:914;width:126;height: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" stroked="f"/>
                  <v:oval id="Oval 22" o:spid="_x0000_s1046" style="position:absolute;left:1339;top:1947;width:261;height: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" fillcolor="#9c0" stroked="f"/>
                </v:group>
                <v:shapetype id="_x0000_t202" coordsize="21600,21600" o:spt="202" path="m,l,21600r21600,l21600,xe">
                  <v:stroke joinstyle="miter"/>
                  <v:path gradientshapeok="t" o:connecttype="rect"/>
                </v:shapetype>
                <v:shape id="Text Box 23" o:spid="_x0000_s1047" type="#_x0000_t202" style="position:absolute;left:1343;top:963;width:9896;height:1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" stroked="f">
                  <v:textbox>
                    <w:txbxContent>
                      <w:p w14:paraId="32D2D7AF" w14:textId="77777777" w:rsidR="00042794" w:rsidRDefault="00042794" w:rsidP="00042794">
                        <w:pPr>
                          <w:pStyle w:val="Naslov1"/>
                          <w:spacing w:before="0"/>
                          <w:rPr>
                            <w:rFonts w:ascii="Times New Roman" w:hAnsi="Times New Roman" w:cs="Times New Roman"/>
                            <w:b/>
                            <w:color w:val="auto"/>
                            <w:sz w:val="28"/>
                            <w:szCs w:val="28"/>
                          </w:rPr>
                        </w:pPr>
                        <w:r w:rsidRPr="00042794">
                          <w:rPr>
                            <w:rFonts w:ascii="Times New Roman" w:hAnsi="Times New Roman" w:cs="Times New Roman"/>
                            <w:b/>
                            <w:color w:val="auto"/>
                            <w:sz w:val="28"/>
                            <w:szCs w:val="28"/>
                          </w:rPr>
                          <w:t xml:space="preserve">OSNOVNA ŠOLA </w:t>
                        </w:r>
                      </w:p>
                      <w:p w14:paraId="1FD7F33C" w14:textId="2F037601" w:rsidR="00042794" w:rsidRPr="00042794" w:rsidRDefault="00042794" w:rsidP="00042794">
                        <w:pPr>
                          <w:pStyle w:val="Naslov1"/>
                          <w:spacing w:before="0"/>
                          <w:rPr>
                            <w:rFonts w:ascii="Times New Roman" w:hAnsi="Times New Roman" w:cs="Times New Roman"/>
                            <w:b/>
                            <w:color w:val="auto"/>
                            <w:sz w:val="28"/>
                            <w:szCs w:val="28"/>
                          </w:rPr>
                        </w:pPr>
                        <w:r w:rsidRPr="00042794">
                          <w:rPr>
                            <w:rFonts w:ascii="Times New Roman" w:hAnsi="Times New Roman" w:cs="Times New Roman"/>
                            <w:b/>
                            <w:color w:val="auto"/>
                            <w:sz w:val="28"/>
                            <w:szCs w:val="28"/>
                          </w:rPr>
                          <w:t>MAJŠPERK</w:t>
                        </w:r>
                      </w:p>
                      <w:p w14:paraId="16ABE071" w14:textId="77777777" w:rsidR="00042794" w:rsidRDefault="00042794" w:rsidP="00042794">
                        <w:pPr>
                          <w:pStyle w:val="Naslov1"/>
                          <w:spacing w:before="0"/>
                          <w:rPr>
                            <w:rFonts w:ascii="Times New Roman" w:hAnsi="Times New Roman" w:cs="Times New Roman"/>
                            <w:b/>
                            <w:color w:val="auto"/>
                            <w:sz w:val="18"/>
                          </w:rPr>
                        </w:pPr>
                      </w:p>
                      <w:p w14:paraId="3A9B02B0" w14:textId="75248FC1" w:rsidR="00042794" w:rsidRPr="00042794" w:rsidRDefault="00042794" w:rsidP="00042794">
                        <w:pPr>
                          <w:pStyle w:val="Naslov1"/>
                          <w:spacing w:before="0"/>
                          <w:rPr>
                            <w:rFonts w:ascii="Times New Roman" w:hAnsi="Times New Roman" w:cs="Times New Roman"/>
                            <w:color w:val="auto"/>
                            <w:sz w:val="18"/>
                          </w:rPr>
                        </w:pPr>
                        <w:r w:rsidRPr="00042794">
                          <w:rPr>
                            <w:rFonts w:ascii="Times New Roman" w:hAnsi="Times New Roman" w:cs="Times New Roman"/>
                            <w:color w:val="auto"/>
                            <w:sz w:val="18"/>
                          </w:rPr>
                          <w:t xml:space="preserve">MAJŠPERK 32 B, 2322 MAJŠPERK, tel.: 02/795-01-42, 02/795-01-49, </w:t>
                        </w:r>
                      </w:p>
                      <w:p w14:paraId="67C2F520" w14:textId="77777777" w:rsidR="00042794" w:rsidRPr="00042794" w:rsidRDefault="00042794" w:rsidP="00042794">
                        <w:pPr>
                          <w:pStyle w:val="Naslov1"/>
                          <w:spacing w:before="0"/>
                          <w:rPr>
                            <w:rFonts w:ascii="Times New Roman" w:hAnsi="Times New Roman" w:cs="Times New Roman"/>
                            <w:color w:val="auto"/>
                            <w:sz w:val="18"/>
                          </w:rPr>
                        </w:pPr>
                        <w:proofErr w:type="spellStart"/>
                        <w:r w:rsidRPr="00042794">
                          <w:rPr>
                            <w:rFonts w:ascii="Times New Roman" w:hAnsi="Times New Roman" w:cs="Times New Roman"/>
                            <w:color w:val="auto"/>
                            <w:sz w:val="18"/>
                          </w:rPr>
                          <w:t>fax</w:t>
                        </w:r>
                        <w:proofErr w:type="spellEnd"/>
                        <w:r w:rsidRPr="00042794">
                          <w:rPr>
                            <w:rFonts w:ascii="Times New Roman" w:hAnsi="Times New Roman" w:cs="Times New Roman"/>
                            <w:color w:val="auto"/>
                            <w:sz w:val="18"/>
                          </w:rPr>
                          <w:t>: 02/79-50-149, E-mail: os.majsperk@guest.arnes.si</w:t>
                        </w:r>
                      </w:p>
                    </w:txbxContent>
                  </v:textbox>
                </v:shape>
                <w10:wrap type="tight"/>
              </v:group>
            </w:pict>
          </mc:Fallback>
        </mc:AlternateContent>
      </w:r>
    </w:p>
    <w:p w14:paraId="61687D03" w14:textId="77777777" w:rsidR="002332D2" w:rsidRDefault="002332D2"/>
    <w:tbl>
      <w:tblPr>
        <w:tblStyle w:val="Tabelamrea"/>
        <w:tblpPr w:leftFromText="141" w:rightFromText="141" w:horzAnchor="margin" w:tblpY="-1635"/>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7"/>
      </w:tblGrid>
      <w:tr w:rsidR="006D75DE" w:rsidRPr="006D75DE" w14:paraId="35EC368C" w14:textId="77777777" w:rsidTr="002332D2">
        <w:trPr>
          <w:trHeight w:val="710"/>
        </w:trPr>
        <w:tc>
          <w:tcPr>
            <w:tcW w:w="10207" w:type="dxa"/>
          </w:tcPr>
          <w:p w14:paraId="6D0362A5" w14:textId="47909DFC" w:rsidR="006D75DE" w:rsidRPr="006D75DE" w:rsidRDefault="006D75DE" w:rsidP="002332D2">
            <w:pPr>
              <w:ind w:right="-971" w:firstLine="4152"/>
              <w:rPr>
                <w:rFonts w:ascii="Arial" w:hAnsi="Arial" w:cs="Arial"/>
                <w:sz w:val="18"/>
                <w:szCs w:val="18"/>
              </w:rPr>
            </w:pPr>
          </w:p>
        </w:tc>
      </w:tr>
    </w:tbl>
    <w:p w14:paraId="46CC2317" w14:textId="733AFEDD" w:rsidR="00AF7FB0" w:rsidRPr="003D6F26" w:rsidRDefault="006E3195" w:rsidP="006975C6">
      <w:pPr>
        <w:pStyle w:val="Paragraf"/>
        <w:rPr>
          <w:rFonts w:ascii="Arial" w:hAnsi="Arial" w:cs="Arial"/>
          <w:sz w:val="22"/>
          <w:szCs w:val="22"/>
        </w:rPr>
      </w:pPr>
      <w:r>
        <w:rPr>
          <w:rFonts w:ascii="Arial" w:hAnsi="Arial" w:cs="Arial"/>
          <w:sz w:val="22"/>
          <w:szCs w:val="22"/>
        </w:rPr>
        <w:t xml:space="preserve">Št.: </w:t>
      </w:r>
      <w:bookmarkStart w:id="0" w:name="_Hlk515884981"/>
      <w:r>
        <w:rPr>
          <w:rFonts w:ascii="Arial" w:hAnsi="Arial" w:cs="Arial"/>
          <w:sz w:val="22"/>
          <w:szCs w:val="22"/>
        </w:rPr>
        <w:t>70/691-2018</w:t>
      </w:r>
      <w:bookmarkEnd w:id="0"/>
    </w:p>
    <w:p w14:paraId="206B1721" w14:textId="7A8686C0" w:rsidR="00FB3258" w:rsidRPr="006F1DA5" w:rsidRDefault="00FB3258" w:rsidP="00FC2646">
      <w:pPr>
        <w:pStyle w:val="Paragraf"/>
        <w:tabs>
          <w:tab w:val="right" w:pos="9070"/>
        </w:tabs>
        <w:rPr>
          <w:rFonts w:ascii="Arial" w:hAnsi="Arial" w:cs="Arial"/>
        </w:rPr>
      </w:pPr>
      <w:r w:rsidRPr="003D6F26">
        <w:rPr>
          <w:rFonts w:ascii="Arial" w:hAnsi="Arial" w:cs="Arial"/>
          <w:sz w:val="22"/>
          <w:szCs w:val="22"/>
        </w:rPr>
        <w:t>Datu</w:t>
      </w:r>
      <w:r w:rsidR="006E3195">
        <w:rPr>
          <w:rFonts w:ascii="Arial" w:hAnsi="Arial" w:cs="Arial"/>
          <w:sz w:val="22"/>
          <w:szCs w:val="22"/>
        </w:rPr>
        <w:t>m: 30. 5. 2018</w:t>
      </w:r>
      <w:r w:rsidR="00FC2646" w:rsidRPr="006F1DA5">
        <w:rPr>
          <w:rFonts w:ascii="Arial" w:hAnsi="Arial" w:cs="Arial"/>
        </w:rPr>
        <w:tab/>
      </w:r>
    </w:p>
    <w:p w14:paraId="4763046F"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385AD0AC" w14:textId="77777777" w:rsidTr="003D6F26">
        <w:trPr>
          <w:trHeight w:val="4502"/>
        </w:trPr>
        <w:tc>
          <w:tcPr>
            <w:tcW w:w="9210" w:type="dxa"/>
            <w:tcBorders>
              <w:top w:val="single" w:sz="48" w:space="0" w:color="FABF8F" w:themeColor="accent6" w:themeTint="99"/>
              <w:bottom w:val="single" w:sz="48" w:space="0" w:color="FABF8F" w:themeColor="accent6" w:themeTint="99"/>
              <w:right w:val="single" w:sz="48" w:space="0" w:color="FABF8F" w:themeColor="accent6" w:themeTint="99"/>
            </w:tcBorders>
            <w:vAlign w:val="bottom"/>
          </w:tcPr>
          <w:p w14:paraId="3CAE000C"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7A44B182" w14:textId="3C06DB2C" w:rsidR="00573700" w:rsidRPr="006F1DA5" w:rsidRDefault="00573700" w:rsidP="00573700">
            <w:pPr>
              <w:pStyle w:val="Paragraf"/>
              <w:spacing w:before="0"/>
              <w:jc w:val="center"/>
              <w:rPr>
                <w:rFonts w:ascii="Arial" w:hAnsi="Arial" w:cs="Arial"/>
                <w:sz w:val="44"/>
                <w:szCs w:val="44"/>
              </w:rPr>
            </w:pPr>
            <w:bookmarkStart w:id="1" w:name="_Hlk512502676"/>
            <w:r>
              <w:rPr>
                <w:rFonts w:ascii="Arial" w:hAnsi="Arial" w:cs="Arial"/>
                <w:sz w:val="44"/>
                <w:szCs w:val="44"/>
              </w:rPr>
              <w:t xml:space="preserve">Sukcesivna dobava konvencionalnih in ekoloških živil za obdobje </w:t>
            </w:r>
            <w:r w:rsidR="008F7955">
              <w:rPr>
                <w:rFonts w:ascii="Arial" w:hAnsi="Arial" w:cs="Arial"/>
                <w:sz w:val="44"/>
                <w:szCs w:val="44"/>
              </w:rPr>
              <w:t>štirih</w:t>
            </w:r>
            <w:r>
              <w:rPr>
                <w:rFonts w:ascii="Arial" w:hAnsi="Arial" w:cs="Arial"/>
                <w:sz w:val="44"/>
                <w:szCs w:val="44"/>
              </w:rPr>
              <w:t xml:space="preserve"> let</w:t>
            </w:r>
            <w:bookmarkEnd w:id="1"/>
          </w:p>
        </w:tc>
      </w:tr>
    </w:tbl>
    <w:p w14:paraId="0F04277C" w14:textId="77777777" w:rsidR="00FB3258" w:rsidRPr="006F1DA5" w:rsidRDefault="00FB3258" w:rsidP="006975C6">
      <w:pPr>
        <w:pStyle w:val="Paragraf"/>
        <w:rPr>
          <w:rFonts w:ascii="Arial" w:hAnsi="Arial" w:cs="Arial"/>
        </w:rPr>
      </w:pPr>
    </w:p>
    <w:p w14:paraId="1043F5F2" w14:textId="3519E684" w:rsidR="00FB3258" w:rsidRPr="003D6F26" w:rsidRDefault="00FB3258" w:rsidP="006975C6">
      <w:pPr>
        <w:pStyle w:val="Paragraf"/>
        <w:rPr>
          <w:rFonts w:ascii="Arial" w:hAnsi="Arial" w:cs="Arial"/>
          <w:sz w:val="22"/>
          <w:szCs w:val="22"/>
        </w:rPr>
      </w:pPr>
      <w:r w:rsidRPr="003D6F26">
        <w:rPr>
          <w:rFonts w:ascii="Arial" w:hAnsi="Arial" w:cs="Arial"/>
          <w:sz w:val="22"/>
          <w:szCs w:val="22"/>
        </w:rPr>
        <w:t xml:space="preserve">Vrsta postopka: </w:t>
      </w:r>
      <w:bookmarkStart w:id="2" w:name="_Hlk512504934"/>
      <w:r w:rsidRPr="003D6F26">
        <w:rPr>
          <w:rFonts w:ascii="Arial" w:hAnsi="Arial" w:cs="Arial"/>
          <w:sz w:val="22"/>
          <w:szCs w:val="22"/>
        </w:rPr>
        <w:t xml:space="preserve">postopek oddaje naročila </w:t>
      </w:r>
      <w:r w:rsidR="008F7955" w:rsidRPr="008F7955">
        <w:rPr>
          <w:rFonts w:ascii="Arial" w:hAnsi="Arial" w:cs="Arial"/>
          <w:sz w:val="22"/>
          <w:szCs w:val="22"/>
        </w:rPr>
        <w:t xml:space="preserve">blaga po odprtem postopku </w:t>
      </w:r>
      <w:r w:rsidRPr="003D6F26">
        <w:rPr>
          <w:rFonts w:ascii="Arial" w:hAnsi="Arial" w:cs="Arial"/>
          <w:sz w:val="22"/>
          <w:szCs w:val="22"/>
        </w:rPr>
        <w:t>skladno s 4</w:t>
      </w:r>
      <w:r w:rsidR="008F7955">
        <w:rPr>
          <w:rFonts w:ascii="Arial" w:hAnsi="Arial" w:cs="Arial"/>
          <w:sz w:val="22"/>
          <w:szCs w:val="22"/>
        </w:rPr>
        <w:t>0</w:t>
      </w:r>
      <w:r w:rsidRPr="003D6F26">
        <w:rPr>
          <w:rFonts w:ascii="Arial" w:hAnsi="Arial" w:cs="Arial"/>
          <w:sz w:val="22"/>
          <w:szCs w:val="22"/>
        </w:rPr>
        <w:t xml:space="preserve">. členom </w:t>
      </w:r>
      <w:r w:rsidR="00B94814">
        <w:rPr>
          <w:rFonts w:ascii="Arial" w:hAnsi="Arial" w:cs="Arial"/>
          <w:sz w:val="22"/>
          <w:szCs w:val="22"/>
        </w:rPr>
        <w:t xml:space="preserve">v povezavi </w:t>
      </w:r>
      <w:r w:rsidR="00490DF5">
        <w:rPr>
          <w:rFonts w:ascii="Arial" w:hAnsi="Arial" w:cs="Arial"/>
          <w:sz w:val="22"/>
          <w:szCs w:val="22"/>
        </w:rPr>
        <w:t xml:space="preserve">z 48. členom </w:t>
      </w:r>
      <w:r w:rsidRPr="003D6F26">
        <w:rPr>
          <w:rFonts w:ascii="Arial" w:hAnsi="Arial" w:cs="Arial"/>
          <w:sz w:val="22"/>
          <w:szCs w:val="22"/>
        </w:rPr>
        <w:t>ZJN-3</w:t>
      </w:r>
      <w:bookmarkEnd w:id="2"/>
    </w:p>
    <w:p w14:paraId="6400CEE2" w14:textId="32F23254" w:rsidR="00960022" w:rsidRPr="006F1DA5" w:rsidRDefault="00E55B9D" w:rsidP="00042794">
      <w:pPr>
        <w:rPr>
          <w:rFonts w:ascii="Arial" w:hAnsi="Arial" w:cs="Arial"/>
        </w:rPr>
        <w:sectPr w:rsidR="00960022" w:rsidRPr="006F1DA5" w:rsidSect="002332D2">
          <w:footerReference w:type="default" r:id="rId8"/>
          <w:pgSz w:w="11906" w:h="16838"/>
          <w:pgMar w:top="704" w:right="1418" w:bottom="1418" w:left="1418" w:header="284" w:footer="595" w:gutter="0"/>
          <w:cols w:space="708"/>
          <w:docGrid w:linePitch="360"/>
        </w:sectPr>
      </w:pPr>
      <w:r>
        <w:rPr>
          <w:rFonts w:ascii="Arial" w:hAnsi="Arial" w:cs="Arial"/>
        </w:rPr>
        <w:br w:type="page"/>
      </w:r>
    </w:p>
    <w:p w14:paraId="73D6DF27" w14:textId="19CA3DB9" w:rsidR="00706BDD" w:rsidRPr="002B6779" w:rsidRDefault="000E73FE" w:rsidP="00C21566">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2B6779">
        <w:rPr>
          <w:rFonts w:ascii="Arial" w:hAnsi="Arial" w:cs="Arial"/>
          <w:color w:val="FFFFFF" w:themeColor="background1"/>
          <w:szCs w:val="26"/>
        </w:rPr>
        <w:lastRenderedPageBreak/>
        <w:t xml:space="preserve">Povabilo k oddaji ponudbe </w:t>
      </w:r>
      <w:r w:rsidR="00C21566">
        <w:rPr>
          <w:rFonts w:ascii="Arial" w:hAnsi="Arial" w:cs="Arial"/>
          <w:color w:val="FFFFFF" w:themeColor="background1"/>
          <w:szCs w:val="26"/>
        </w:rPr>
        <w:tab/>
      </w:r>
    </w:p>
    <w:p w14:paraId="153BCCE9" w14:textId="77777777" w:rsidR="00706BDD" w:rsidRPr="00C21566" w:rsidRDefault="000E73FE" w:rsidP="00C21566">
      <w:pPr>
        <w:pStyle w:val="Naslov1"/>
        <w:pBdr>
          <w:top w:val="single" w:sz="18" w:space="1" w:color="808080" w:themeColor="background1" w:themeShade="80"/>
          <w:left w:val="single" w:sz="18" w:space="4" w:color="808080" w:themeColor="background1" w:themeShade="80"/>
          <w:bottom w:val="single" w:sz="18" w:space="1" w:color="808080" w:themeColor="background1" w:themeShade="80"/>
          <w:right w:val="single" w:sz="18" w:space="4" w:color="808080" w:themeColor="background1" w:themeShade="80"/>
        </w:pBdr>
        <w:shd w:val="clear" w:color="auto" w:fill="808080" w:themeFill="background1" w:themeFillShade="80"/>
        <w:spacing w:after="120"/>
        <w:ind w:right="4250"/>
        <w:rPr>
          <w:rFonts w:ascii="Arial" w:hAnsi="Arial" w:cs="Arial"/>
          <w:b/>
          <w:i/>
          <w:color w:val="000000" w:themeColor="text1"/>
          <w:sz w:val="22"/>
          <w:szCs w:val="22"/>
        </w:rPr>
      </w:pPr>
      <w:r w:rsidRPr="00C21566">
        <w:rPr>
          <w:rFonts w:ascii="Arial" w:hAnsi="Arial" w:cs="Arial"/>
          <w:b/>
          <w:i/>
          <w:color w:val="000000" w:themeColor="text1"/>
          <w:sz w:val="22"/>
          <w:szCs w:val="22"/>
        </w:rPr>
        <w:t>OSNOVNI PODATKI O NAROČILU</w:t>
      </w:r>
    </w:p>
    <w:p w14:paraId="2C9B0DC0" w14:textId="4FB7670D" w:rsidR="0084141A" w:rsidRPr="003C53A2" w:rsidRDefault="000E73FE" w:rsidP="003C53A2">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 podlagi Zakona o javnem naročanju (ZJN-3, Uradni list RS, št. 91/2015), </w:t>
      </w:r>
      <w:r w:rsidR="00304053" w:rsidRPr="00304053">
        <w:rPr>
          <w:rFonts w:ascii="Arial" w:hAnsi="Arial" w:cs="Arial"/>
          <w:b/>
          <w:color w:val="000000"/>
          <w:sz w:val="18"/>
          <w:szCs w:val="18"/>
        </w:rPr>
        <w:t>OSNOVNA ŠOLA MAJŠPERK, Majšperk 32B, 2322 Majšperk</w:t>
      </w:r>
      <w:r w:rsidR="00573700" w:rsidRPr="00573700">
        <w:rPr>
          <w:rFonts w:ascii="Arial" w:hAnsi="Arial" w:cs="Arial"/>
          <w:color w:val="000000"/>
          <w:sz w:val="18"/>
          <w:szCs w:val="18"/>
        </w:rPr>
        <w:t xml:space="preserve"> </w:t>
      </w:r>
      <w:r>
        <w:rPr>
          <w:rFonts w:ascii="Arial" w:hAnsi="Arial" w:cs="Arial"/>
          <w:color w:val="000000"/>
          <w:sz w:val="18"/>
          <w:szCs w:val="18"/>
        </w:rPr>
        <w:t>(v nadaljevanju: naročnik), vabi zainteresirane ponudnike, da predložijo svojo pisno ponudbo v skladu s to razpisno dokumentacijo in sodelujejo v postopku oddaje javnega naročila.</w:t>
      </w:r>
    </w:p>
    <w:p w14:paraId="536B4C86" w14:textId="4B4345CF" w:rsidR="0084141A" w:rsidRDefault="000E73FE">
      <w:pPr>
        <w:spacing w:before="225" w:after="225" w:line="240" w:lineRule="auto"/>
        <w:jc w:val="both"/>
      </w:pPr>
      <w:r>
        <w:rPr>
          <w:rFonts w:ascii="Arial" w:hAnsi="Arial" w:cs="Arial"/>
          <w:color w:val="000000"/>
          <w:sz w:val="18"/>
          <w:szCs w:val="18"/>
        </w:rPr>
        <w:t xml:space="preserve">Predmet javnega naročila je: </w:t>
      </w:r>
      <w:r w:rsidR="00573700" w:rsidRPr="00573700">
        <w:rPr>
          <w:rFonts w:ascii="Arial" w:hAnsi="Arial" w:cs="Arial"/>
          <w:color w:val="000000"/>
          <w:sz w:val="18"/>
          <w:szCs w:val="18"/>
        </w:rPr>
        <w:t xml:space="preserve">Sukcesivna dobava konvencionalnih in ekoloških živil za obdobje </w:t>
      </w:r>
      <w:r w:rsidR="00FE1836">
        <w:rPr>
          <w:rFonts w:ascii="Arial" w:hAnsi="Arial" w:cs="Arial"/>
          <w:color w:val="000000"/>
          <w:sz w:val="18"/>
          <w:szCs w:val="18"/>
        </w:rPr>
        <w:t>štirih</w:t>
      </w:r>
      <w:r w:rsidR="00D42C31">
        <w:rPr>
          <w:rFonts w:ascii="Arial" w:hAnsi="Arial" w:cs="Arial"/>
          <w:color w:val="000000"/>
          <w:sz w:val="18"/>
          <w:szCs w:val="18"/>
        </w:rPr>
        <w:t xml:space="preserve"> let, </w:t>
      </w:r>
      <w:r w:rsidR="00D42C31" w:rsidRPr="00D42C31">
        <w:rPr>
          <w:rFonts w:ascii="Arial" w:hAnsi="Arial" w:cs="Arial"/>
          <w:color w:val="000000"/>
          <w:sz w:val="18"/>
          <w:szCs w:val="18"/>
        </w:rPr>
        <w:t>s sklenitvijo okvirnih sporazumov</w:t>
      </w:r>
      <w:r w:rsidR="00D42C31">
        <w:rPr>
          <w:rFonts w:ascii="Arial" w:hAnsi="Arial" w:cs="Arial"/>
          <w:color w:val="000000"/>
          <w:sz w:val="18"/>
          <w:szCs w:val="18"/>
        </w:rPr>
        <w:t xml:space="preserve"> s ponovnim odpiranjem konkurence</w:t>
      </w:r>
      <w:r>
        <w:rPr>
          <w:rFonts w:ascii="Arial" w:hAnsi="Arial" w:cs="Arial"/>
          <w:color w:val="000000"/>
          <w:sz w:val="18"/>
          <w:szCs w:val="18"/>
        </w:rPr>
        <w:t>.</w:t>
      </w:r>
    </w:p>
    <w:p w14:paraId="56639F59" w14:textId="540BBAFE"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Delitev naročila na sklope: </w:t>
      </w:r>
      <w:r w:rsidR="00573700">
        <w:rPr>
          <w:rFonts w:ascii="Arial" w:hAnsi="Arial" w:cs="Arial"/>
          <w:color w:val="000000"/>
          <w:sz w:val="18"/>
          <w:szCs w:val="18"/>
        </w:rPr>
        <w:t>naročilo je razdeljeno na sklope</w:t>
      </w:r>
      <w:r>
        <w:rPr>
          <w:rFonts w:ascii="Arial" w:hAnsi="Arial" w:cs="Arial"/>
          <w:color w:val="000000"/>
          <w:sz w:val="18"/>
          <w:szCs w:val="18"/>
        </w:rPr>
        <w:t>.</w:t>
      </w:r>
    </w:p>
    <w:p w14:paraId="7E06E940" w14:textId="77777777" w:rsidR="006D4B75" w:rsidRPr="006D4B75" w:rsidRDefault="006D4B75" w:rsidP="006D4B75">
      <w:pPr>
        <w:spacing w:before="225" w:after="225" w:line="240" w:lineRule="auto"/>
        <w:jc w:val="both"/>
        <w:rPr>
          <w:rFonts w:ascii="Arial" w:hAnsi="Arial" w:cs="Arial"/>
          <w:color w:val="000000"/>
          <w:sz w:val="18"/>
          <w:szCs w:val="18"/>
        </w:rPr>
      </w:pPr>
      <w:r w:rsidRPr="006D4B75">
        <w:rPr>
          <w:rFonts w:ascii="Arial" w:hAnsi="Arial" w:cs="Arial"/>
          <w:color w:val="000000"/>
          <w:sz w:val="18"/>
          <w:szCs w:val="18"/>
        </w:rPr>
        <w:t xml:space="preserve">Ponudniki se lahko prijavijo na enega ali več razpisanih sklopov. Pogoj je, da ponudnik, ki se prijavlja na določen sklop, ponudi vsa predvidena živila za posamezen sklop in izpolnjuje pogoje, ki jih je naročnik opredelil za vse sklope in še tiste, ki jih je posebej določil za posamezen sklop oz. z opisom živil v sklopu. </w:t>
      </w:r>
    </w:p>
    <w:p w14:paraId="6A2F3110" w14:textId="20AE2C50" w:rsidR="006D4B75" w:rsidRPr="006D4B75" w:rsidRDefault="006D4B75" w:rsidP="006D4B75">
      <w:pPr>
        <w:spacing w:before="225" w:after="225" w:line="240" w:lineRule="auto"/>
        <w:jc w:val="both"/>
        <w:rPr>
          <w:rFonts w:ascii="Arial" w:hAnsi="Arial" w:cs="Arial"/>
          <w:color w:val="000000"/>
          <w:sz w:val="18"/>
          <w:szCs w:val="18"/>
        </w:rPr>
      </w:pPr>
      <w:r w:rsidRPr="006D4B75">
        <w:rPr>
          <w:rFonts w:ascii="Arial" w:hAnsi="Arial" w:cs="Arial"/>
          <w:color w:val="000000"/>
          <w:sz w:val="18"/>
          <w:szCs w:val="18"/>
        </w:rPr>
        <w:t xml:space="preserve">Naročnik bo vse ponudnike, ki ne bodo ponudili </w:t>
      </w:r>
      <w:r w:rsidR="00BF72A0">
        <w:rPr>
          <w:rFonts w:ascii="Arial" w:hAnsi="Arial" w:cs="Arial"/>
          <w:color w:val="000000"/>
          <w:sz w:val="18"/>
          <w:szCs w:val="18"/>
        </w:rPr>
        <w:t>vseh</w:t>
      </w:r>
      <w:r w:rsidRPr="006D4B75">
        <w:rPr>
          <w:rFonts w:ascii="Arial" w:hAnsi="Arial" w:cs="Arial"/>
          <w:color w:val="000000"/>
          <w:sz w:val="18"/>
          <w:szCs w:val="18"/>
        </w:rPr>
        <w:t xml:space="preserve"> predviden</w:t>
      </w:r>
      <w:r w:rsidR="00337882">
        <w:rPr>
          <w:rFonts w:ascii="Arial" w:hAnsi="Arial" w:cs="Arial"/>
          <w:color w:val="000000"/>
          <w:sz w:val="18"/>
          <w:szCs w:val="18"/>
        </w:rPr>
        <w:t>ih</w:t>
      </w:r>
      <w:r w:rsidRPr="006D4B75">
        <w:rPr>
          <w:rFonts w:ascii="Arial" w:hAnsi="Arial" w:cs="Arial"/>
          <w:color w:val="000000"/>
          <w:sz w:val="18"/>
          <w:szCs w:val="18"/>
        </w:rPr>
        <w:t xml:space="preserve"> živil za posamezen sklop izločil iz ocenjevanja ponudb. </w:t>
      </w:r>
    </w:p>
    <w:p w14:paraId="61117644" w14:textId="3D146C6F" w:rsidR="006D4B75" w:rsidRDefault="006D4B75" w:rsidP="006D4B75">
      <w:pPr>
        <w:spacing w:before="225" w:after="225" w:line="240" w:lineRule="auto"/>
        <w:jc w:val="both"/>
        <w:rPr>
          <w:rFonts w:ascii="Arial" w:hAnsi="Arial" w:cs="Arial"/>
          <w:color w:val="000000"/>
          <w:sz w:val="18"/>
          <w:szCs w:val="18"/>
        </w:rPr>
      </w:pPr>
      <w:r w:rsidRPr="00AC4FBC">
        <w:rPr>
          <w:rFonts w:ascii="Arial" w:hAnsi="Arial" w:cs="Arial"/>
          <w:b/>
          <w:color w:val="000000"/>
          <w:sz w:val="18"/>
          <w:szCs w:val="18"/>
        </w:rPr>
        <w:t>Izjema so živila iz sklop</w:t>
      </w:r>
      <w:r w:rsidR="00D42C31" w:rsidRPr="00AC4FBC">
        <w:rPr>
          <w:rFonts w:ascii="Arial" w:hAnsi="Arial" w:cs="Arial"/>
          <w:b/>
          <w:color w:val="000000"/>
          <w:sz w:val="18"/>
          <w:szCs w:val="18"/>
        </w:rPr>
        <w:t xml:space="preserve">a </w:t>
      </w:r>
      <w:r w:rsidR="00304053">
        <w:rPr>
          <w:rFonts w:ascii="Arial" w:hAnsi="Arial" w:cs="Arial"/>
          <w:b/>
          <w:color w:val="000000"/>
          <w:sz w:val="18"/>
          <w:szCs w:val="18"/>
        </w:rPr>
        <w:t>17, 19, 19, 20, 21 in 22</w:t>
      </w:r>
      <w:r w:rsidRPr="00AC4FBC">
        <w:rPr>
          <w:rFonts w:ascii="Arial" w:hAnsi="Arial" w:cs="Arial"/>
          <w:b/>
          <w:color w:val="000000"/>
          <w:sz w:val="18"/>
          <w:szCs w:val="18"/>
        </w:rPr>
        <w:t xml:space="preserve"> </w:t>
      </w:r>
      <w:r w:rsidR="00246422" w:rsidRPr="00AC4FBC">
        <w:rPr>
          <w:rFonts w:ascii="Arial" w:hAnsi="Arial" w:cs="Arial"/>
          <w:b/>
          <w:color w:val="000000"/>
          <w:sz w:val="18"/>
          <w:szCs w:val="18"/>
        </w:rPr>
        <w:t>(</w:t>
      </w:r>
      <w:proofErr w:type="spellStart"/>
      <w:r w:rsidR="00304053">
        <w:rPr>
          <w:rFonts w:ascii="Arial" w:hAnsi="Arial" w:cs="Arial"/>
          <w:b/>
          <w:color w:val="000000"/>
          <w:sz w:val="18"/>
          <w:szCs w:val="18"/>
        </w:rPr>
        <w:t>Eko</w:t>
      </w:r>
      <w:proofErr w:type="spellEnd"/>
      <w:r w:rsidR="00304053">
        <w:rPr>
          <w:rFonts w:ascii="Arial" w:hAnsi="Arial" w:cs="Arial"/>
          <w:b/>
          <w:color w:val="000000"/>
          <w:sz w:val="18"/>
          <w:szCs w:val="18"/>
        </w:rPr>
        <w:t xml:space="preserve"> meso in mesni izdelki, </w:t>
      </w:r>
      <w:proofErr w:type="spellStart"/>
      <w:r w:rsidR="00304053">
        <w:rPr>
          <w:rFonts w:ascii="Arial" w:hAnsi="Arial" w:cs="Arial"/>
          <w:b/>
          <w:color w:val="000000"/>
          <w:sz w:val="18"/>
          <w:szCs w:val="18"/>
        </w:rPr>
        <w:t>Eko</w:t>
      </w:r>
      <w:proofErr w:type="spellEnd"/>
      <w:r w:rsidR="00304053">
        <w:rPr>
          <w:rFonts w:ascii="Arial" w:hAnsi="Arial" w:cs="Arial"/>
          <w:b/>
          <w:color w:val="000000"/>
          <w:sz w:val="18"/>
          <w:szCs w:val="18"/>
        </w:rPr>
        <w:t xml:space="preserve"> splošno </w:t>
      </w:r>
      <w:proofErr w:type="spellStart"/>
      <w:r w:rsidR="00304053">
        <w:rPr>
          <w:rFonts w:ascii="Arial" w:hAnsi="Arial" w:cs="Arial"/>
          <w:b/>
          <w:color w:val="000000"/>
          <w:sz w:val="18"/>
          <w:szCs w:val="18"/>
        </w:rPr>
        <w:t>prehrambeno</w:t>
      </w:r>
      <w:proofErr w:type="spellEnd"/>
      <w:r w:rsidR="00304053">
        <w:rPr>
          <w:rFonts w:ascii="Arial" w:hAnsi="Arial" w:cs="Arial"/>
          <w:b/>
          <w:color w:val="000000"/>
          <w:sz w:val="18"/>
          <w:szCs w:val="18"/>
        </w:rPr>
        <w:t xml:space="preserve"> blago, </w:t>
      </w:r>
      <w:proofErr w:type="spellStart"/>
      <w:r w:rsidR="00304053">
        <w:rPr>
          <w:rFonts w:ascii="Arial" w:hAnsi="Arial" w:cs="Arial"/>
          <w:b/>
          <w:color w:val="000000"/>
          <w:sz w:val="18"/>
          <w:szCs w:val="18"/>
        </w:rPr>
        <w:t>Eko</w:t>
      </w:r>
      <w:proofErr w:type="spellEnd"/>
      <w:r w:rsidR="00304053">
        <w:rPr>
          <w:rFonts w:ascii="Arial" w:hAnsi="Arial" w:cs="Arial"/>
          <w:b/>
          <w:color w:val="000000"/>
          <w:sz w:val="18"/>
          <w:szCs w:val="18"/>
        </w:rPr>
        <w:t xml:space="preserve"> žita, kaše, </w:t>
      </w:r>
      <w:proofErr w:type="spellStart"/>
      <w:r w:rsidR="00304053">
        <w:rPr>
          <w:rFonts w:ascii="Arial" w:hAnsi="Arial" w:cs="Arial"/>
          <w:b/>
          <w:color w:val="000000"/>
          <w:sz w:val="18"/>
          <w:szCs w:val="18"/>
        </w:rPr>
        <w:t>Eko</w:t>
      </w:r>
      <w:proofErr w:type="spellEnd"/>
      <w:r w:rsidR="00304053">
        <w:rPr>
          <w:rFonts w:ascii="Arial" w:hAnsi="Arial" w:cs="Arial"/>
          <w:b/>
          <w:color w:val="000000"/>
          <w:sz w:val="18"/>
          <w:szCs w:val="18"/>
        </w:rPr>
        <w:t xml:space="preserve"> mleko, </w:t>
      </w:r>
      <w:proofErr w:type="spellStart"/>
      <w:r w:rsidR="00304053">
        <w:rPr>
          <w:rFonts w:ascii="Arial" w:hAnsi="Arial" w:cs="Arial"/>
          <w:b/>
          <w:color w:val="000000"/>
          <w:sz w:val="18"/>
          <w:szCs w:val="18"/>
        </w:rPr>
        <w:t>Eko</w:t>
      </w:r>
      <w:proofErr w:type="spellEnd"/>
      <w:r w:rsidR="00304053">
        <w:rPr>
          <w:rFonts w:ascii="Arial" w:hAnsi="Arial" w:cs="Arial"/>
          <w:b/>
          <w:color w:val="000000"/>
          <w:sz w:val="18"/>
          <w:szCs w:val="18"/>
        </w:rPr>
        <w:t xml:space="preserve"> zelenjava, </w:t>
      </w:r>
      <w:proofErr w:type="spellStart"/>
      <w:r w:rsidR="00304053">
        <w:rPr>
          <w:rFonts w:ascii="Arial" w:hAnsi="Arial" w:cs="Arial"/>
          <w:b/>
          <w:color w:val="000000"/>
          <w:sz w:val="18"/>
          <w:szCs w:val="18"/>
        </w:rPr>
        <w:t>Eko</w:t>
      </w:r>
      <w:proofErr w:type="spellEnd"/>
      <w:r w:rsidR="00304053">
        <w:rPr>
          <w:rFonts w:ascii="Arial" w:hAnsi="Arial" w:cs="Arial"/>
          <w:b/>
          <w:color w:val="000000"/>
          <w:sz w:val="18"/>
          <w:szCs w:val="18"/>
        </w:rPr>
        <w:t xml:space="preserve"> kruh</w:t>
      </w:r>
      <w:r w:rsidR="000441EA" w:rsidRPr="00AC4FBC">
        <w:rPr>
          <w:rFonts w:ascii="Arial" w:hAnsi="Arial" w:cs="Arial"/>
          <w:b/>
          <w:color w:val="000000"/>
          <w:sz w:val="18"/>
          <w:szCs w:val="18"/>
        </w:rPr>
        <w:t>)</w:t>
      </w:r>
      <w:r w:rsidR="00337882" w:rsidRPr="00AC4FBC">
        <w:rPr>
          <w:rFonts w:ascii="Arial" w:hAnsi="Arial" w:cs="Arial"/>
          <w:b/>
          <w:color w:val="000000"/>
          <w:sz w:val="18"/>
          <w:szCs w:val="18"/>
        </w:rPr>
        <w:t>,</w:t>
      </w:r>
      <w:r w:rsidRPr="00AC4FBC">
        <w:rPr>
          <w:rFonts w:ascii="Arial" w:hAnsi="Arial" w:cs="Arial"/>
          <w:b/>
          <w:color w:val="000000"/>
          <w:sz w:val="18"/>
          <w:szCs w:val="18"/>
        </w:rPr>
        <w:t xml:space="preserve"> kjer lahko ponudnik ponudi samo eno (posamezno) živilo ali več živil iz </w:t>
      </w:r>
      <w:r w:rsidR="00490DF5" w:rsidRPr="00AC4FBC">
        <w:rPr>
          <w:rFonts w:ascii="Arial" w:hAnsi="Arial" w:cs="Arial"/>
          <w:b/>
          <w:color w:val="000000"/>
          <w:sz w:val="18"/>
          <w:szCs w:val="18"/>
        </w:rPr>
        <w:t xml:space="preserve">posameznega podsklopa iz </w:t>
      </w:r>
      <w:r w:rsidRPr="00AC4FBC">
        <w:rPr>
          <w:rFonts w:ascii="Arial" w:hAnsi="Arial" w:cs="Arial"/>
          <w:b/>
          <w:color w:val="000000"/>
          <w:sz w:val="18"/>
          <w:szCs w:val="18"/>
        </w:rPr>
        <w:t>ponudbenega predračuna. Ponudbe v te</w:t>
      </w:r>
      <w:r w:rsidR="00490DF5" w:rsidRPr="00AC4FBC">
        <w:rPr>
          <w:rFonts w:ascii="Arial" w:hAnsi="Arial" w:cs="Arial"/>
          <w:b/>
          <w:color w:val="000000"/>
          <w:sz w:val="18"/>
          <w:szCs w:val="18"/>
        </w:rPr>
        <w:t>m</w:t>
      </w:r>
      <w:r w:rsidRPr="00AC4FBC">
        <w:rPr>
          <w:rFonts w:ascii="Arial" w:hAnsi="Arial" w:cs="Arial"/>
          <w:b/>
          <w:color w:val="000000"/>
          <w:sz w:val="18"/>
          <w:szCs w:val="18"/>
        </w:rPr>
        <w:t xml:space="preserve"> sklop</w:t>
      </w:r>
      <w:r w:rsidR="00281200">
        <w:rPr>
          <w:rFonts w:ascii="Arial" w:hAnsi="Arial" w:cs="Arial"/>
          <w:b/>
          <w:color w:val="000000"/>
          <w:sz w:val="18"/>
          <w:szCs w:val="18"/>
        </w:rPr>
        <w:t>u</w:t>
      </w:r>
      <w:r w:rsidR="00490DF5" w:rsidRPr="00AC4FBC">
        <w:rPr>
          <w:rFonts w:ascii="Arial" w:hAnsi="Arial" w:cs="Arial"/>
          <w:b/>
          <w:color w:val="000000"/>
          <w:sz w:val="18"/>
          <w:szCs w:val="18"/>
        </w:rPr>
        <w:t xml:space="preserve"> oziroma podsklopih</w:t>
      </w:r>
      <w:r w:rsidRPr="00AC4FBC">
        <w:rPr>
          <w:rFonts w:ascii="Arial" w:hAnsi="Arial" w:cs="Arial"/>
          <w:b/>
          <w:color w:val="000000"/>
          <w:sz w:val="18"/>
          <w:szCs w:val="18"/>
        </w:rPr>
        <w:t xml:space="preserve"> živil se ocenjujejo po posameznih artiklih</w:t>
      </w:r>
      <w:r w:rsidR="00490DF5" w:rsidRPr="00AC4FBC">
        <w:rPr>
          <w:rFonts w:ascii="Arial" w:hAnsi="Arial" w:cs="Arial"/>
          <w:b/>
          <w:color w:val="000000"/>
          <w:sz w:val="18"/>
          <w:szCs w:val="18"/>
        </w:rPr>
        <w:t xml:space="preserve"> oziroma podsklopih</w:t>
      </w:r>
      <w:r w:rsidRPr="00AC4FBC">
        <w:rPr>
          <w:rFonts w:ascii="Arial" w:hAnsi="Arial" w:cs="Arial"/>
          <w:b/>
          <w:color w:val="000000"/>
          <w:sz w:val="18"/>
          <w:szCs w:val="18"/>
        </w:rPr>
        <w:t>, za katere so bile oddane ponudbe</w:t>
      </w:r>
      <w:r w:rsidRPr="00AC4FBC">
        <w:rPr>
          <w:rFonts w:ascii="Arial" w:hAnsi="Arial" w:cs="Arial"/>
          <w:color w:val="000000"/>
          <w:sz w:val="18"/>
          <w:szCs w:val="18"/>
        </w:rPr>
        <w:t>.</w:t>
      </w:r>
    </w:p>
    <w:tbl>
      <w:tblPr>
        <w:tblStyle w:val="NormalTablePHPDOCX"/>
        <w:tblW w:w="5000"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610"/>
        <w:gridCol w:w="6444"/>
      </w:tblGrid>
      <w:tr w:rsidR="006D4B75" w14:paraId="4A7B4E8E" w14:textId="77777777" w:rsidTr="00D53E85">
        <w:tc>
          <w:tcPr>
            <w:tcW w:w="0" w:type="auto"/>
            <w:shd w:val="clear" w:color="auto" w:fill="D1D1D1"/>
            <w:tcMar>
              <w:top w:w="135" w:type="dxa"/>
              <w:bottom w:w="135" w:type="dxa"/>
            </w:tcMar>
            <w:vAlign w:val="center"/>
          </w:tcPr>
          <w:p w14:paraId="416C8A59" w14:textId="7CDF01E9" w:rsidR="006D4B75" w:rsidRDefault="006D4B75" w:rsidP="00D53E85">
            <w:r>
              <w:rPr>
                <w:rFonts w:ascii="Arial" w:hAnsi="Arial" w:cs="Arial"/>
                <w:b/>
                <w:bCs/>
                <w:color w:val="000000"/>
                <w:position w:val="-2"/>
                <w:sz w:val="18"/>
                <w:szCs w:val="18"/>
                <w:shd w:val="clear" w:color="auto" w:fill="D1D1D1"/>
              </w:rPr>
              <w:t>Oznaka sklopa</w:t>
            </w:r>
          </w:p>
        </w:tc>
        <w:tc>
          <w:tcPr>
            <w:tcW w:w="0" w:type="auto"/>
            <w:shd w:val="clear" w:color="auto" w:fill="D1D1D1"/>
            <w:tcMar>
              <w:top w:w="135" w:type="dxa"/>
              <w:bottom w:w="135" w:type="dxa"/>
            </w:tcMar>
            <w:vAlign w:val="center"/>
          </w:tcPr>
          <w:p w14:paraId="7C044295" w14:textId="57F2CA60" w:rsidR="006D4B75" w:rsidRDefault="006D4B75" w:rsidP="006D4B75">
            <w:r>
              <w:rPr>
                <w:rFonts w:ascii="Arial" w:hAnsi="Arial" w:cs="Arial"/>
                <w:b/>
                <w:bCs/>
                <w:color w:val="000000"/>
                <w:position w:val="-2"/>
                <w:sz w:val="18"/>
                <w:szCs w:val="18"/>
                <w:shd w:val="clear" w:color="auto" w:fill="D1D1D1"/>
              </w:rPr>
              <w:t>Naziv sklopa</w:t>
            </w:r>
          </w:p>
        </w:tc>
      </w:tr>
      <w:tr w:rsidR="006D4B75" w14:paraId="1248EFCE" w14:textId="77777777" w:rsidTr="00D53E85">
        <w:tc>
          <w:tcPr>
            <w:tcW w:w="0" w:type="auto"/>
            <w:tcMar>
              <w:top w:w="135" w:type="dxa"/>
              <w:bottom w:w="135" w:type="dxa"/>
            </w:tcMar>
            <w:vAlign w:val="center"/>
          </w:tcPr>
          <w:p w14:paraId="7781844F" w14:textId="67FFC227" w:rsidR="006D4B75" w:rsidRDefault="006D4B75" w:rsidP="00D53E85">
            <w:bookmarkStart w:id="3" w:name="_Hlk515357673"/>
            <w:bookmarkStart w:id="4" w:name="_Hlk512502872"/>
            <w:r>
              <w:rPr>
                <w:rFonts w:ascii="Arial" w:hAnsi="Arial" w:cs="Arial"/>
                <w:color w:val="000000"/>
                <w:position w:val="-2"/>
                <w:sz w:val="18"/>
                <w:szCs w:val="18"/>
              </w:rPr>
              <w:t xml:space="preserve">1. </w:t>
            </w:r>
          </w:p>
        </w:tc>
        <w:tc>
          <w:tcPr>
            <w:tcW w:w="0" w:type="auto"/>
            <w:tcMar>
              <w:top w:w="135" w:type="dxa"/>
              <w:bottom w:w="135" w:type="dxa"/>
            </w:tcMar>
            <w:vAlign w:val="center"/>
          </w:tcPr>
          <w:p w14:paraId="3EBDCC07" w14:textId="4F97C455" w:rsidR="006D4B75" w:rsidRDefault="00304053" w:rsidP="006D4B75">
            <w:r>
              <w:rPr>
                <w:rFonts w:ascii="Arial" w:hAnsi="Arial" w:cs="Arial"/>
                <w:color w:val="000000"/>
                <w:position w:val="-2"/>
                <w:sz w:val="18"/>
                <w:szCs w:val="18"/>
              </w:rPr>
              <w:t>KRUH IN PEKOVSKI IZDELKI</w:t>
            </w:r>
          </w:p>
        </w:tc>
      </w:tr>
      <w:tr w:rsidR="006D4B75" w14:paraId="65A4ECC9" w14:textId="77777777" w:rsidTr="00D53E85">
        <w:tc>
          <w:tcPr>
            <w:tcW w:w="0" w:type="auto"/>
            <w:tcMar>
              <w:top w:w="135" w:type="dxa"/>
              <w:bottom w:w="135" w:type="dxa"/>
            </w:tcMar>
            <w:vAlign w:val="center"/>
          </w:tcPr>
          <w:p w14:paraId="7B75A51D" w14:textId="7C07764D" w:rsidR="006D4B75" w:rsidRDefault="006D4B75" w:rsidP="00D53E85">
            <w:pPr>
              <w:rPr>
                <w:rFonts w:ascii="Arial" w:hAnsi="Arial" w:cs="Arial"/>
                <w:color w:val="000000"/>
                <w:position w:val="-2"/>
                <w:sz w:val="18"/>
                <w:szCs w:val="18"/>
              </w:rPr>
            </w:pPr>
            <w:r>
              <w:rPr>
                <w:rFonts w:ascii="Arial" w:hAnsi="Arial" w:cs="Arial"/>
                <w:color w:val="000000"/>
                <w:position w:val="-2"/>
                <w:sz w:val="18"/>
                <w:szCs w:val="18"/>
              </w:rPr>
              <w:t xml:space="preserve">2. </w:t>
            </w:r>
          </w:p>
        </w:tc>
        <w:tc>
          <w:tcPr>
            <w:tcW w:w="0" w:type="auto"/>
            <w:tcMar>
              <w:top w:w="135" w:type="dxa"/>
              <w:bottom w:w="135" w:type="dxa"/>
            </w:tcMar>
            <w:vAlign w:val="center"/>
          </w:tcPr>
          <w:p w14:paraId="6B4C3548" w14:textId="073AD8C6" w:rsidR="006D4B75" w:rsidRDefault="00304053" w:rsidP="006D4B75">
            <w:pPr>
              <w:rPr>
                <w:rFonts w:ascii="Arial" w:hAnsi="Arial" w:cs="Arial"/>
                <w:color w:val="000000"/>
                <w:position w:val="-2"/>
                <w:sz w:val="18"/>
                <w:szCs w:val="18"/>
              </w:rPr>
            </w:pPr>
            <w:r w:rsidRPr="00304053">
              <w:rPr>
                <w:rFonts w:ascii="Arial" w:hAnsi="Arial" w:cs="Arial"/>
                <w:color w:val="000000"/>
                <w:position w:val="-2"/>
                <w:sz w:val="18"/>
                <w:szCs w:val="18"/>
              </w:rPr>
              <w:t>ŽITA, MLEVSKI IZDELKI IN TESTENINE</w:t>
            </w:r>
          </w:p>
        </w:tc>
      </w:tr>
      <w:tr w:rsidR="006D4B75" w14:paraId="1FD36B10" w14:textId="77777777" w:rsidTr="00D53E85">
        <w:tc>
          <w:tcPr>
            <w:tcW w:w="0" w:type="auto"/>
            <w:tcMar>
              <w:top w:w="135" w:type="dxa"/>
              <w:bottom w:w="135" w:type="dxa"/>
            </w:tcMar>
            <w:vAlign w:val="center"/>
          </w:tcPr>
          <w:p w14:paraId="0F9E0533" w14:textId="2A28D09A" w:rsidR="006D4B75" w:rsidRDefault="006D4B75" w:rsidP="00D53E85">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Mar>
              <w:top w:w="135" w:type="dxa"/>
              <w:bottom w:w="135" w:type="dxa"/>
            </w:tcMar>
            <w:vAlign w:val="center"/>
          </w:tcPr>
          <w:p w14:paraId="3C3A336B" w14:textId="25028F56" w:rsidR="006D4B75" w:rsidRDefault="00304053" w:rsidP="006D4B75">
            <w:pPr>
              <w:rPr>
                <w:rFonts w:ascii="Arial" w:hAnsi="Arial" w:cs="Arial"/>
                <w:color w:val="000000"/>
                <w:position w:val="-2"/>
                <w:sz w:val="18"/>
                <w:szCs w:val="18"/>
              </w:rPr>
            </w:pPr>
            <w:r w:rsidRPr="00304053">
              <w:rPr>
                <w:rFonts w:ascii="Arial" w:hAnsi="Arial" w:cs="Arial"/>
                <w:color w:val="000000"/>
                <w:position w:val="-2"/>
                <w:sz w:val="18"/>
                <w:szCs w:val="18"/>
              </w:rPr>
              <w:t>MLEKO IN MLEČNI IZDELKI</w:t>
            </w:r>
          </w:p>
        </w:tc>
      </w:tr>
      <w:tr w:rsidR="006D4B75" w14:paraId="2F7C31DF" w14:textId="77777777" w:rsidTr="00D53E85">
        <w:tc>
          <w:tcPr>
            <w:tcW w:w="0" w:type="auto"/>
            <w:tcMar>
              <w:top w:w="135" w:type="dxa"/>
              <w:bottom w:w="135" w:type="dxa"/>
            </w:tcMar>
            <w:vAlign w:val="center"/>
          </w:tcPr>
          <w:p w14:paraId="5692CABF" w14:textId="6644536C" w:rsidR="006D4B75" w:rsidRDefault="006D4B75" w:rsidP="00D53E85">
            <w:pPr>
              <w:rPr>
                <w:rFonts w:ascii="Arial" w:hAnsi="Arial" w:cs="Arial"/>
                <w:color w:val="000000"/>
                <w:position w:val="-2"/>
                <w:sz w:val="18"/>
                <w:szCs w:val="18"/>
              </w:rPr>
            </w:pPr>
            <w:r>
              <w:rPr>
                <w:rFonts w:ascii="Arial" w:hAnsi="Arial" w:cs="Arial"/>
                <w:color w:val="000000"/>
                <w:position w:val="-2"/>
                <w:sz w:val="18"/>
                <w:szCs w:val="18"/>
              </w:rPr>
              <w:t>4.</w:t>
            </w:r>
          </w:p>
        </w:tc>
        <w:tc>
          <w:tcPr>
            <w:tcW w:w="0" w:type="auto"/>
            <w:tcMar>
              <w:top w:w="135" w:type="dxa"/>
              <w:bottom w:w="135" w:type="dxa"/>
            </w:tcMar>
            <w:vAlign w:val="center"/>
          </w:tcPr>
          <w:p w14:paraId="5878DB26" w14:textId="6EF364D5" w:rsidR="006D4B75" w:rsidRDefault="00304053" w:rsidP="006D4B75">
            <w:pPr>
              <w:rPr>
                <w:rFonts w:ascii="Arial" w:hAnsi="Arial" w:cs="Arial"/>
                <w:color w:val="000000"/>
                <w:position w:val="-2"/>
                <w:sz w:val="18"/>
                <w:szCs w:val="18"/>
              </w:rPr>
            </w:pPr>
            <w:r w:rsidRPr="00304053">
              <w:rPr>
                <w:rFonts w:ascii="Arial" w:hAnsi="Arial" w:cs="Arial"/>
                <w:color w:val="000000"/>
                <w:position w:val="-2"/>
                <w:sz w:val="18"/>
                <w:szCs w:val="18"/>
              </w:rPr>
              <w:t>MESO IN MESNI IZDELKI</w:t>
            </w:r>
          </w:p>
        </w:tc>
      </w:tr>
      <w:tr w:rsidR="006D4B75" w14:paraId="170B443D" w14:textId="77777777" w:rsidTr="00D53E85">
        <w:tc>
          <w:tcPr>
            <w:tcW w:w="0" w:type="auto"/>
            <w:tcMar>
              <w:top w:w="135" w:type="dxa"/>
              <w:bottom w:w="135" w:type="dxa"/>
            </w:tcMar>
            <w:vAlign w:val="center"/>
          </w:tcPr>
          <w:p w14:paraId="64D8892C" w14:textId="7AF6D964" w:rsidR="006D4B75" w:rsidRDefault="006D4B75" w:rsidP="00D53E85">
            <w:pPr>
              <w:rPr>
                <w:rFonts w:ascii="Arial" w:hAnsi="Arial" w:cs="Arial"/>
                <w:color w:val="000000"/>
                <w:position w:val="-2"/>
                <w:sz w:val="18"/>
                <w:szCs w:val="18"/>
              </w:rPr>
            </w:pPr>
            <w:r>
              <w:rPr>
                <w:rFonts w:ascii="Arial" w:hAnsi="Arial" w:cs="Arial"/>
                <w:color w:val="000000"/>
                <w:position w:val="-2"/>
                <w:sz w:val="18"/>
                <w:szCs w:val="18"/>
              </w:rPr>
              <w:t xml:space="preserve">5. </w:t>
            </w:r>
          </w:p>
        </w:tc>
        <w:tc>
          <w:tcPr>
            <w:tcW w:w="0" w:type="auto"/>
            <w:tcMar>
              <w:top w:w="135" w:type="dxa"/>
              <w:bottom w:w="135" w:type="dxa"/>
            </w:tcMar>
            <w:vAlign w:val="center"/>
          </w:tcPr>
          <w:p w14:paraId="62133CAB" w14:textId="4C7F3AD0" w:rsidR="006D4B75" w:rsidRDefault="00304053" w:rsidP="006D4B75">
            <w:pPr>
              <w:rPr>
                <w:rFonts w:ascii="Arial" w:hAnsi="Arial" w:cs="Arial"/>
                <w:color w:val="000000"/>
                <w:position w:val="-2"/>
                <w:sz w:val="18"/>
                <w:szCs w:val="18"/>
              </w:rPr>
            </w:pPr>
            <w:r w:rsidRPr="00304053">
              <w:rPr>
                <w:rFonts w:ascii="Arial" w:hAnsi="Arial" w:cs="Arial"/>
                <w:color w:val="000000"/>
                <w:position w:val="-2"/>
                <w:sz w:val="18"/>
                <w:szCs w:val="18"/>
              </w:rPr>
              <w:t>PERUTNINA IN PERUTNINSKI IZDELKI</w:t>
            </w:r>
          </w:p>
        </w:tc>
      </w:tr>
      <w:tr w:rsidR="006D4B75" w14:paraId="07051308" w14:textId="77777777" w:rsidTr="00D53E85">
        <w:tc>
          <w:tcPr>
            <w:tcW w:w="0" w:type="auto"/>
            <w:tcMar>
              <w:top w:w="135" w:type="dxa"/>
              <w:bottom w:w="135" w:type="dxa"/>
            </w:tcMar>
            <w:vAlign w:val="center"/>
          </w:tcPr>
          <w:p w14:paraId="29F4C0D6" w14:textId="6CFD5ABD" w:rsidR="006D4B75" w:rsidRDefault="006D4B75" w:rsidP="00D53E85">
            <w:pPr>
              <w:rPr>
                <w:rFonts w:ascii="Arial" w:hAnsi="Arial" w:cs="Arial"/>
                <w:color w:val="000000"/>
                <w:position w:val="-2"/>
                <w:sz w:val="18"/>
                <w:szCs w:val="18"/>
              </w:rPr>
            </w:pPr>
            <w:r>
              <w:rPr>
                <w:rFonts w:ascii="Arial" w:hAnsi="Arial" w:cs="Arial"/>
                <w:color w:val="000000"/>
                <w:position w:val="-2"/>
                <w:sz w:val="18"/>
                <w:szCs w:val="18"/>
              </w:rPr>
              <w:t>6.</w:t>
            </w:r>
          </w:p>
        </w:tc>
        <w:tc>
          <w:tcPr>
            <w:tcW w:w="0" w:type="auto"/>
            <w:tcMar>
              <w:top w:w="135" w:type="dxa"/>
              <w:bottom w:w="135" w:type="dxa"/>
            </w:tcMar>
            <w:vAlign w:val="center"/>
          </w:tcPr>
          <w:p w14:paraId="2D96A357" w14:textId="141A4A54" w:rsidR="006D4B75" w:rsidRDefault="00304053" w:rsidP="006D4B75">
            <w:pPr>
              <w:rPr>
                <w:rFonts w:ascii="Arial" w:hAnsi="Arial" w:cs="Arial"/>
                <w:color w:val="000000"/>
                <w:position w:val="-2"/>
                <w:sz w:val="18"/>
                <w:szCs w:val="18"/>
              </w:rPr>
            </w:pPr>
            <w:r w:rsidRPr="00304053">
              <w:rPr>
                <w:rFonts w:ascii="Arial" w:hAnsi="Arial" w:cs="Arial"/>
                <w:color w:val="000000"/>
                <w:position w:val="-2"/>
                <w:sz w:val="18"/>
                <w:szCs w:val="18"/>
              </w:rPr>
              <w:t>JAJCA</w:t>
            </w:r>
          </w:p>
        </w:tc>
      </w:tr>
      <w:tr w:rsidR="006D4B75" w14:paraId="09B94DFE" w14:textId="77777777" w:rsidTr="00D53E85">
        <w:tc>
          <w:tcPr>
            <w:tcW w:w="0" w:type="auto"/>
            <w:tcMar>
              <w:top w:w="135" w:type="dxa"/>
              <w:bottom w:w="135" w:type="dxa"/>
            </w:tcMar>
            <w:vAlign w:val="center"/>
          </w:tcPr>
          <w:p w14:paraId="49C20003" w14:textId="70CEBB5C" w:rsidR="006D4B75" w:rsidRDefault="006D4B75" w:rsidP="00D53E85">
            <w:pPr>
              <w:rPr>
                <w:rFonts w:ascii="Arial" w:hAnsi="Arial" w:cs="Arial"/>
                <w:color w:val="000000"/>
                <w:position w:val="-2"/>
                <w:sz w:val="18"/>
                <w:szCs w:val="18"/>
              </w:rPr>
            </w:pPr>
            <w:r>
              <w:rPr>
                <w:rFonts w:ascii="Arial" w:hAnsi="Arial" w:cs="Arial"/>
                <w:color w:val="000000"/>
                <w:position w:val="-2"/>
                <w:sz w:val="18"/>
                <w:szCs w:val="18"/>
              </w:rPr>
              <w:t>7.</w:t>
            </w:r>
          </w:p>
        </w:tc>
        <w:tc>
          <w:tcPr>
            <w:tcW w:w="0" w:type="auto"/>
            <w:tcMar>
              <w:top w:w="135" w:type="dxa"/>
              <w:bottom w:w="135" w:type="dxa"/>
            </w:tcMar>
            <w:vAlign w:val="center"/>
          </w:tcPr>
          <w:p w14:paraId="32874044" w14:textId="546ACF1E" w:rsidR="006D4B75" w:rsidRDefault="00304053" w:rsidP="006D4B75">
            <w:pPr>
              <w:rPr>
                <w:rFonts w:ascii="Arial" w:hAnsi="Arial" w:cs="Arial"/>
                <w:color w:val="000000"/>
                <w:position w:val="-2"/>
                <w:sz w:val="18"/>
                <w:szCs w:val="18"/>
              </w:rPr>
            </w:pPr>
            <w:r w:rsidRPr="00304053">
              <w:rPr>
                <w:rFonts w:ascii="Arial" w:hAnsi="Arial" w:cs="Arial"/>
                <w:color w:val="000000"/>
                <w:position w:val="-2"/>
                <w:sz w:val="18"/>
                <w:szCs w:val="18"/>
              </w:rPr>
              <w:t>RIBE</w:t>
            </w:r>
          </w:p>
        </w:tc>
      </w:tr>
      <w:tr w:rsidR="006D4B75" w14:paraId="0577C9A7" w14:textId="77777777" w:rsidTr="00D53E85">
        <w:tc>
          <w:tcPr>
            <w:tcW w:w="0" w:type="auto"/>
            <w:tcMar>
              <w:top w:w="135" w:type="dxa"/>
              <w:bottom w:w="135" w:type="dxa"/>
            </w:tcMar>
            <w:vAlign w:val="center"/>
          </w:tcPr>
          <w:p w14:paraId="22BBF05E" w14:textId="77579619" w:rsidR="006D4B75" w:rsidRDefault="006D4B75" w:rsidP="00D53E85">
            <w:pPr>
              <w:rPr>
                <w:rFonts w:ascii="Arial" w:hAnsi="Arial" w:cs="Arial"/>
                <w:color w:val="000000"/>
                <w:position w:val="-2"/>
                <w:sz w:val="18"/>
                <w:szCs w:val="18"/>
              </w:rPr>
            </w:pPr>
            <w:r>
              <w:rPr>
                <w:rFonts w:ascii="Arial" w:hAnsi="Arial" w:cs="Arial"/>
                <w:color w:val="000000"/>
                <w:position w:val="-2"/>
                <w:sz w:val="18"/>
                <w:szCs w:val="18"/>
              </w:rPr>
              <w:t>8.</w:t>
            </w:r>
          </w:p>
        </w:tc>
        <w:tc>
          <w:tcPr>
            <w:tcW w:w="0" w:type="auto"/>
            <w:tcMar>
              <w:top w:w="135" w:type="dxa"/>
              <w:bottom w:w="135" w:type="dxa"/>
            </w:tcMar>
            <w:vAlign w:val="center"/>
          </w:tcPr>
          <w:p w14:paraId="1F01070A" w14:textId="689A43EE" w:rsidR="006D4B75" w:rsidRDefault="00304053" w:rsidP="006D4B75">
            <w:pPr>
              <w:rPr>
                <w:rFonts w:ascii="Arial" w:hAnsi="Arial" w:cs="Arial"/>
                <w:color w:val="000000"/>
                <w:position w:val="-2"/>
                <w:sz w:val="18"/>
                <w:szCs w:val="18"/>
              </w:rPr>
            </w:pPr>
            <w:r w:rsidRPr="00304053">
              <w:rPr>
                <w:rFonts w:ascii="Arial" w:hAnsi="Arial" w:cs="Arial"/>
                <w:color w:val="000000"/>
                <w:position w:val="-2"/>
                <w:sz w:val="18"/>
                <w:szCs w:val="18"/>
              </w:rPr>
              <w:t>SOKOVI IN SIRUPI</w:t>
            </w:r>
          </w:p>
        </w:tc>
      </w:tr>
      <w:tr w:rsidR="000F070B" w14:paraId="245E0CE3" w14:textId="77777777" w:rsidTr="00D53E85">
        <w:tc>
          <w:tcPr>
            <w:tcW w:w="0" w:type="auto"/>
            <w:tcMar>
              <w:top w:w="135" w:type="dxa"/>
              <w:bottom w:w="135" w:type="dxa"/>
            </w:tcMar>
            <w:vAlign w:val="center"/>
          </w:tcPr>
          <w:p w14:paraId="474EC098" w14:textId="7C68B7B3" w:rsidR="000F070B" w:rsidRDefault="000F070B" w:rsidP="00D53E85">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Mar>
              <w:top w:w="135" w:type="dxa"/>
              <w:bottom w:w="135" w:type="dxa"/>
            </w:tcMar>
            <w:vAlign w:val="center"/>
          </w:tcPr>
          <w:p w14:paraId="333F7451" w14:textId="263B2450" w:rsidR="000F070B" w:rsidRDefault="00304053" w:rsidP="006D4B75">
            <w:pPr>
              <w:rPr>
                <w:rFonts w:ascii="Arial" w:hAnsi="Arial" w:cs="Arial"/>
                <w:color w:val="000000"/>
                <w:position w:val="-2"/>
                <w:sz w:val="18"/>
                <w:szCs w:val="18"/>
              </w:rPr>
            </w:pPr>
            <w:r w:rsidRPr="00304053">
              <w:rPr>
                <w:rFonts w:ascii="Arial" w:hAnsi="Arial" w:cs="Arial"/>
                <w:color w:val="000000"/>
                <w:position w:val="-2"/>
                <w:sz w:val="18"/>
                <w:szCs w:val="18"/>
              </w:rPr>
              <w:t>SVEŽE SADJE IN ZELENJAVA</w:t>
            </w:r>
          </w:p>
        </w:tc>
      </w:tr>
      <w:tr w:rsidR="000F070B" w14:paraId="5C58B8FC" w14:textId="77777777" w:rsidTr="00D53E85">
        <w:tc>
          <w:tcPr>
            <w:tcW w:w="0" w:type="auto"/>
            <w:tcMar>
              <w:top w:w="135" w:type="dxa"/>
              <w:bottom w:w="135" w:type="dxa"/>
            </w:tcMar>
            <w:vAlign w:val="center"/>
          </w:tcPr>
          <w:p w14:paraId="39EBC84E" w14:textId="1F7BAC20" w:rsidR="000F070B" w:rsidRDefault="000F070B" w:rsidP="00D53E85">
            <w:pPr>
              <w:rPr>
                <w:rFonts w:ascii="Arial" w:hAnsi="Arial" w:cs="Arial"/>
                <w:color w:val="000000"/>
                <w:position w:val="-2"/>
                <w:sz w:val="18"/>
                <w:szCs w:val="18"/>
              </w:rPr>
            </w:pPr>
            <w:r>
              <w:rPr>
                <w:rFonts w:ascii="Arial" w:hAnsi="Arial" w:cs="Arial"/>
                <w:color w:val="000000"/>
                <w:position w:val="-2"/>
                <w:sz w:val="18"/>
                <w:szCs w:val="18"/>
              </w:rPr>
              <w:t>10.</w:t>
            </w:r>
          </w:p>
        </w:tc>
        <w:tc>
          <w:tcPr>
            <w:tcW w:w="0" w:type="auto"/>
            <w:tcMar>
              <w:top w:w="135" w:type="dxa"/>
              <w:bottom w:w="135" w:type="dxa"/>
            </w:tcMar>
            <w:vAlign w:val="center"/>
          </w:tcPr>
          <w:p w14:paraId="257032C7" w14:textId="58E30AD6" w:rsidR="000F070B" w:rsidRDefault="00304053" w:rsidP="006D4B75">
            <w:pPr>
              <w:rPr>
                <w:rFonts w:ascii="Arial" w:hAnsi="Arial" w:cs="Arial"/>
                <w:color w:val="000000"/>
                <w:position w:val="-2"/>
                <w:sz w:val="18"/>
                <w:szCs w:val="18"/>
              </w:rPr>
            </w:pPr>
            <w:r>
              <w:rPr>
                <w:rFonts w:ascii="Arial" w:hAnsi="Arial" w:cs="Arial"/>
                <w:color w:val="000000"/>
                <w:position w:val="-2"/>
                <w:sz w:val="18"/>
                <w:szCs w:val="18"/>
              </w:rPr>
              <w:t>SLADOLED</w:t>
            </w:r>
          </w:p>
        </w:tc>
      </w:tr>
      <w:tr w:rsidR="000F070B" w14:paraId="4A1211E8" w14:textId="77777777" w:rsidTr="00D53E85">
        <w:tc>
          <w:tcPr>
            <w:tcW w:w="0" w:type="auto"/>
            <w:tcMar>
              <w:top w:w="135" w:type="dxa"/>
              <w:bottom w:w="135" w:type="dxa"/>
            </w:tcMar>
            <w:vAlign w:val="center"/>
          </w:tcPr>
          <w:p w14:paraId="57EA37B1" w14:textId="5100837A" w:rsidR="000F070B" w:rsidRDefault="000F070B" w:rsidP="00D53E85">
            <w:pPr>
              <w:rPr>
                <w:rFonts w:ascii="Arial" w:hAnsi="Arial" w:cs="Arial"/>
                <w:color w:val="000000"/>
                <w:position w:val="-2"/>
                <w:sz w:val="18"/>
                <w:szCs w:val="18"/>
              </w:rPr>
            </w:pPr>
            <w:r>
              <w:rPr>
                <w:rFonts w:ascii="Arial" w:hAnsi="Arial" w:cs="Arial"/>
                <w:color w:val="000000"/>
                <w:position w:val="-2"/>
                <w:sz w:val="18"/>
                <w:szCs w:val="18"/>
              </w:rPr>
              <w:t>1</w:t>
            </w:r>
            <w:r w:rsidR="004425C6">
              <w:rPr>
                <w:rFonts w:ascii="Arial" w:hAnsi="Arial" w:cs="Arial"/>
                <w:color w:val="000000"/>
                <w:position w:val="-2"/>
                <w:sz w:val="18"/>
                <w:szCs w:val="18"/>
              </w:rPr>
              <w:t>1</w:t>
            </w:r>
            <w:r>
              <w:rPr>
                <w:rFonts w:ascii="Arial" w:hAnsi="Arial" w:cs="Arial"/>
                <w:color w:val="000000"/>
                <w:position w:val="-2"/>
                <w:sz w:val="18"/>
                <w:szCs w:val="18"/>
              </w:rPr>
              <w:t>.</w:t>
            </w:r>
          </w:p>
        </w:tc>
        <w:tc>
          <w:tcPr>
            <w:tcW w:w="0" w:type="auto"/>
            <w:tcMar>
              <w:top w:w="135" w:type="dxa"/>
              <w:bottom w:w="135" w:type="dxa"/>
            </w:tcMar>
            <w:vAlign w:val="center"/>
          </w:tcPr>
          <w:p w14:paraId="4F675419" w14:textId="2CD587EE" w:rsidR="000F070B" w:rsidRDefault="00304053" w:rsidP="006D4B75">
            <w:pPr>
              <w:rPr>
                <w:rFonts w:ascii="Arial" w:hAnsi="Arial" w:cs="Arial"/>
                <w:color w:val="000000"/>
                <w:position w:val="-2"/>
                <w:sz w:val="18"/>
                <w:szCs w:val="18"/>
              </w:rPr>
            </w:pPr>
            <w:r w:rsidRPr="00304053">
              <w:rPr>
                <w:rFonts w:ascii="Arial" w:hAnsi="Arial" w:cs="Arial"/>
                <w:color w:val="000000"/>
                <w:position w:val="-2"/>
                <w:sz w:val="18"/>
                <w:szCs w:val="18"/>
              </w:rPr>
              <w:t>KONZERVIRANO SADJE IN ZELENJAVA</w:t>
            </w:r>
          </w:p>
        </w:tc>
      </w:tr>
      <w:tr w:rsidR="000F070B" w14:paraId="1721EF92" w14:textId="77777777" w:rsidTr="00D53E85">
        <w:tc>
          <w:tcPr>
            <w:tcW w:w="0" w:type="auto"/>
            <w:tcMar>
              <w:top w:w="135" w:type="dxa"/>
              <w:bottom w:w="135" w:type="dxa"/>
            </w:tcMar>
            <w:vAlign w:val="center"/>
          </w:tcPr>
          <w:p w14:paraId="10EB7674" w14:textId="604CACE1" w:rsidR="000F070B" w:rsidRDefault="000F070B" w:rsidP="00D53E85">
            <w:pPr>
              <w:rPr>
                <w:rFonts w:ascii="Arial" w:hAnsi="Arial" w:cs="Arial"/>
                <w:color w:val="000000"/>
                <w:position w:val="-2"/>
                <w:sz w:val="18"/>
                <w:szCs w:val="18"/>
              </w:rPr>
            </w:pPr>
            <w:r>
              <w:rPr>
                <w:rFonts w:ascii="Arial" w:hAnsi="Arial" w:cs="Arial"/>
                <w:color w:val="000000"/>
                <w:position w:val="-2"/>
                <w:sz w:val="18"/>
                <w:szCs w:val="18"/>
              </w:rPr>
              <w:t>1</w:t>
            </w:r>
            <w:r w:rsidR="004425C6">
              <w:rPr>
                <w:rFonts w:ascii="Arial" w:hAnsi="Arial" w:cs="Arial"/>
                <w:color w:val="000000"/>
                <w:position w:val="-2"/>
                <w:sz w:val="18"/>
                <w:szCs w:val="18"/>
              </w:rPr>
              <w:t>2</w:t>
            </w:r>
            <w:r>
              <w:rPr>
                <w:rFonts w:ascii="Arial" w:hAnsi="Arial" w:cs="Arial"/>
                <w:color w:val="000000"/>
                <w:position w:val="-2"/>
                <w:sz w:val="18"/>
                <w:szCs w:val="18"/>
              </w:rPr>
              <w:t>.</w:t>
            </w:r>
          </w:p>
        </w:tc>
        <w:tc>
          <w:tcPr>
            <w:tcW w:w="0" w:type="auto"/>
            <w:tcMar>
              <w:top w:w="135" w:type="dxa"/>
              <w:bottom w:w="135" w:type="dxa"/>
            </w:tcMar>
            <w:vAlign w:val="center"/>
          </w:tcPr>
          <w:p w14:paraId="342C00A8" w14:textId="4473E19E" w:rsidR="000F070B" w:rsidRDefault="00304053" w:rsidP="006D4B75">
            <w:pPr>
              <w:rPr>
                <w:rFonts w:ascii="Arial" w:hAnsi="Arial" w:cs="Arial"/>
                <w:color w:val="000000"/>
                <w:position w:val="-2"/>
                <w:sz w:val="18"/>
                <w:szCs w:val="18"/>
              </w:rPr>
            </w:pPr>
            <w:r w:rsidRPr="00304053">
              <w:rPr>
                <w:rFonts w:ascii="Arial" w:hAnsi="Arial" w:cs="Arial"/>
                <w:color w:val="000000"/>
                <w:position w:val="-2"/>
                <w:sz w:val="18"/>
                <w:szCs w:val="18"/>
              </w:rPr>
              <w:t>ZAMRZNJENA ZELENJAVA IN SADJE</w:t>
            </w:r>
          </w:p>
        </w:tc>
      </w:tr>
      <w:tr w:rsidR="000F070B" w14:paraId="6BE48CEA" w14:textId="77777777" w:rsidTr="00D53E85">
        <w:tc>
          <w:tcPr>
            <w:tcW w:w="0" w:type="auto"/>
            <w:tcMar>
              <w:top w:w="135" w:type="dxa"/>
              <w:bottom w:w="135" w:type="dxa"/>
            </w:tcMar>
            <w:vAlign w:val="center"/>
          </w:tcPr>
          <w:p w14:paraId="66C63CD4" w14:textId="4C1B7180" w:rsidR="000F070B" w:rsidRDefault="000F070B" w:rsidP="00D53E85">
            <w:pPr>
              <w:rPr>
                <w:rFonts w:ascii="Arial" w:hAnsi="Arial" w:cs="Arial"/>
                <w:color w:val="000000"/>
                <w:position w:val="-2"/>
                <w:sz w:val="18"/>
                <w:szCs w:val="18"/>
              </w:rPr>
            </w:pPr>
            <w:r>
              <w:rPr>
                <w:rFonts w:ascii="Arial" w:hAnsi="Arial" w:cs="Arial"/>
                <w:color w:val="000000"/>
                <w:position w:val="-2"/>
                <w:sz w:val="18"/>
                <w:szCs w:val="18"/>
              </w:rPr>
              <w:t>1</w:t>
            </w:r>
            <w:r w:rsidR="004425C6">
              <w:rPr>
                <w:rFonts w:ascii="Arial" w:hAnsi="Arial" w:cs="Arial"/>
                <w:color w:val="000000"/>
                <w:position w:val="-2"/>
                <w:sz w:val="18"/>
                <w:szCs w:val="18"/>
              </w:rPr>
              <w:t>3</w:t>
            </w:r>
            <w:r>
              <w:rPr>
                <w:rFonts w:ascii="Arial" w:hAnsi="Arial" w:cs="Arial"/>
                <w:color w:val="000000"/>
                <w:position w:val="-2"/>
                <w:sz w:val="18"/>
                <w:szCs w:val="18"/>
              </w:rPr>
              <w:t>.</w:t>
            </w:r>
          </w:p>
        </w:tc>
        <w:tc>
          <w:tcPr>
            <w:tcW w:w="0" w:type="auto"/>
            <w:tcMar>
              <w:top w:w="135" w:type="dxa"/>
              <w:bottom w:w="135" w:type="dxa"/>
            </w:tcMar>
            <w:vAlign w:val="center"/>
          </w:tcPr>
          <w:p w14:paraId="5E1878F1" w14:textId="7DD2BBF4" w:rsidR="000F070B" w:rsidRDefault="00304053" w:rsidP="006D4B75">
            <w:pPr>
              <w:rPr>
                <w:rFonts w:ascii="Arial" w:hAnsi="Arial" w:cs="Arial"/>
                <w:color w:val="000000"/>
                <w:position w:val="-2"/>
                <w:sz w:val="18"/>
                <w:szCs w:val="18"/>
              </w:rPr>
            </w:pPr>
            <w:r w:rsidRPr="00304053">
              <w:rPr>
                <w:rFonts w:ascii="Arial" w:hAnsi="Arial" w:cs="Arial"/>
                <w:color w:val="000000"/>
                <w:position w:val="-2"/>
                <w:sz w:val="18"/>
                <w:szCs w:val="18"/>
              </w:rPr>
              <w:t>ZAMRZNJENI  IZDELKI IZ TESTA</w:t>
            </w:r>
          </w:p>
        </w:tc>
      </w:tr>
      <w:tr w:rsidR="000F070B" w14:paraId="4798CE0A" w14:textId="77777777" w:rsidTr="00D53E85">
        <w:tc>
          <w:tcPr>
            <w:tcW w:w="0" w:type="auto"/>
            <w:tcMar>
              <w:top w:w="135" w:type="dxa"/>
              <w:bottom w:w="135" w:type="dxa"/>
            </w:tcMar>
            <w:vAlign w:val="center"/>
          </w:tcPr>
          <w:p w14:paraId="41C33DB9" w14:textId="0DFE2880" w:rsidR="000F070B" w:rsidRDefault="000F070B" w:rsidP="00D53E85">
            <w:pPr>
              <w:rPr>
                <w:rFonts w:ascii="Arial" w:hAnsi="Arial" w:cs="Arial"/>
                <w:color w:val="000000"/>
                <w:position w:val="-2"/>
                <w:sz w:val="18"/>
                <w:szCs w:val="18"/>
              </w:rPr>
            </w:pPr>
            <w:r>
              <w:rPr>
                <w:rFonts w:ascii="Arial" w:hAnsi="Arial" w:cs="Arial"/>
                <w:color w:val="000000"/>
                <w:position w:val="-2"/>
                <w:sz w:val="18"/>
                <w:szCs w:val="18"/>
              </w:rPr>
              <w:t>1</w:t>
            </w:r>
            <w:r w:rsidR="004425C6">
              <w:rPr>
                <w:rFonts w:ascii="Arial" w:hAnsi="Arial" w:cs="Arial"/>
                <w:color w:val="000000"/>
                <w:position w:val="-2"/>
                <w:sz w:val="18"/>
                <w:szCs w:val="18"/>
              </w:rPr>
              <w:t>4</w:t>
            </w:r>
            <w:r>
              <w:rPr>
                <w:rFonts w:ascii="Arial" w:hAnsi="Arial" w:cs="Arial"/>
                <w:color w:val="000000"/>
                <w:position w:val="-2"/>
                <w:sz w:val="18"/>
                <w:szCs w:val="18"/>
              </w:rPr>
              <w:t>.</w:t>
            </w:r>
          </w:p>
        </w:tc>
        <w:tc>
          <w:tcPr>
            <w:tcW w:w="0" w:type="auto"/>
            <w:tcMar>
              <w:top w:w="135" w:type="dxa"/>
              <w:bottom w:w="135" w:type="dxa"/>
            </w:tcMar>
            <w:vAlign w:val="center"/>
          </w:tcPr>
          <w:p w14:paraId="7A23B9B8" w14:textId="0AAA66DB" w:rsidR="000F070B" w:rsidRDefault="00304053" w:rsidP="006D4B75">
            <w:pPr>
              <w:rPr>
                <w:rFonts w:ascii="Arial" w:hAnsi="Arial" w:cs="Arial"/>
                <w:color w:val="000000"/>
                <w:position w:val="-2"/>
                <w:sz w:val="18"/>
                <w:szCs w:val="18"/>
              </w:rPr>
            </w:pPr>
            <w:r w:rsidRPr="00304053">
              <w:rPr>
                <w:rFonts w:ascii="Arial" w:hAnsi="Arial" w:cs="Arial"/>
                <w:color w:val="000000"/>
                <w:position w:val="-2"/>
                <w:sz w:val="18"/>
                <w:szCs w:val="18"/>
              </w:rPr>
              <w:t>OSTALO PREHRAMBENO BLAGO</w:t>
            </w:r>
          </w:p>
        </w:tc>
      </w:tr>
      <w:tr w:rsidR="00495438" w14:paraId="01C3C399" w14:textId="77777777" w:rsidTr="00D53E85">
        <w:tc>
          <w:tcPr>
            <w:tcW w:w="0" w:type="auto"/>
            <w:tcMar>
              <w:top w:w="135" w:type="dxa"/>
              <w:bottom w:w="135" w:type="dxa"/>
            </w:tcMar>
            <w:vAlign w:val="center"/>
          </w:tcPr>
          <w:p w14:paraId="4AA39532" w14:textId="6A6C0EA2" w:rsidR="00495438" w:rsidRDefault="00495438" w:rsidP="00D53E85">
            <w:pPr>
              <w:rPr>
                <w:rFonts w:ascii="Arial" w:hAnsi="Arial" w:cs="Arial"/>
                <w:color w:val="000000"/>
                <w:position w:val="-2"/>
                <w:sz w:val="18"/>
                <w:szCs w:val="18"/>
              </w:rPr>
            </w:pPr>
            <w:r>
              <w:rPr>
                <w:rFonts w:ascii="Arial" w:hAnsi="Arial" w:cs="Arial"/>
                <w:color w:val="000000"/>
                <w:position w:val="-2"/>
                <w:sz w:val="18"/>
                <w:szCs w:val="18"/>
              </w:rPr>
              <w:lastRenderedPageBreak/>
              <w:t>15.</w:t>
            </w:r>
          </w:p>
        </w:tc>
        <w:tc>
          <w:tcPr>
            <w:tcW w:w="0" w:type="auto"/>
            <w:tcMar>
              <w:top w:w="135" w:type="dxa"/>
              <w:bottom w:w="135" w:type="dxa"/>
            </w:tcMar>
            <w:vAlign w:val="center"/>
          </w:tcPr>
          <w:p w14:paraId="009F7E7A" w14:textId="17B8DEE5" w:rsidR="00495438" w:rsidRPr="00495438" w:rsidRDefault="00304053" w:rsidP="006D4B75">
            <w:pPr>
              <w:rPr>
                <w:rFonts w:ascii="Arial" w:hAnsi="Arial" w:cs="Arial"/>
                <w:color w:val="000000"/>
                <w:position w:val="-2"/>
                <w:sz w:val="18"/>
                <w:szCs w:val="18"/>
              </w:rPr>
            </w:pPr>
            <w:r w:rsidRPr="00304053">
              <w:rPr>
                <w:rFonts w:ascii="Arial" w:hAnsi="Arial" w:cs="Arial"/>
                <w:color w:val="000000"/>
                <w:position w:val="-2"/>
                <w:sz w:val="18"/>
                <w:szCs w:val="18"/>
              </w:rPr>
              <w:t>DIETNA PREHRANA</w:t>
            </w:r>
          </w:p>
        </w:tc>
      </w:tr>
      <w:bookmarkEnd w:id="3"/>
      <w:tr w:rsidR="00304053" w14:paraId="29246217" w14:textId="77777777" w:rsidTr="00D53E85">
        <w:tc>
          <w:tcPr>
            <w:tcW w:w="0" w:type="auto"/>
            <w:tcMar>
              <w:top w:w="135" w:type="dxa"/>
              <w:bottom w:w="135" w:type="dxa"/>
            </w:tcMar>
            <w:vAlign w:val="center"/>
          </w:tcPr>
          <w:p w14:paraId="3BB66929" w14:textId="1789F335" w:rsidR="00304053" w:rsidRDefault="00304053" w:rsidP="00D53E85">
            <w:pPr>
              <w:rPr>
                <w:rFonts w:ascii="Arial" w:hAnsi="Arial" w:cs="Arial"/>
                <w:color w:val="000000"/>
                <w:position w:val="-2"/>
                <w:sz w:val="18"/>
                <w:szCs w:val="18"/>
              </w:rPr>
            </w:pPr>
            <w:r>
              <w:rPr>
                <w:rFonts w:ascii="Arial" w:hAnsi="Arial" w:cs="Arial"/>
                <w:color w:val="000000"/>
                <w:position w:val="-2"/>
                <w:sz w:val="18"/>
                <w:szCs w:val="18"/>
              </w:rPr>
              <w:t>16.</w:t>
            </w:r>
          </w:p>
        </w:tc>
        <w:tc>
          <w:tcPr>
            <w:tcW w:w="0" w:type="auto"/>
            <w:tcMar>
              <w:top w:w="135" w:type="dxa"/>
              <w:bottom w:w="135" w:type="dxa"/>
            </w:tcMar>
            <w:vAlign w:val="center"/>
          </w:tcPr>
          <w:p w14:paraId="5FED2EAC" w14:textId="779D0488" w:rsidR="00304053" w:rsidRPr="00304053" w:rsidRDefault="00304053" w:rsidP="006D4B75">
            <w:pPr>
              <w:rPr>
                <w:rFonts w:ascii="Arial" w:hAnsi="Arial" w:cs="Arial"/>
                <w:color w:val="000000"/>
                <w:position w:val="-2"/>
                <w:sz w:val="18"/>
                <w:szCs w:val="18"/>
              </w:rPr>
            </w:pPr>
            <w:r w:rsidRPr="00304053">
              <w:rPr>
                <w:rFonts w:ascii="Arial" w:hAnsi="Arial" w:cs="Arial"/>
                <w:color w:val="000000"/>
                <w:position w:val="-2"/>
                <w:sz w:val="18"/>
                <w:szCs w:val="18"/>
              </w:rPr>
              <w:t>SLAŠČICE IN PECIVO</w:t>
            </w:r>
          </w:p>
        </w:tc>
      </w:tr>
      <w:tr w:rsidR="00304053" w14:paraId="3B972CB7" w14:textId="77777777" w:rsidTr="00D53E85">
        <w:tc>
          <w:tcPr>
            <w:tcW w:w="0" w:type="auto"/>
            <w:tcMar>
              <w:top w:w="135" w:type="dxa"/>
              <w:bottom w:w="135" w:type="dxa"/>
            </w:tcMar>
            <w:vAlign w:val="center"/>
          </w:tcPr>
          <w:p w14:paraId="4F583FF2" w14:textId="46EB9FF9" w:rsidR="00304053" w:rsidRDefault="00304053" w:rsidP="00D53E85">
            <w:pPr>
              <w:rPr>
                <w:rFonts w:ascii="Arial" w:hAnsi="Arial" w:cs="Arial"/>
                <w:color w:val="000000"/>
                <w:position w:val="-2"/>
                <w:sz w:val="18"/>
                <w:szCs w:val="18"/>
              </w:rPr>
            </w:pPr>
            <w:r>
              <w:rPr>
                <w:rFonts w:ascii="Arial" w:hAnsi="Arial" w:cs="Arial"/>
                <w:color w:val="000000"/>
                <w:position w:val="-2"/>
                <w:sz w:val="18"/>
                <w:szCs w:val="18"/>
              </w:rPr>
              <w:t>17.</w:t>
            </w:r>
          </w:p>
        </w:tc>
        <w:tc>
          <w:tcPr>
            <w:tcW w:w="0" w:type="auto"/>
            <w:tcMar>
              <w:top w:w="135" w:type="dxa"/>
              <w:bottom w:w="135" w:type="dxa"/>
            </w:tcMar>
            <w:vAlign w:val="center"/>
          </w:tcPr>
          <w:p w14:paraId="079A0AA6" w14:textId="15999213" w:rsidR="00304053" w:rsidRPr="00304053" w:rsidRDefault="00304053" w:rsidP="006D4B75">
            <w:pPr>
              <w:rPr>
                <w:rFonts w:ascii="Arial" w:hAnsi="Arial" w:cs="Arial"/>
                <w:color w:val="000000"/>
                <w:position w:val="-2"/>
                <w:sz w:val="18"/>
                <w:szCs w:val="18"/>
              </w:rPr>
            </w:pPr>
            <w:r w:rsidRPr="00304053">
              <w:rPr>
                <w:rFonts w:ascii="Arial" w:hAnsi="Arial" w:cs="Arial"/>
                <w:color w:val="000000"/>
                <w:position w:val="-2"/>
                <w:sz w:val="18"/>
                <w:szCs w:val="18"/>
              </w:rPr>
              <w:t>EKO MESO IN MESNI IZDELKI</w:t>
            </w:r>
          </w:p>
        </w:tc>
      </w:tr>
      <w:tr w:rsidR="00304053" w14:paraId="00FB1978" w14:textId="77777777" w:rsidTr="00D53E85">
        <w:tc>
          <w:tcPr>
            <w:tcW w:w="0" w:type="auto"/>
            <w:tcMar>
              <w:top w:w="135" w:type="dxa"/>
              <w:bottom w:w="135" w:type="dxa"/>
            </w:tcMar>
            <w:vAlign w:val="center"/>
          </w:tcPr>
          <w:p w14:paraId="41CF4559" w14:textId="729590FF" w:rsidR="00304053" w:rsidRDefault="00304053" w:rsidP="00D53E85">
            <w:pPr>
              <w:rPr>
                <w:rFonts w:ascii="Arial" w:hAnsi="Arial" w:cs="Arial"/>
                <w:color w:val="000000"/>
                <w:position w:val="-2"/>
                <w:sz w:val="18"/>
                <w:szCs w:val="18"/>
              </w:rPr>
            </w:pPr>
            <w:r>
              <w:rPr>
                <w:rFonts w:ascii="Arial" w:hAnsi="Arial" w:cs="Arial"/>
                <w:color w:val="000000"/>
                <w:position w:val="-2"/>
                <w:sz w:val="18"/>
                <w:szCs w:val="18"/>
              </w:rPr>
              <w:t>18.</w:t>
            </w:r>
          </w:p>
        </w:tc>
        <w:tc>
          <w:tcPr>
            <w:tcW w:w="0" w:type="auto"/>
            <w:tcMar>
              <w:top w:w="135" w:type="dxa"/>
              <w:bottom w:w="135" w:type="dxa"/>
            </w:tcMar>
            <w:vAlign w:val="center"/>
          </w:tcPr>
          <w:p w14:paraId="47A43110" w14:textId="497D601C" w:rsidR="00304053" w:rsidRPr="00304053" w:rsidRDefault="00304053" w:rsidP="006D4B75">
            <w:pPr>
              <w:rPr>
                <w:rFonts w:ascii="Arial" w:hAnsi="Arial" w:cs="Arial"/>
                <w:color w:val="000000"/>
                <w:position w:val="-2"/>
                <w:sz w:val="18"/>
                <w:szCs w:val="18"/>
              </w:rPr>
            </w:pPr>
            <w:r w:rsidRPr="00304053">
              <w:rPr>
                <w:rFonts w:ascii="Arial" w:hAnsi="Arial" w:cs="Arial"/>
                <w:color w:val="000000"/>
                <w:position w:val="-2"/>
                <w:sz w:val="18"/>
                <w:szCs w:val="18"/>
              </w:rPr>
              <w:t>EKO SPLOŠNO PREHRAMBENO BLAGO</w:t>
            </w:r>
          </w:p>
        </w:tc>
      </w:tr>
      <w:tr w:rsidR="00304053" w14:paraId="2CB89FE4" w14:textId="77777777" w:rsidTr="00D53E85">
        <w:tc>
          <w:tcPr>
            <w:tcW w:w="0" w:type="auto"/>
            <w:tcMar>
              <w:top w:w="135" w:type="dxa"/>
              <w:bottom w:w="135" w:type="dxa"/>
            </w:tcMar>
            <w:vAlign w:val="center"/>
          </w:tcPr>
          <w:p w14:paraId="524A9E4E" w14:textId="18D255CF" w:rsidR="00304053" w:rsidRDefault="00304053" w:rsidP="00D53E85">
            <w:pPr>
              <w:rPr>
                <w:rFonts w:ascii="Arial" w:hAnsi="Arial" w:cs="Arial"/>
                <w:color w:val="000000"/>
                <w:position w:val="-2"/>
                <w:sz w:val="18"/>
                <w:szCs w:val="18"/>
              </w:rPr>
            </w:pPr>
            <w:r>
              <w:rPr>
                <w:rFonts w:ascii="Arial" w:hAnsi="Arial" w:cs="Arial"/>
                <w:color w:val="000000"/>
                <w:position w:val="-2"/>
                <w:sz w:val="18"/>
                <w:szCs w:val="18"/>
              </w:rPr>
              <w:t>19.</w:t>
            </w:r>
          </w:p>
        </w:tc>
        <w:tc>
          <w:tcPr>
            <w:tcW w:w="0" w:type="auto"/>
            <w:tcMar>
              <w:top w:w="135" w:type="dxa"/>
              <w:bottom w:w="135" w:type="dxa"/>
            </w:tcMar>
            <w:vAlign w:val="center"/>
          </w:tcPr>
          <w:p w14:paraId="13A7F041" w14:textId="26F061DB" w:rsidR="00304053" w:rsidRPr="00304053" w:rsidRDefault="00304053" w:rsidP="006D4B75">
            <w:pPr>
              <w:rPr>
                <w:rFonts w:ascii="Arial" w:hAnsi="Arial" w:cs="Arial"/>
                <w:color w:val="000000"/>
                <w:position w:val="-2"/>
                <w:sz w:val="18"/>
                <w:szCs w:val="18"/>
              </w:rPr>
            </w:pPr>
            <w:r w:rsidRPr="00304053">
              <w:rPr>
                <w:rFonts w:ascii="Arial" w:hAnsi="Arial" w:cs="Arial"/>
                <w:color w:val="000000"/>
                <w:position w:val="-2"/>
                <w:sz w:val="18"/>
                <w:szCs w:val="18"/>
              </w:rPr>
              <w:t>EKO ŽITA, KAŠE</w:t>
            </w:r>
          </w:p>
        </w:tc>
      </w:tr>
      <w:tr w:rsidR="00304053" w14:paraId="2340F37A" w14:textId="77777777" w:rsidTr="00D53E85">
        <w:tc>
          <w:tcPr>
            <w:tcW w:w="0" w:type="auto"/>
            <w:tcMar>
              <w:top w:w="135" w:type="dxa"/>
              <w:bottom w:w="135" w:type="dxa"/>
            </w:tcMar>
            <w:vAlign w:val="center"/>
          </w:tcPr>
          <w:p w14:paraId="13CCB03C" w14:textId="1F0C2ED1" w:rsidR="00304053" w:rsidRDefault="00304053" w:rsidP="00D53E85">
            <w:pPr>
              <w:rPr>
                <w:rFonts w:ascii="Arial" w:hAnsi="Arial" w:cs="Arial"/>
                <w:color w:val="000000"/>
                <w:position w:val="-2"/>
                <w:sz w:val="18"/>
                <w:szCs w:val="18"/>
              </w:rPr>
            </w:pPr>
            <w:r>
              <w:rPr>
                <w:rFonts w:ascii="Arial" w:hAnsi="Arial" w:cs="Arial"/>
                <w:color w:val="000000"/>
                <w:position w:val="-2"/>
                <w:sz w:val="18"/>
                <w:szCs w:val="18"/>
              </w:rPr>
              <w:t>20.</w:t>
            </w:r>
          </w:p>
        </w:tc>
        <w:tc>
          <w:tcPr>
            <w:tcW w:w="0" w:type="auto"/>
            <w:tcMar>
              <w:top w:w="135" w:type="dxa"/>
              <w:bottom w:w="135" w:type="dxa"/>
            </w:tcMar>
            <w:vAlign w:val="center"/>
          </w:tcPr>
          <w:p w14:paraId="2E919D01" w14:textId="64A71152" w:rsidR="00304053" w:rsidRPr="00304053" w:rsidRDefault="00304053" w:rsidP="006D4B75">
            <w:pPr>
              <w:rPr>
                <w:rFonts w:ascii="Arial" w:hAnsi="Arial" w:cs="Arial"/>
                <w:color w:val="000000"/>
                <w:position w:val="-2"/>
                <w:sz w:val="18"/>
                <w:szCs w:val="18"/>
              </w:rPr>
            </w:pPr>
            <w:r w:rsidRPr="00304053">
              <w:rPr>
                <w:rFonts w:ascii="Arial" w:hAnsi="Arial" w:cs="Arial"/>
                <w:color w:val="000000"/>
                <w:position w:val="-2"/>
                <w:sz w:val="18"/>
                <w:szCs w:val="18"/>
              </w:rPr>
              <w:t>EKO MLEKO IN MLEČNI IZDELKI</w:t>
            </w:r>
          </w:p>
        </w:tc>
      </w:tr>
      <w:tr w:rsidR="00304053" w14:paraId="19F21B6F" w14:textId="77777777" w:rsidTr="00D53E85">
        <w:tc>
          <w:tcPr>
            <w:tcW w:w="0" w:type="auto"/>
            <w:tcMar>
              <w:top w:w="135" w:type="dxa"/>
              <w:bottom w:w="135" w:type="dxa"/>
            </w:tcMar>
            <w:vAlign w:val="center"/>
          </w:tcPr>
          <w:p w14:paraId="1E07CE64" w14:textId="5A73F84B" w:rsidR="00304053" w:rsidRDefault="00304053" w:rsidP="00D53E85">
            <w:pPr>
              <w:rPr>
                <w:rFonts w:ascii="Arial" w:hAnsi="Arial" w:cs="Arial"/>
                <w:color w:val="000000"/>
                <w:position w:val="-2"/>
                <w:sz w:val="18"/>
                <w:szCs w:val="18"/>
              </w:rPr>
            </w:pPr>
            <w:r>
              <w:rPr>
                <w:rFonts w:ascii="Arial" w:hAnsi="Arial" w:cs="Arial"/>
                <w:color w:val="000000"/>
                <w:position w:val="-2"/>
                <w:sz w:val="18"/>
                <w:szCs w:val="18"/>
              </w:rPr>
              <w:t>21.</w:t>
            </w:r>
          </w:p>
        </w:tc>
        <w:tc>
          <w:tcPr>
            <w:tcW w:w="0" w:type="auto"/>
            <w:tcMar>
              <w:top w:w="135" w:type="dxa"/>
              <w:bottom w:w="135" w:type="dxa"/>
            </w:tcMar>
            <w:vAlign w:val="center"/>
          </w:tcPr>
          <w:p w14:paraId="2C858954" w14:textId="06491888" w:rsidR="00304053" w:rsidRPr="00304053" w:rsidRDefault="00304053" w:rsidP="006D4B75">
            <w:pPr>
              <w:rPr>
                <w:rFonts w:ascii="Arial" w:hAnsi="Arial" w:cs="Arial"/>
                <w:color w:val="000000"/>
                <w:position w:val="-2"/>
                <w:sz w:val="18"/>
                <w:szCs w:val="18"/>
              </w:rPr>
            </w:pPr>
            <w:r w:rsidRPr="00304053">
              <w:rPr>
                <w:rFonts w:ascii="Arial" w:hAnsi="Arial" w:cs="Arial"/>
                <w:color w:val="000000"/>
                <w:position w:val="-2"/>
                <w:sz w:val="18"/>
                <w:szCs w:val="18"/>
              </w:rPr>
              <w:t>EKO ZELENJAVA</w:t>
            </w:r>
          </w:p>
        </w:tc>
      </w:tr>
      <w:tr w:rsidR="00304053" w14:paraId="13B47044" w14:textId="77777777" w:rsidTr="00D53E85">
        <w:tc>
          <w:tcPr>
            <w:tcW w:w="0" w:type="auto"/>
            <w:tcMar>
              <w:top w:w="135" w:type="dxa"/>
              <w:bottom w:w="135" w:type="dxa"/>
            </w:tcMar>
            <w:vAlign w:val="center"/>
          </w:tcPr>
          <w:p w14:paraId="3F9B7790" w14:textId="4989D77A" w:rsidR="00304053" w:rsidRDefault="00304053" w:rsidP="00D53E85">
            <w:pPr>
              <w:rPr>
                <w:rFonts w:ascii="Arial" w:hAnsi="Arial" w:cs="Arial"/>
                <w:color w:val="000000"/>
                <w:position w:val="-2"/>
                <w:sz w:val="18"/>
                <w:szCs w:val="18"/>
              </w:rPr>
            </w:pPr>
            <w:r>
              <w:rPr>
                <w:rFonts w:ascii="Arial" w:hAnsi="Arial" w:cs="Arial"/>
                <w:color w:val="000000"/>
                <w:position w:val="-2"/>
                <w:sz w:val="18"/>
                <w:szCs w:val="18"/>
              </w:rPr>
              <w:t>22.</w:t>
            </w:r>
          </w:p>
        </w:tc>
        <w:tc>
          <w:tcPr>
            <w:tcW w:w="0" w:type="auto"/>
            <w:tcMar>
              <w:top w:w="135" w:type="dxa"/>
              <w:bottom w:w="135" w:type="dxa"/>
            </w:tcMar>
            <w:vAlign w:val="center"/>
          </w:tcPr>
          <w:p w14:paraId="4A46A854" w14:textId="3261EA43" w:rsidR="00304053" w:rsidRPr="00304053" w:rsidRDefault="00304053" w:rsidP="006D4B75">
            <w:pPr>
              <w:rPr>
                <w:rFonts w:ascii="Arial" w:hAnsi="Arial" w:cs="Arial"/>
                <w:color w:val="000000"/>
                <w:position w:val="-2"/>
                <w:sz w:val="18"/>
                <w:szCs w:val="18"/>
              </w:rPr>
            </w:pPr>
            <w:r w:rsidRPr="00304053">
              <w:rPr>
                <w:rFonts w:ascii="Arial" w:hAnsi="Arial" w:cs="Arial"/>
                <w:color w:val="000000"/>
                <w:position w:val="-2"/>
                <w:sz w:val="18"/>
                <w:szCs w:val="18"/>
              </w:rPr>
              <w:t>EKO KRUH</w:t>
            </w:r>
          </w:p>
        </w:tc>
      </w:tr>
      <w:bookmarkEnd w:id="4"/>
    </w:tbl>
    <w:p w14:paraId="1AEE0719" w14:textId="77777777" w:rsidR="00495438" w:rsidRDefault="00495438" w:rsidP="004E0C24">
      <w:pPr>
        <w:spacing w:after="0" w:line="240" w:lineRule="auto"/>
        <w:jc w:val="both"/>
        <w:rPr>
          <w:rFonts w:ascii="Arial" w:hAnsi="Arial" w:cs="Arial"/>
          <w:color w:val="000000"/>
          <w:sz w:val="18"/>
          <w:szCs w:val="18"/>
        </w:rPr>
      </w:pPr>
    </w:p>
    <w:p w14:paraId="63D1FA55" w14:textId="7D256B0E" w:rsidR="007B52EB" w:rsidRDefault="004E0C24" w:rsidP="004E0C24">
      <w:pPr>
        <w:spacing w:after="0" w:line="240" w:lineRule="auto"/>
        <w:jc w:val="both"/>
        <w:rPr>
          <w:rFonts w:ascii="Arial" w:hAnsi="Arial" w:cs="Arial"/>
          <w:color w:val="000000"/>
          <w:sz w:val="18"/>
          <w:szCs w:val="18"/>
        </w:rPr>
      </w:pPr>
      <w:r>
        <w:rPr>
          <w:rFonts w:ascii="Arial" w:hAnsi="Arial" w:cs="Arial"/>
          <w:color w:val="000000"/>
          <w:sz w:val="18"/>
          <w:szCs w:val="18"/>
        </w:rPr>
        <w:t xml:space="preserve">Trajanje javnega naročila: </w:t>
      </w:r>
      <w:r w:rsidRPr="004E0C24">
        <w:rPr>
          <w:rFonts w:ascii="Arial" w:hAnsi="Arial" w:cs="Arial"/>
          <w:color w:val="000000"/>
          <w:sz w:val="18"/>
          <w:szCs w:val="18"/>
        </w:rPr>
        <w:t xml:space="preserve">Sklenitev </w:t>
      </w:r>
      <w:r w:rsidR="00D42C31">
        <w:rPr>
          <w:rFonts w:ascii="Arial" w:hAnsi="Arial" w:cs="Arial"/>
          <w:color w:val="000000"/>
          <w:sz w:val="18"/>
          <w:szCs w:val="18"/>
        </w:rPr>
        <w:t>okvirnih sporazumov</w:t>
      </w:r>
      <w:r w:rsidR="006D4B75">
        <w:rPr>
          <w:rFonts w:ascii="Arial" w:hAnsi="Arial" w:cs="Arial"/>
          <w:color w:val="000000"/>
          <w:sz w:val="18"/>
          <w:szCs w:val="18"/>
        </w:rPr>
        <w:t xml:space="preserve"> o dobavi</w:t>
      </w:r>
      <w:r w:rsidRPr="004E0C24">
        <w:rPr>
          <w:rFonts w:ascii="Arial" w:hAnsi="Arial" w:cs="Arial"/>
          <w:color w:val="000000"/>
          <w:sz w:val="18"/>
          <w:szCs w:val="18"/>
        </w:rPr>
        <w:t xml:space="preserve"> </w:t>
      </w:r>
      <w:r w:rsidR="000F070B">
        <w:rPr>
          <w:rFonts w:ascii="Arial" w:hAnsi="Arial" w:cs="Arial"/>
          <w:color w:val="000000"/>
          <w:sz w:val="18"/>
          <w:szCs w:val="18"/>
        </w:rPr>
        <w:t xml:space="preserve">živil </w:t>
      </w:r>
      <w:r w:rsidRPr="004E0C24">
        <w:rPr>
          <w:rFonts w:ascii="Arial" w:hAnsi="Arial" w:cs="Arial"/>
          <w:color w:val="000000"/>
          <w:sz w:val="18"/>
          <w:szCs w:val="18"/>
        </w:rPr>
        <w:t xml:space="preserve">za obdobje </w:t>
      </w:r>
      <w:r w:rsidR="00281200">
        <w:rPr>
          <w:rFonts w:ascii="Arial" w:hAnsi="Arial" w:cs="Arial"/>
          <w:color w:val="000000"/>
          <w:sz w:val="18"/>
          <w:szCs w:val="18"/>
        </w:rPr>
        <w:t>štirih</w:t>
      </w:r>
      <w:r w:rsidRPr="004E0C24">
        <w:rPr>
          <w:rFonts w:ascii="Arial" w:hAnsi="Arial" w:cs="Arial"/>
          <w:color w:val="000000"/>
          <w:sz w:val="18"/>
          <w:szCs w:val="18"/>
        </w:rPr>
        <w:t xml:space="preserve"> (</w:t>
      </w:r>
      <w:r w:rsidR="00495438">
        <w:rPr>
          <w:rFonts w:ascii="Arial" w:hAnsi="Arial" w:cs="Arial"/>
          <w:color w:val="000000"/>
          <w:sz w:val="18"/>
          <w:szCs w:val="18"/>
        </w:rPr>
        <w:t>4</w:t>
      </w:r>
      <w:r w:rsidRPr="004E0C24">
        <w:rPr>
          <w:rFonts w:ascii="Arial" w:hAnsi="Arial" w:cs="Arial"/>
          <w:color w:val="000000"/>
          <w:sz w:val="18"/>
          <w:szCs w:val="18"/>
        </w:rPr>
        <w:t>) let</w:t>
      </w:r>
      <w:r w:rsidR="00D42C31">
        <w:rPr>
          <w:rFonts w:ascii="Arial" w:hAnsi="Arial" w:cs="Arial"/>
          <w:color w:val="000000"/>
          <w:sz w:val="18"/>
          <w:szCs w:val="18"/>
        </w:rPr>
        <w:t xml:space="preserve"> s ponovnim odpiranjem konkurence</w:t>
      </w:r>
      <w:r w:rsidRPr="004E0C24">
        <w:rPr>
          <w:rFonts w:ascii="Arial" w:hAnsi="Arial" w:cs="Arial"/>
          <w:color w:val="000000"/>
          <w:sz w:val="18"/>
          <w:szCs w:val="18"/>
        </w:rPr>
        <w:t xml:space="preserve"> s predvidenim pričetkom 1. </w:t>
      </w:r>
      <w:r w:rsidR="002D0B81">
        <w:rPr>
          <w:rFonts w:ascii="Arial" w:hAnsi="Arial" w:cs="Arial"/>
          <w:color w:val="000000"/>
          <w:sz w:val="18"/>
          <w:szCs w:val="18"/>
        </w:rPr>
        <w:t>10</w:t>
      </w:r>
      <w:r w:rsidRPr="004E0C24">
        <w:rPr>
          <w:rFonts w:ascii="Arial" w:hAnsi="Arial" w:cs="Arial"/>
          <w:color w:val="000000"/>
          <w:sz w:val="18"/>
          <w:szCs w:val="18"/>
        </w:rPr>
        <w:t xml:space="preserve">. 2018 in končanjem </w:t>
      </w:r>
      <w:r w:rsidR="002D0B81">
        <w:rPr>
          <w:rFonts w:ascii="Arial" w:hAnsi="Arial" w:cs="Arial"/>
          <w:color w:val="000000"/>
          <w:sz w:val="18"/>
          <w:szCs w:val="18"/>
        </w:rPr>
        <w:t>30. 9</w:t>
      </w:r>
      <w:r w:rsidRPr="004E0C24">
        <w:rPr>
          <w:rFonts w:ascii="Arial" w:hAnsi="Arial" w:cs="Arial"/>
          <w:color w:val="000000"/>
          <w:sz w:val="18"/>
          <w:szCs w:val="18"/>
        </w:rPr>
        <w:t>. 20</w:t>
      </w:r>
      <w:r w:rsidR="0036650F">
        <w:rPr>
          <w:rFonts w:ascii="Arial" w:hAnsi="Arial" w:cs="Arial"/>
          <w:color w:val="000000"/>
          <w:sz w:val="18"/>
          <w:szCs w:val="18"/>
        </w:rPr>
        <w:t>2</w:t>
      </w:r>
      <w:r w:rsidR="00495438">
        <w:rPr>
          <w:rFonts w:ascii="Arial" w:hAnsi="Arial" w:cs="Arial"/>
          <w:color w:val="000000"/>
          <w:sz w:val="18"/>
          <w:szCs w:val="18"/>
        </w:rPr>
        <w:t>2</w:t>
      </w:r>
      <w:r w:rsidR="00337882">
        <w:rPr>
          <w:rFonts w:ascii="Arial" w:hAnsi="Arial" w:cs="Arial"/>
          <w:color w:val="000000"/>
          <w:sz w:val="18"/>
          <w:szCs w:val="18"/>
        </w:rPr>
        <w:t>.</w:t>
      </w:r>
    </w:p>
    <w:p w14:paraId="33206994" w14:textId="703A1EBB" w:rsidR="0036650F" w:rsidRDefault="0036650F" w:rsidP="004E0C24">
      <w:pPr>
        <w:spacing w:after="0" w:line="240" w:lineRule="auto"/>
        <w:jc w:val="both"/>
        <w:rPr>
          <w:rFonts w:ascii="Arial" w:hAnsi="Arial" w:cs="Arial"/>
          <w:color w:val="000000"/>
          <w:sz w:val="18"/>
          <w:szCs w:val="18"/>
        </w:rPr>
      </w:pPr>
    </w:p>
    <w:p w14:paraId="00B9D417" w14:textId="0A2D0736" w:rsidR="0036650F" w:rsidRPr="003C53A2" w:rsidRDefault="0036650F" w:rsidP="004E0C24">
      <w:pPr>
        <w:spacing w:after="0" w:line="240" w:lineRule="auto"/>
        <w:jc w:val="both"/>
        <w:rPr>
          <w:rFonts w:ascii="Arial" w:hAnsi="Arial" w:cs="Arial"/>
          <w:color w:val="000000"/>
          <w:sz w:val="18"/>
          <w:szCs w:val="18"/>
        </w:rPr>
      </w:pPr>
      <w:r w:rsidRPr="0036650F">
        <w:rPr>
          <w:rFonts w:ascii="Arial" w:hAnsi="Arial" w:cs="Arial"/>
          <w:color w:val="000000"/>
          <w:sz w:val="18"/>
          <w:szCs w:val="18"/>
        </w:rPr>
        <w:t>Naročnik bo za posamezen sklop živil izbral najugodnejše tri (3) ponudnike glede na uspešnost v okviru razpisanega merila po vrstnem redu, na podlagi ponudbenega predračuna, s katerimi bo sklenil okvirni sporazum za obdobje od 1.</w:t>
      </w:r>
      <w:r>
        <w:rPr>
          <w:rFonts w:ascii="Arial" w:hAnsi="Arial" w:cs="Arial"/>
          <w:color w:val="000000"/>
          <w:sz w:val="18"/>
          <w:szCs w:val="18"/>
        </w:rPr>
        <w:t xml:space="preserve"> </w:t>
      </w:r>
      <w:r w:rsidR="002D0B81">
        <w:rPr>
          <w:rFonts w:ascii="Arial" w:hAnsi="Arial" w:cs="Arial"/>
          <w:color w:val="000000"/>
          <w:sz w:val="18"/>
          <w:szCs w:val="18"/>
        </w:rPr>
        <w:t>10</w:t>
      </w:r>
      <w:r w:rsidRPr="0036650F">
        <w:rPr>
          <w:rFonts w:ascii="Arial" w:hAnsi="Arial" w:cs="Arial"/>
          <w:color w:val="000000"/>
          <w:sz w:val="18"/>
          <w:szCs w:val="18"/>
        </w:rPr>
        <w:t>.</w:t>
      </w:r>
      <w:r>
        <w:rPr>
          <w:rFonts w:ascii="Arial" w:hAnsi="Arial" w:cs="Arial"/>
          <w:color w:val="000000"/>
          <w:sz w:val="18"/>
          <w:szCs w:val="18"/>
        </w:rPr>
        <w:t xml:space="preserve"> </w:t>
      </w:r>
      <w:r w:rsidRPr="0036650F">
        <w:rPr>
          <w:rFonts w:ascii="Arial" w:hAnsi="Arial" w:cs="Arial"/>
          <w:color w:val="000000"/>
          <w:sz w:val="18"/>
          <w:szCs w:val="18"/>
        </w:rPr>
        <w:t xml:space="preserve">2018 do </w:t>
      </w:r>
      <w:r w:rsidR="002D0B81">
        <w:rPr>
          <w:rFonts w:ascii="Arial" w:hAnsi="Arial" w:cs="Arial"/>
          <w:color w:val="000000"/>
          <w:sz w:val="18"/>
          <w:szCs w:val="18"/>
        </w:rPr>
        <w:t>30. 9</w:t>
      </w:r>
      <w:r>
        <w:rPr>
          <w:rFonts w:ascii="Arial" w:hAnsi="Arial" w:cs="Arial"/>
          <w:color w:val="000000"/>
          <w:sz w:val="18"/>
          <w:szCs w:val="18"/>
        </w:rPr>
        <w:t xml:space="preserve">. </w:t>
      </w:r>
      <w:r w:rsidRPr="0036650F">
        <w:rPr>
          <w:rFonts w:ascii="Arial" w:hAnsi="Arial" w:cs="Arial"/>
          <w:color w:val="000000"/>
          <w:sz w:val="18"/>
          <w:szCs w:val="18"/>
        </w:rPr>
        <w:t>202</w:t>
      </w:r>
      <w:r w:rsidR="004B1820">
        <w:rPr>
          <w:rFonts w:ascii="Arial" w:hAnsi="Arial" w:cs="Arial"/>
          <w:color w:val="000000"/>
          <w:sz w:val="18"/>
          <w:szCs w:val="18"/>
        </w:rPr>
        <w:t>2</w:t>
      </w:r>
      <w:r w:rsidRPr="0036650F">
        <w:rPr>
          <w:rFonts w:ascii="Arial" w:hAnsi="Arial" w:cs="Arial"/>
          <w:color w:val="000000"/>
          <w:sz w:val="18"/>
          <w:szCs w:val="18"/>
        </w:rPr>
        <w:t xml:space="preserve"> s ponovnim odpiranjem konkurence </w:t>
      </w:r>
      <w:r w:rsidR="004B1820" w:rsidRPr="004B1820">
        <w:rPr>
          <w:rFonts w:ascii="Arial" w:hAnsi="Arial" w:cs="Arial"/>
          <w:color w:val="000000"/>
          <w:sz w:val="18"/>
          <w:szCs w:val="18"/>
        </w:rPr>
        <w:t>vsakih dvanajst mesecev med sklenitelji okvirnega sporazuma</w:t>
      </w:r>
      <w:r w:rsidRPr="0036650F">
        <w:rPr>
          <w:rFonts w:ascii="Arial" w:hAnsi="Arial" w:cs="Arial"/>
          <w:color w:val="000000"/>
          <w:sz w:val="18"/>
          <w:szCs w:val="18"/>
        </w:rPr>
        <w:t>.</w:t>
      </w:r>
    </w:p>
    <w:p w14:paraId="46E4FE09" w14:textId="77777777" w:rsidR="0084141A" w:rsidRDefault="000E73FE">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59F27DE7" w14:textId="77777777" w:rsidR="00706BDD" w:rsidRDefault="000E73FE" w:rsidP="00706BDD">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470"/>
        <w:gridCol w:w="4584"/>
      </w:tblGrid>
      <w:tr w:rsidR="0084141A" w14:paraId="7BAF861F" w14:textId="77777777" w:rsidTr="00D82CC3">
        <w:tc>
          <w:tcPr>
            <w:tcW w:w="0" w:type="auto"/>
            <w:shd w:val="clear" w:color="auto" w:fill="D1D1D1"/>
            <w:tcMar>
              <w:top w:w="135" w:type="dxa"/>
              <w:bottom w:w="135" w:type="dxa"/>
            </w:tcMar>
            <w:vAlign w:val="center"/>
          </w:tcPr>
          <w:p w14:paraId="46D4F091" w14:textId="77777777" w:rsidR="0084141A" w:rsidRDefault="000E73FE">
            <w:r>
              <w:rPr>
                <w:rFonts w:ascii="Arial" w:hAnsi="Arial" w:cs="Arial"/>
                <w:b/>
                <w:bCs/>
                <w:color w:val="000000"/>
                <w:position w:val="-2"/>
                <w:sz w:val="18"/>
                <w:szCs w:val="18"/>
                <w:shd w:val="clear" w:color="auto" w:fill="D1D1D1"/>
              </w:rPr>
              <w:t>Stadij postopka</w:t>
            </w:r>
          </w:p>
        </w:tc>
        <w:tc>
          <w:tcPr>
            <w:tcW w:w="0" w:type="auto"/>
            <w:shd w:val="clear" w:color="auto" w:fill="D1D1D1"/>
            <w:tcMar>
              <w:top w:w="135" w:type="dxa"/>
              <w:bottom w:w="135" w:type="dxa"/>
            </w:tcMar>
            <w:vAlign w:val="center"/>
          </w:tcPr>
          <w:p w14:paraId="721DC8DC" w14:textId="77777777" w:rsidR="0084141A" w:rsidRDefault="000E73FE">
            <w:pPr>
              <w:jc w:val="right"/>
            </w:pPr>
            <w:r>
              <w:rPr>
                <w:rFonts w:ascii="Arial" w:hAnsi="Arial" w:cs="Arial"/>
                <w:b/>
                <w:bCs/>
                <w:color w:val="000000"/>
                <w:position w:val="-2"/>
                <w:sz w:val="18"/>
                <w:szCs w:val="18"/>
                <w:shd w:val="clear" w:color="auto" w:fill="D1D1D1"/>
              </w:rPr>
              <w:t>Datumi</w:t>
            </w:r>
          </w:p>
        </w:tc>
      </w:tr>
      <w:tr w:rsidR="0084141A" w14:paraId="77A685BC" w14:textId="77777777" w:rsidTr="00D82CC3">
        <w:tc>
          <w:tcPr>
            <w:tcW w:w="0" w:type="auto"/>
            <w:tcMar>
              <w:top w:w="135" w:type="dxa"/>
              <w:bottom w:w="135" w:type="dxa"/>
            </w:tcMar>
            <w:vAlign w:val="center"/>
          </w:tcPr>
          <w:p w14:paraId="17B94A2D" w14:textId="77777777" w:rsidR="0084141A" w:rsidRDefault="000E73FE">
            <w:r>
              <w:rPr>
                <w:rFonts w:ascii="Arial" w:hAnsi="Arial" w:cs="Arial"/>
                <w:color w:val="000000"/>
                <w:position w:val="-2"/>
                <w:sz w:val="18"/>
                <w:szCs w:val="18"/>
              </w:rPr>
              <w:t>Rok za postavitev vprašanj</w:t>
            </w:r>
          </w:p>
        </w:tc>
        <w:tc>
          <w:tcPr>
            <w:tcW w:w="0" w:type="auto"/>
            <w:tcMar>
              <w:top w:w="135" w:type="dxa"/>
              <w:bottom w:w="135" w:type="dxa"/>
            </w:tcMar>
            <w:vAlign w:val="center"/>
          </w:tcPr>
          <w:p w14:paraId="3A5F5E04" w14:textId="3C4ED611" w:rsidR="0084141A" w:rsidRDefault="000E73FE" w:rsidP="00C32891">
            <w:pPr>
              <w:jc w:val="right"/>
            </w:pPr>
            <w:r>
              <w:rPr>
                <w:rFonts w:ascii="Arial" w:hAnsi="Arial" w:cs="Arial"/>
                <w:color w:val="000000"/>
                <w:position w:val="-2"/>
                <w:sz w:val="18"/>
                <w:szCs w:val="18"/>
              </w:rPr>
              <w:t xml:space="preserve">do </w:t>
            </w:r>
            <w:r w:rsidR="002D0B81">
              <w:rPr>
                <w:rFonts w:ascii="Arial" w:hAnsi="Arial" w:cs="Arial"/>
                <w:color w:val="000000"/>
                <w:position w:val="-2"/>
                <w:sz w:val="18"/>
                <w:szCs w:val="18"/>
              </w:rPr>
              <w:t>1</w:t>
            </w:r>
            <w:r w:rsidR="00C76D3F">
              <w:rPr>
                <w:rFonts w:ascii="Arial" w:hAnsi="Arial" w:cs="Arial"/>
                <w:color w:val="000000"/>
                <w:position w:val="-2"/>
                <w:sz w:val="18"/>
                <w:szCs w:val="18"/>
              </w:rPr>
              <w:t>4</w:t>
            </w:r>
            <w:r w:rsidR="00281200">
              <w:rPr>
                <w:rFonts w:ascii="Arial" w:hAnsi="Arial" w:cs="Arial"/>
                <w:color w:val="000000"/>
                <w:position w:val="-2"/>
                <w:sz w:val="18"/>
                <w:szCs w:val="18"/>
              </w:rPr>
              <w:t>.06</w:t>
            </w:r>
            <w:r w:rsidR="00495438">
              <w:rPr>
                <w:rFonts w:ascii="Arial" w:hAnsi="Arial" w:cs="Arial"/>
                <w:color w:val="000000"/>
                <w:position w:val="-2"/>
                <w:sz w:val="18"/>
                <w:szCs w:val="18"/>
              </w:rPr>
              <w:t>.2018</w:t>
            </w:r>
            <w:r w:rsidR="00C32891">
              <w:rPr>
                <w:rFonts w:ascii="Arial" w:hAnsi="Arial" w:cs="Arial"/>
                <w:color w:val="000000"/>
                <w:position w:val="-2"/>
                <w:sz w:val="18"/>
                <w:szCs w:val="18"/>
              </w:rPr>
              <w:t xml:space="preserve"> do </w:t>
            </w:r>
            <w:r w:rsidR="004E0C24">
              <w:rPr>
                <w:rFonts w:ascii="Arial" w:hAnsi="Arial" w:cs="Arial"/>
                <w:color w:val="000000"/>
                <w:position w:val="-2"/>
                <w:sz w:val="18"/>
                <w:szCs w:val="18"/>
              </w:rPr>
              <w:t>12</w:t>
            </w:r>
            <w:r>
              <w:rPr>
                <w:rFonts w:ascii="Arial" w:hAnsi="Arial" w:cs="Arial"/>
                <w:color w:val="000000"/>
                <w:position w:val="-2"/>
                <w:sz w:val="18"/>
                <w:szCs w:val="18"/>
              </w:rPr>
              <w:t>:00</w:t>
            </w:r>
            <w:r w:rsidR="00DE16CA">
              <w:rPr>
                <w:rFonts w:ascii="Arial" w:hAnsi="Arial" w:cs="Arial"/>
                <w:color w:val="000000"/>
                <w:position w:val="-2"/>
                <w:sz w:val="18"/>
                <w:szCs w:val="18"/>
              </w:rPr>
              <w:t xml:space="preserve"> ure</w:t>
            </w:r>
          </w:p>
        </w:tc>
      </w:tr>
      <w:tr w:rsidR="0084141A" w14:paraId="5436ED03" w14:textId="77777777" w:rsidTr="00D82CC3">
        <w:tc>
          <w:tcPr>
            <w:tcW w:w="0" w:type="auto"/>
            <w:tcMar>
              <w:top w:w="135" w:type="dxa"/>
              <w:bottom w:w="135" w:type="dxa"/>
            </w:tcMar>
            <w:vAlign w:val="center"/>
          </w:tcPr>
          <w:p w14:paraId="4A6565AC" w14:textId="77777777" w:rsidR="0084141A" w:rsidRDefault="000E73FE">
            <w:r>
              <w:rPr>
                <w:rFonts w:ascii="Arial" w:hAnsi="Arial" w:cs="Arial"/>
                <w:color w:val="000000"/>
                <w:position w:val="-2"/>
                <w:sz w:val="18"/>
                <w:szCs w:val="18"/>
              </w:rPr>
              <w:t>Rok za predložitev ponudb</w:t>
            </w:r>
          </w:p>
        </w:tc>
        <w:tc>
          <w:tcPr>
            <w:tcW w:w="0" w:type="auto"/>
            <w:tcMar>
              <w:top w:w="135" w:type="dxa"/>
              <w:bottom w:w="135" w:type="dxa"/>
            </w:tcMar>
            <w:vAlign w:val="center"/>
          </w:tcPr>
          <w:p w14:paraId="2EFA5260" w14:textId="723D0D25" w:rsidR="0084141A" w:rsidRDefault="000E73FE" w:rsidP="003C6260">
            <w:pPr>
              <w:jc w:val="right"/>
            </w:pPr>
            <w:r>
              <w:rPr>
                <w:rFonts w:ascii="Arial" w:hAnsi="Arial" w:cs="Arial"/>
                <w:color w:val="000000"/>
                <w:position w:val="-2"/>
                <w:sz w:val="18"/>
                <w:szCs w:val="18"/>
              </w:rPr>
              <w:t xml:space="preserve">do </w:t>
            </w:r>
            <w:r w:rsidR="002D0B81">
              <w:rPr>
                <w:rFonts w:ascii="Arial" w:hAnsi="Arial" w:cs="Arial"/>
                <w:color w:val="000000"/>
                <w:position w:val="-2"/>
                <w:sz w:val="18"/>
                <w:szCs w:val="18"/>
              </w:rPr>
              <w:t>2</w:t>
            </w:r>
            <w:r w:rsidR="00C76D3F">
              <w:rPr>
                <w:rFonts w:ascii="Arial" w:hAnsi="Arial" w:cs="Arial"/>
                <w:color w:val="000000"/>
                <w:position w:val="-2"/>
                <w:sz w:val="18"/>
                <w:szCs w:val="18"/>
              </w:rPr>
              <w:t>2</w:t>
            </w:r>
            <w:r w:rsidR="00495438">
              <w:rPr>
                <w:rFonts w:ascii="Arial" w:hAnsi="Arial" w:cs="Arial"/>
                <w:color w:val="000000"/>
                <w:position w:val="-2"/>
                <w:sz w:val="18"/>
                <w:szCs w:val="18"/>
              </w:rPr>
              <w:t>.06</w:t>
            </w:r>
            <w:r w:rsidR="00D3178C">
              <w:rPr>
                <w:rFonts w:ascii="Arial" w:hAnsi="Arial" w:cs="Arial"/>
                <w:color w:val="000000"/>
                <w:position w:val="-2"/>
                <w:sz w:val="18"/>
                <w:szCs w:val="18"/>
              </w:rPr>
              <w:t>.</w:t>
            </w:r>
            <w:r w:rsidR="00D82CC3">
              <w:rPr>
                <w:rFonts w:ascii="Arial" w:hAnsi="Arial" w:cs="Arial"/>
                <w:color w:val="000000"/>
                <w:position w:val="-2"/>
                <w:sz w:val="18"/>
                <w:szCs w:val="18"/>
              </w:rPr>
              <w:t>201</w:t>
            </w:r>
            <w:r w:rsidR="0036650F">
              <w:rPr>
                <w:rFonts w:ascii="Arial" w:hAnsi="Arial" w:cs="Arial"/>
                <w:color w:val="000000"/>
                <w:position w:val="-2"/>
                <w:sz w:val="18"/>
                <w:szCs w:val="18"/>
              </w:rPr>
              <w:t>8</w:t>
            </w:r>
            <w:r w:rsidR="003C53A2">
              <w:rPr>
                <w:rFonts w:ascii="Arial" w:hAnsi="Arial" w:cs="Arial"/>
                <w:color w:val="000000"/>
                <w:position w:val="-2"/>
                <w:sz w:val="18"/>
                <w:szCs w:val="18"/>
              </w:rPr>
              <w:t xml:space="preserve"> do </w:t>
            </w:r>
            <w:r w:rsidR="00DE16CA">
              <w:rPr>
                <w:rFonts w:ascii="Arial" w:hAnsi="Arial" w:cs="Arial"/>
                <w:color w:val="000000"/>
                <w:position w:val="-2"/>
                <w:sz w:val="18"/>
                <w:szCs w:val="18"/>
              </w:rPr>
              <w:t>1</w:t>
            </w:r>
            <w:r w:rsidR="003C6260">
              <w:rPr>
                <w:rFonts w:ascii="Arial" w:hAnsi="Arial" w:cs="Arial"/>
                <w:color w:val="000000"/>
                <w:position w:val="-2"/>
                <w:sz w:val="18"/>
                <w:szCs w:val="18"/>
              </w:rPr>
              <w:t>0</w:t>
            </w:r>
            <w:r>
              <w:rPr>
                <w:rFonts w:ascii="Arial" w:hAnsi="Arial" w:cs="Arial"/>
                <w:color w:val="000000"/>
                <w:position w:val="-2"/>
                <w:sz w:val="18"/>
                <w:szCs w:val="18"/>
              </w:rPr>
              <w:t>:00</w:t>
            </w:r>
            <w:r w:rsidR="00DE16CA">
              <w:rPr>
                <w:rFonts w:ascii="Arial" w:hAnsi="Arial" w:cs="Arial"/>
                <w:color w:val="000000"/>
                <w:position w:val="-2"/>
                <w:sz w:val="18"/>
                <w:szCs w:val="18"/>
              </w:rPr>
              <w:t xml:space="preserve"> ure</w:t>
            </w:r>
          </w:p>
        </w:tc>
      </w:tr>
      <w:tr w:rsidR="0084141A" w14:paraId="2A14DFA1" w14:textId="77777777" w:rsidTr="00D82CC3">
        <w:tc>
          <w:tcPr>
            <w:tcW w:w="0" w:type="auto"/>
            <w:tcMar>
              <w:top w:w="135" w:type="dxa"/>
              <w:bottom w:w="135" w:type="dxa"/>
            </w:tcMar>
            <w:vAlign w:val="center"/>
          </w:tcPr>
          <w:p w14:paraId="5A2F7883" w14:textId="77777777" w:rsidR="0084141A" w:rsidRDefault="000E73FE">
            <w:r>
              <w:rPr>
                <w:rFonts w:ascii="Arial" w:hAnsi="Arial" w:cs="Arial"/>
                <w:color w:val="000000"/>
                <w:position w:val="-2"/>
                <w:sz w:val="18"/>
                <w:szCs w:val="18"/>
              </w:rPr>
              <w:t>Odpiranje ponudb</w:t>
            </w:r>
          </w:p>
        </w:tc>
        <w:tc>
          <w:tcPr>
            <w:tcW w:w="0" w:type="auto"/>
            <w:tcMar>
              <w:top w:w="135" w:type="dxa"/>
              <w:bottom w:w="135" w:type="dxa"/>
            </w:tcMar>
            <w:vAlign w:val="center"/>
          </w:tcPr>
          <w:p w14:paraId="6A2F0D0F" w14:textId="295F9BDD" w:rsidR="0084141A" w:rsidRDefault="002D0B81" w:rsidP="003C6260">
            <w:pPr>
              <w:jc w:val="right"/>
            </w:pPr>
            <w:r>
              <w:rPr>
                <w:rFonts w:ascii="Arial" w:hAnsi="Arial" w:cs="Arial"/>
                <w:color w:val="000000"/>
                <w:position w:val="-2"/>
                <w:sz w:val="18"/>
                <w:szCs w:val="18"/>
              </w:rPr>
              <w:t>2</w:t>
            </w:r>
            <w:r w:rsidR="00C76D3F">
              <w:rPr>
                <w:rFonts w:ascii="Arial" w:hAnsi="Arial" w:cs="Arial"/>
                <w:color w:val="000000"/>
                <w:position w:val="-2"/>
                <w:sz w:val="18"/>
                <w:szCs w:val="18"/>
              </w:rPr>
              <w:t>2</w:t>
            </w:r>
            <w:r w:rsidR="00495438">
              <w:rPr>
                <w:rFonts w:ascii="Arial" w:hAnsi="Arial" w:cs="Arial"/>
                <w:color w:val="000000"/>
                <w:position w:val="-2"/>
                <w:sz w:val="18"/>
                <w:szCs w:val="18"/>
              </w:rPr>
              <w:t>.06</w:t>
            </w:r>
            <w:r w:rsidR="00D3178C" w:rsidRPr="00B508B6">
              <w:rPr>
                <w:rFonts w:ascii="Arial" w:hAnsi="Arial" w:cs="Arial"/>
                <w:color w:val="000000"/>
                <w:position w:val="-2"/>
                <w:sz w:val="18"/>
                <w:szCs w:val="18"/>
              </w:rPr>
              <w:t>.</w:t>
            </w:r>
            <w:r w:rsidR="00C32891" w:rsidRPr="00B508B6">
              <w:rPr>
                <w:rFonts w:ascii="Arial" w:hAnsi="Arial" w:cs="Arial"/>
                <w:color w:val="000000"/>
                <w:position w:val="-2"/>
                <w:sz w:val="18"/>
                <w:szCs w:val="18"/>
              </w:rPr>
              <w:t>201</w:t>
            </w:r>
            <w:r w:rsidR="00490DF5" w:rsidRPr="00B508B6">
              <w:rPr>
                <w:rFonts w:ascii="Arial" w:hAnsi="Arial" w:cs="Arial"/>
                <w:color w:val="000000"/>
                <w:position w:val="-2"/>
                <w:sz w:val="18"/>
                <w:szCs w:val="18"/>
              </w:rPr>
              <w:t>8</w:t>
            </w:r>
            <w:r w:rsidR="00C32891" w:rsidRPr="00B508B6">
              <w:rPr>
                <w:rFonts w:ascii="Arial" w:hAnsi="Arial" w:cs="Arial"/>
                <w:color w:val="000000"/>
                <w:position w:val="-2"/>
                <w:sz w:val="18"/>
                <w:szCs w:val="18"/>
              </w:rPr>
              <w:t xml:space="preserve"> ob </w:t>
            </w:r>
            <w:r w:rsidR="003C6260" w:rsidRPr="00B508B6">
              <w:rPr>
                <w:rFonts w:ascii="Arial" w:hAnsi="Arial" w:cs="Arial"/>
                <w:color w:val="000000"/>
                <w:position w:val="-2"/>
                <w:sz w:val="18"/>
                <w:szCs w:val="18"/>
              </w:rPr>
              <w:t>12</w:t>
            </w:r>
            <w:r w:rsidR="000E73FE" w:rsidRPr="00B508B6">
              <w:rPr>
                <w:rFonts w:ascii="Arial" w:hAnsi="Arial" w:cs="Arial"/>
                <w:color w:val="000000"/>
                <w:position w:val="-2"/>
                <w:sz w:val="18"/>
                <w:szCs w:val="18"/>
              </w:rPr>
              <w:t>:00</w:t>
            </w:r>
            <w:r w:rsidR="00DE16CA" w:rsidRPr="00B508B6">
              <w:rPr>
                <w:rFonts w:ascii="Arial" w:hAnsi="Arial" w:cs="Arial"/>
                <w:color w:val="000000"/>
                <w:position w:val="-2"/>
                <w:sz w:val="18"/>
                <w:szCs w:val="18"/>
              </w:rPr>
              <w:t xml:space="preserve"> uri</w:t>
            </w:r>
          </w:p>
        </w:tc>
      </w:tr>
    </w:tbl>
    <w:p w14:paraId="4399EB83" w14:textId="77777777" w:rsidR="00706BDD" w:rsidRPr="00C21566" w:rsidRDefault="000E73FE" w:rsidP="00C21566">
      <w:pPr>
        <w:pStyle w:val="Naslov1"/>
        <w:pBdr>
          <w:top w:val="single" w:sz="18" w:space="1" w:color="808080" w:themeColor="background1" w:themeShade="80"/>
          <w:left w:val="single" w:sz="18" w:space="4" w:color="808080" w:themeColor="background1" w:themeShade="80"/>
          <w:bottom w:val="single" w:sz="18" w:space="1" w:color="808080" w:themeColor="background1" w:themeShade="80"/>
          <w:right w:val="single" w:sz="18" w:space="4" w:color="808080" w:themeColor="background1" w:themeShade="80"/>
        </w:pBdr>
        <w:shd w:val="clear" w:color="auto" w:fill="808080" w:themeFill="background1" w:themeFillShade="80"/>
        <w:spacing w:after="120"/>
        <w:ind w:right="4250"/>
        <w:rPr>
          <w:rFonts w:ascii="Arial" w:hAnsi="Arial" w:cs="Arial"/>
          <w:b/>
          <w:i/>
          <w:color w:val="000000" w:themeColor="text1"/>
          <w:sz w:val="22"/>
          <w:szCs w:val="22"/>
        </w:rPr>
      </w:pPr>
      <w:r w:rsidRPr="00C21566">
        <w:rPr>
          <w:rFonts w:ascii="Arial" w:hAnsi="Arial" w:cs="Arial"/>
          <w:b/>
          <w:i/>
          <w:color w:val="000000" w:themeColor="text1"/>
          <w:sz w:val="22"/>
          <w:szCs w:val="22"/>
        </w:rPr>
        <w:t>KONTAKTNA OSEBA</w:t>
      </w:r>
    </w:p>
    <w:p w14:paraId="02ECEB38" w14:textId="07255EEC" w:rsidR="00706BDD" w:rsidRPr="00D82CC3" w:rsidRDefault="000E73FE" w:rsidP="00706BDD">
      <w:pPr>
        <w:pStyle w:val="Paragraf"/>
        <w:spacing w:line="240" w:lineRule="auto"/>
        <w:rPr>
          <w:rFonts w:ascii="Arial" w:hAnsi="Arial" w:cs="Arial"/>
          <w:color w:val="000000"/>
        </w:rPr>
      </w:pPr>
      <w:r w:rsidRPr="004B1820">
        <w:rPr>
          <w:rFonts w:ascii="Arial" w:hAnsi="Arial" w:cs="Arial"/>
        </w:rPr>
        <w:t>K</w:t>
      </w:r>
      <w:r w:rsidRPr="004B1820">
        <w:rPr>
          <w:rFonts w:ascii="Arial" w:hAnsi="Arial" w:cs="Arial"/>
          <w:color w:val="000000"/>
        </w:rPr>
        <w:t xml:space="preserve">ontaktna oseba: </w:t>
      </w:r>
      <w:r w:rsidR="002D0B81">
        <w:rPr>
          <w:rFonts w:ascii="Arial" w:hAnsi="Arial" w:cs="Arial"/>
          <w:color w:val="000000"/>
        </w:rPr>
        <w:t>Tatjana PERŠUH</w:t>
      </w:r>
    </w:p>
    <w:p w14:paraId="560862AA" w14:textId="0360E2AC" w:rsidR="00706BDD" w:rsidRPr="00D82CC3" w:rsidRDefault="000E73FE" w:rsidP="00706BDD">
      <w:pPr>
        <w:pStyle w:val="Paragraf"/>
        <w:spacing w:line="240" w:lineRule="auto"/>
        <w:rPr>
          <w:rFonts w:ascii="Arial" w:hAnsi="Arial" w:cs="Arial"/>
          <w:color w:val="000000"/>
        </w:rPr>
      </w:pPr>
      <w:r w:rsidRPr="00D82CC3">
        <w:rPr>
          <w:rFonts w:ascii="Arial" w:hAnsi="Arial" w:cs="Arial"/>
          <w:color w:val="000000"/>
        </w:rPr>
        <w:t xml:space="preserve">E-poštni naslov: </w:t>
      </w:r>
      <w:hyperlink r:id="rId9" w:history="1">
        <w:r w:rsidR="00E20213" w:rsidRPr="00D658E8">
          <w:rPr>
            <w:rStyle w:val="Hiperpovezava"/>
            <w:rFonts w:ascii="Arial" w:hAnsi="Arial" w:cs="Arial"/>
          </w:rPr>
          <w:t>persuh.tatjana@os-majsperk.si</w:t>
        </w:r>
      </w:hyperlink>
      <w:r w:rsidR="00E20213">
        <w:rPr>
          <w:rFonts w:ascii="Arial" w:hAnsi="Arial" w:cs="Arial"/>
          <w:color w:val="000000"/>
        </w:rPr>
        <w:t>, os.majsperk@guest.arnes.si</w:t>
      </w:r>
    </w:p>
    <w:p w14:paraId="02E3B42D"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483CF74" w14:textId="77777777" w:rsidR="00706BDD" w:rsidRPr="00D82CC3" w:rsidRDefault="000E73FE" w:rsidP="00D82CC3">
      <w:pPr>
        <w:pStyle w:val="Naslov1"/>
        <w:pBdr>
          <w:top w:val="single" w:sz="18" w:space="1" w:color="808080" w:themeColor="background1" w:themeShade="80"/>
          <w:left w:val="single" w:sz="18" w:space="4" w:color="808080" w:themeColor="background1" w:themeShade="80"/>
          <w:bottom w:val="single" w:sz="18" w:space="1" w:color="808080" w:themeColor="background1" w:themeShade="80"/>
          <w:right w:val="single" w:sz="18" w:space="4" w:color="808080" w:themeColor="background1" w:themeShade="80"/>
        </w:pBdr>
        <w:shd w:val="clear" w:color="auto" w:fill="808080" w:themeFill="background1" w:themeFillShade="80"/>
        <w:spacing w:after="120"/>
        <w:ind w:right="4250"/>
        <w:rPr>
          <w:rFonts w:ascii="Arial" w:hAnsi="Arial" w:cs="Arial"/>
          <w:b/>
          <w:i/>
          <w:color w:val="000000" w:themeColor="text1"/>
          <w:sz w:val="22"/>
          <w:szCs w:val="22"/>
        </w:rPr>
      </w:pPr>
      <w:r w:rsidRPr="00D82CC3">
        <w:rPr>
          <w:rFonts w:ascii="Arial" w:hAnsi="Arial" w:cs="Arial"/>
          <w:b/>
          <w:i/>
          <w:color w:val="000000" w:themeColor="text1"/>
          <w:sz w:val="22"/>
          <w:szCs w:val="22"/>
        </w:rPr>
        <w:t>PREDLOŽITEV PONUDBE</w:t>
      </w:r>
    </w:p>
    <w:p w14:paraId="000F3D4A" w14:textId="695C9D31" w:rsidR="00754998" w:rsidRDefault="00754998" w:rsidP="00754998">
      <w:pPr>
        <w:spacing w:before="225" w:after="225" w:line="240" w:lineRule="auto"/>
        <w:jc w:val="both"/>
        <w:rPr>
          <w:rFonts w:ascii="Arial" w:hAnsi="Arial" w:cs="Arial"/>
          <w:sz w:val="18"/>
          <w:szCs w:val="18"/>
        </w:rPr>
      </w:pPr>
      <w:r w:rsidRPr="00754998">
        <w:rPr>
          <w:rFonts w:ascii="Arial" w:hAnsi="Arial" w:cs="Arial"/>
          <w:sz w:val="18"/>
          <w:szCs w:val="18"/>
        </w:rPr>
        <w:t xml:space="preserve">Ponudniki morajo ponudbe predložiti v informacijski sistem e-JN na spletnem naslovu </w:t>
      </w:r>
      <w:r w:rsidRPr="00754998">
        <w:rPr>
          <w:rFonts w:ascii="Arial" w:hAnsi="Arial" w:cs="Arial"/>
          <w:b/>
          <w:sz w:val="18"/>
          <w:szCs w:val="18"/>
        </w:rPr>
        <w:t>https://ejn.gov.si/eJN2</w:t>
      </w:r>
      <w:r w:rsidRPr="00754998">
        <w:rPr>
          <w:rFonts w:ascii="Arial" w:hAnsi="Arial" w:cs="Arial"/>
          <w:sz w:val="18"/>
          <w:szCs w:val="18"/>
        </w:rPr>
        <w:t xml:space="preserve">, v skladu s točko 3 dokumenta Navodila za uporabo informacijskega sistema za uporabo funkcionalnosti elektronske oddaje ponudb e-JN: PONUDNIKI (v nadaljevanju: Navodila za uporabo e-JN), ki je objavljen na spletnem naslovu https://ejn.gov.si/eJN2. </w:t>
      </w:r>
    </w:p>
    <w:p w14:paraId="69DB3A06" w14:textId="0CD91BE1" w:rsidR="00754998" w:rsidRPr="00754998" w:rsidRDefault="00754998" w:rsidP="00754998">
      <w:pPr>
        <w:spacing w:before="225" w:after="225" w:line="240" w:lineRule="auto"/>
        <w:jc w:val="both"/>
        <w:rPr>
          <w:rFonts w:ascii="Arial" w:hAnsi="Arial" w:cs="Arial"/>
          <w:sz w:val="18"/>
          <w:szCs w:val="18"/>
        </w:rPr>
      </w:pPr>
      <w:r w:rsidRPr="00754998">
        <w:rPr>
          <w:rFonts w:ascii="Arial" w:hAnsi="Arial" w:cs="Arial"/>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14:paraId="1A4DE1FB" w14:textId="77777777" w:rsidR="00754998" w:rsidRPr="00754998" w:rsidRDefault="00754998" w:rsidP="00754998">
      <w:pPr>
        <w:spacing w:before="225" w:after="225" w:line="240" w:lineRule="auto"/>
        <w:jc w:val="both"/>
        <w:rPr>
          <w:rFonts w:ascii="Arial" w:hAnsi="Arial" w:cs="Arial"/>
          <w:sz w:val="18"/>
          <w:szCs w:val="18"/>
        </w:rPr>
      </w:pPr>
      <w:r w:rsidRPr="00754998">
        <w:rPr>
          <w:rFonts w:ascii="Arial" w:hAnsi="Arial" w:cs="Arial"/>
          <w:sz w:val="18"/>
          <w:szCs w:val="18"/>
        </w:rPr>
        <w:t>Za oddajo ponudb je zahtevano eno od s strani kvalificiranega overitelja izdano digitalno potrdilo: SIGEN-CA (www.sigen-ca.si), POŠTA®CA (postarca.posta.si), HALCOM-CA (www.halcom.si), AC NLB (www.nlb.si).</w:t>
      </w:r>
    </w:p>
    <w:p w14:paraId="7C4D3E82" w14:textId="035990B5" w:rsidR="00754998" w:rsidRPr="00754998" w:rsidRDefault="00754998" w:rsidP="00754998">
      <w:pPr>
        <w:spacing w:before="225" w:after="225" w:line="240" w:lineRule="auto"/>
        <w:jc w:val="both"/>
        <w:rPr>
          <w:rFonts w:ascii="Arial" w:hAnsi="Arial" w:cs="Arial"/>
          <w:sz w:val="18"/>
          <w:szCs w:val="18"/>
        </w:rPr>
      </w:pPr>
      <w:r w:rsidRPr="00754998">
        <w:rPr>
          <w:rFonts w:ascii="Arial" w:hAnsi="Arial" w:cs="Arial"/>
          <w:sz w:val="18"/>
          <w:szCs w:val="18"/>
        </w:rPr>
        <w:t xml:space="preserve">Ponudba se šteje za pravočasno oddano, če jo naročnik prejme preko sistema e-JN https://ejn.gov.si/eJN2 najkasneje do </w:t>
      </w:r>
      <w:r w:rsidR="002D0B81">
        <w:rPr>
          <w:rFonts w:ascii="Arial" w:hAnsi="Arial" w:cs="Arial"/>
          <w:b/>
          <w:sz w:val="18"/>
          <w:szCs w:val="18"/>
          <w:u w:val="single"/>
        </w:rPr>
        <w:t>2</w:t>
      </w:r>
      <w:r w:rsidR="00C76D3F">
        <w:rPr>
          <w:rFonts w:ascii="Arial" w:hAnsi="Arial" w:cs="Arial"/>
          <w:b/>
          <w:sz w:val="18"/>
          <w:szCs w:val="18"/>
          <w:u w:val="single"/>
        </w:rPr>
        <w:t>2</w:t>
      </w:r>
      <w:r w:rsidRPr="00281200">
        <w:rPr>
          <w:rFonts w:ascii="Arial" w:hAnsi="Arial" w:cs="Arial"/>
          <w:b/>
          <w:sz w:val="18"/>
          <w:szCs w:val="18"/>
          <w:u w:val="single"/>
        </w:rPr>
        <w:t>.06.2018 do 10.00 ure</w:t>
      </w:r>
      <w:r w:rsidRPr="00754998">
        <w:rPr>
          <w:rFonts w:ascii="Arial" w:hAnsi="Arial" w:cs="Arial"/>
          <w:sz w:val="18"/>
          <w:szCs w:val="18"/>
        </w:rPr>
        <w:t>. Za oddano ponudbo se šteje ponudba, ki je v informacijskem sistemu e-JN označena s statusom »ODDANO«.</w:t>
      </w:r>
    </w:p>
    <w:p w14:paraId="284FF974" w14:textId="77777777" w:rsidR="00754998" w:rsidRPr="00754998" w:rsidRDefault="00754998" w:rsidP="00754998">
      <w:pPr>
        <w:spacing w:before="225" w:after="225" w:line="240" w:lineRule="auto"/>
        <w:jc w:val="both"/>
        <w:rPr>
          <w:rFonts w:ascii="Arial" w:hAnsi="Arial" w:cs="Arial"/>
          <w:sz w:val="18"/>
          <w:szCs w:val="18"/>
        </w:rPr>
      </w:pPr>
      <w:r w:rsidRPr="00754998">
        <w:rPr>
          <w:rFonts w:ascii="Arial" w:hAnsi="Arial" w:cs="Arial"/>
          <w:sz w:val="18"/>
          <w:szCs w:val="18"/>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94B7DE6" w14:textId="6733E586" w:rsidR="0084141A" w:rsidRDefault="00754998" w:rsidP="00754998">
      <w:pPr>
        <w:spacing w:before="225" w:after="225" w:line="240" w:lineRule="auto"/>
        <w:jc w:val="both"/>
      </w:pPr>
      <w:r w:rsidRPr="00754998">
        <w:rPr>
          <w:rFonts w:ascii="Arial" w:hAnsi="Arial" w:cs="Arial"/>
          <w:sz w:val="18"/>
          <w:szCs w:val="18"/>
        </w:rPr>
        <w:t>Po preteku roka za predložitev ponudb ponudbe ne bo več mogoče oddati.</w:t>
      </w:r>
    </w:p>
    <w:p w14:paraId="2029ABB6" w14:textId="77777777" w:rsidR="00706BDD" w:rsidRPr="00D82CC3" w:rsidRDefault="000E73FE" w:rsidP="00D82CC3">
      <w:pPr>
        <w:pStyle w:val="Naslov1"/>
        <w:pBdr>
          <w:top w:val="single" w:sz="18" w:space="1" w:color="808080" w:themeColor="background1" w:themeShade="80"/>
          <w:left w:val="single" w:sz="18" w:space="4" w:color="808080" w:themeColor="background1" w:themeShade="80"/>
          <w:bottom w:val="single" w:sz="18" w:space="1" w:color="808080" w:themeColor="background1" w:themeShade="80"/>
          <w:right w:val="single" w:sz="18" w:space="4" w:color="808080" w:themeColor="background1" w:themeShade="80"/>
        </w:pBdr>
        <w:shd w:val="clear" w:color="auto" w:fill="808080" w:themeFill="background1" w:themeFillShade="80"/>
        <w:spacing w:after="120"/>
        <w:ind w:right="4250"/>
        <w:rPr>
          <w:rFonts w:ascii="Arial" w:hAnsi="Arial" w:cs="Arial"/>
          <w:b/>
          <w:i/>
          <w:color w:val="000000" w:themeColor="text1"/>
          <w:sz w:val="22"/>
          <w:szCs w:val="22"/>
        </w:rPr>
      </w:pPr>
      <w:r w:rsidRPr="00D82CC3">
        <w:rPr>
          <w:rFonts w:ascii="Arial" w:hAnsi="Arial" w:cs="Arial"/>
          <w:b/>
          <w:i/>
          <w:color w:val="000000" w:themeColor="text1"/>
          <w:sz w:val="22"/>
          <w:szCs w:val="22"/>
        </w:rPr>
        <w:t>ODPIRANJE PONUDB</w:t>
      </w:r>
    </w:p>
    <w:p w14:paraId="09ACF4F8" w14:textId="1256420C" w:rsidR="00754998" w:rsidRPr="00754998" w:rsidRDefault="00754998" w:rsidP="00754998">
      <w:pPr>
        <w:spacing w:before="225" w:after="225" w:line="240" w:lineRule="auto"/>
        <w:jc w:val="both"/>
        <w:rPr>
          <w:rFonts w:ascii="Arial" w:hAnsi="Arial" w:cs="Arial"/>
          <w:sz w:val="18"/>
          <w:szCs w:val="18"/>
        </w:rPr>
      </w:pPr>
      <w:r w:rsidRPr="00754998">
        <w:rPr>
          <w:rFonts w:ascii="Arial" w:hAnsi="Arial" w:cs="Arial"/>
          <w:sz w:val="18"/>
          <w:szCs w:val="18"/>
        </w:rPr>
        <w:t xml:space="preserve">Odpiranje ponudb bo potekalo avtomatično v informacijskem sistemu e-JN dne </w:t>
      </w:r>
      <w:r w:rsidR="002D0B81">
        <w:rPr>
          <w:rFonts w:ascii="Arial" w:hAnsi="Arial" w:cs="Arial"/>
          <w:b/>
          <w:sz w:val="18"/>
          <w:szCs w:val="18"/>
          <w:u w:val="single"/>
        </w:rPr>
        <w:t>2</w:t>
      </w:r>
      <w:r w:rsidR="00C76D3F">
        <w:rPr>
          <w:rFonts w:ascii="Arial" w:hAnsi="Arial" w:cs="Arial"/>
          <w:b/>
          <w:sz w:val="18"/>
          <w:szCs w:val="18"/>
          <w:u w:val="single"/>
        </w:rPr>
        <w:t>2</w:t>
      </w:r>
      <w:r w:rsidRPr="00281200">
        <w:rPr>
          <w:rFonts w:ascii="Arial" w:hAnsi="Arial" w:cs="Arial"/>
          <w:b/>
          <w:sz w:val="18"/>
          <w:szCs w:val="18"/>
          <w:u w:val="single"/>
        </w:rPr>
        <w:t>.06.2018 ob 12. uri</w:t>
      </w:r>
      <w:r w:rsidRPr="00754998">
        <w:rPr>
          <w:rFonts w:ascii="Arial" w:hAnsi="Arial" w:cs="Arial"/>
          <w:sz w:val="18"/>
          <w:szCs w:val="18"/>
        </w:rPr>
        <w:t xml:space="preserve"> na spletnem naslovu https://ejn.gov.si/eJN2. </w:t>
      </w:r>
    </w:p>
    <w:p w14:paraId="106219B5" w14:textId="3A5C146C" w:rsidR="0084141A" w:rsidRDefault="00754998" w:rsidP="00754998">
      <w:pPr>
        <w:spacing w:before="225" w:after="225" w:line="240" w:lineRule="auto"/>
        <w:jc w:val="both"/>
      </w:pPr>
      <w:r w:rsidRPr="00754998">
        <w:rPr>
          <w:rFonts w:ascii="Arial" w:hAnsi="Arial" w:cs="Arial"/>
          <w:sz w:val="18"/>
          <w:szCs w:val="18"/>
        </w:rPr>
        <w:t xml:space="preserve">Odpiranje poteka tako, da informacijski sistem e-JN samodejno ob uri, ki je določena za javno odpiranje ponudb, prikaže podatke o ponudniku, ter omogoči dostop do </w:t>
      </w:r>
      <w:proofErr w:type="spellStart"/>
      <w:r w:rsidRPr="00754998">
        <w:rPr>
          <w:rFonts w:ascii="Arial" w:hAnsi="Arial" w:cs="Arial"/>
          <w:sz w:val="18"/>
          <w:szCs w:val="18"/>
        </w:rPr>
        <w:t>pdf</w:t>
      </w:r>
      <w:proofErr w:type="spellEnd"/>
      <w:r w:rsidRPr="00754998">
        <w:rPr>
          <w:rFonts w:ascii="Arial" w:hAnsi="Arial" w:cs="Arial"/>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1E80EC34" w14:textId="0E8329C0" w:rsidR="00706BDD" w:rsidRPr="00D82CC3" w:rsidRDefault="000E73FE" w:rsidP="00D82CC3">
      <w:pPr>
        <w:pStyle w:val="Naslov1"/>
        <w:pBdr>
          <w:top w:val="single" w:sz="18" w:space="1" w:color="808080" w:themeColor="background1" w:themeShade="80"/>
          <w:left w:val="single" w:sz="18" w:space="4" w:color="808080" w:themeColor="background1" w:themeShade="80"/>
          <w:bottom w:val="single" w:sz="18" w:space="1" w:color="808080" w:themeColor="background1" w:themeShade="80"/>
          <w:right w:val="single" w:sz="18" w:space="4" w:color="808080" w:themeColor="background1" w:themeShade="80"/>
        </w:pBdr>
        <w:shd w:val="clear" w:color="auto" w:fill="808080" w:themeFill="background1" w:themeFillShade="80"/>
        <w:spacing w:after="120"/>
        <w:ind w:right="4250"/>
        <w:rPr>
          <w:rFonts w:ascii="Arial" w:hAnsi="Arial" w:cs="Arial"/>
          <w:b/>
          <w:i/>
          <w:color w:val="000000" w:themeColor="text1"/>
          <w:sz w:val="22"/>
          <w:szCs w:val="22"/>
        </w:rPr>
      </w:pPr>
      <w:r w:rsidRPr="00D82CC3">
        <w:rPr>
          <w:rFonts w:ascii="Arial" w:hAnsi="Arial" w:cs="Arial"/>
          <w:b/>
          <w:i/>
          <w:color w:val="000000" w:themeColor="text1"/>
          <w:sz w:val="22"/>
          <w:szCs w:val="22"/>
        </w:rPr>
        <w:t>VELJAVNOST PONUDBE</w:t>
      </w:r>
      <w:r w:rsidR="0036650F">
        <w:rPr>
          <w:rFonts w:ascii="Arial" w:hAnsi="Arial" w:cs="Arial"/>
          <w:b/>
          <w:i/>
          <w:color w:val="000000" w:themeColor="text1"/>
          <w:sz w:val="22"/>
          <w:szCs w:val="22"/>
        </w:rPr>
        <w:t xml:space="preserve"> IN FIKSNOST CEN</w:t>
      </w:r>
    </w:p>
    <w:p w14:paraId="52F24A40" w14:textId="1FFB33A8" w:rsidR="00706BDD" w:rsidRPr="00445A62" w:rsidRDefault="0036650F" w:rsidP="00706BDD">
      <w:pPr>
        <w:spacing w:before="120"/>
        <w:jc w:val="both"/>
        <w:rPr>
          <w:rFonts w:ascii="Arial" w:hAnsi="Arial" w:cs="Arial"/>
          <w:b/>
          <w:sz w:val="18"/>
          <w:szCs w:val="18"/>
        </w:rPr>
      </w:pPr>
      <w:r w:rsidRPr="0036650F">
        <w:rPr>
          <w:rFonts w:ascii="Arial" w:hAnsi="Arial" w:cs="Arial"/>
          <w:sz w:val="18"/>
          <w:szCs w:val="18"/>
        </w:rPr>
        <w:t xml:space="preserve">Ponudba mora biti veljavna do </w:t>
      </w:r>
      <w:r w:rsidR="004B1820">
        <w:rPr>
          <w:rFonts w:ascii="Arial" w:hAnsi="Arial" w:cs="Arial"/>
          <w:b/>
          <w:sz w:val="18"/>
          <w:szCs w:val="18"/>
        </w:rPr>
        <w:t>31.08.2018</w:t>
      </w:r>
      <w:r w:rsidRPr="0036650F">
        <w:rPr>
          <w:rFonts w:ascii="Arial" w:hAnsi="Arial" w:cs="Arial"/>
          <w:sz w:val="18"/>
          <w:szCs w:val="18"/>
        </w:rPr>
        <w:t>.</w:t>
      </w:r>
      <w:r>
        <w:rPr>
          <w:rFonts w:ascii="Arial" w:hAnsi="Arial" w:cs="Arial"/>
          <w:sz w:val="18"/>
          <w:szCs w:val="18"/>
        </w:rPr>
        <w:t xml:space="preserve"> </w:t>
      </w:r>
      <w:r w:rsidRPr="0036650F">
        <w:rPr>
          <w:rFonts w:ascii="Arial" w:hAnsi="Arial" w:cs="Arial"/>
          <w:sz w:val="18"/>
          <w:szCs w:val="18"/>
        </w:rPr>
        <w:t>Cene</w:t>
      </w:r>
      <w:r>
        <w:rPr>
          <w:rFonts w:ascii="Arial" w:hAnsi="Arial" w:cs="Arial"/>
          <w:sz w:val="18"/>
          <w:szCs w:val="18"/>
        </w:rPr>
        <w:t xml:space="preserve"> </w:t>
      </w:r>
      <w:r w:rsidRPr="0036650F">
        <w:rPr>
          <w:rFonts w:ascii="Arial" w:hAnsi="Arial" w:cs="Arial"/>
          <w:sz w:val="18"/>
          <w:szCs w:val="18"/>
        </w:rPr>
        <w:t>so fiksne za obdobje</w:t>
      </w:r>
      <w:r>
        <w:rPr>
          <w:rFonts w:ascii="Arial" w:hAnsi="Arial" w:cs="Arial"/>
          <w:sz w:val="18"/>
          <w:szCs w:val="18"/>
        </w:rPr>
        <w:t xml:space="preserve"> </w:t>
      </w:r>
      <w:r w:rsidRPr="0036650F">
        <w:rPr>
          <w:rFonts w:ascii="Arial" w:hAnsi="Arial" w:cs="Arial"/>
          <w:sz w:val="18"/>
          <w:szCs w:val="18"/>
        </w:rPr>
        <w:t>12 mesec</w:t>
      </w:r>
      <w:r>
        <w:rPr>
          <w:rFonts w:ascii="Arial" w:hAnsi="Arial" w:cs="Arial"/>
          <w:sz w:val="18"/>
          <w:szCs w:val="18"/>
        </w:rPr>
        <w:t xml:space="preserve">ev, </w:t>
      </w:r>
      <w:r w:rsidRPr="0036650F">
        <w:rPr>
          <w:rFonts w:ascii="Arial" w:hAnsi="Arial" w:cs="Arial"/>
          <w:sz w:val="18"/>
          <w:szCs w:val="18"/>
        </w:rPr>
        <w:t xml:space="preserve">in sicer od </w:t>
      </w:r>
      <w:r w:rsidR="00281200">
        <w:rPr>
          <w:rFonts w:ascii="Arial" w:hAnsi="Arial" w:cs="Arial"/>
          <w:sz w:val="18"/>
          <w:szCs w:val="18"/>
        </w:rPr>
        <w:t>0</w:t>
      </w:r>
      <w:r w:rsidRPr="0036650F">
        <w:rPr>
          <w:rFonts w:ascii="Arial" w:hAnsi="Arial" w:cs="Arial"/>
          <w:sz w:val="18"/>
          <w:szCs w:val="18"/>
        </w:rPr>
        <w:t>1.</w:t>
      </w:r>
      <w:r w:rsidR="002D0B81">
        <w:rPr>
          <w:rFonts w:ascii="Arial" w:hAnsi="Arial" w:cs="Arial"/>
          <w:sz w:val="18"/>
          <w:szCs w:val="18"/>
        </w:rPr>
        <w:t>10</w:t>
      </w:r>
      <w:r w:rsidRPr="0036650F">
        <w:rPr>
          <w:rFonts w:ascii="Arial" w:hAnsi="Arial" w:cs="Arial"/>
          <w:sz w:val="18"/>
          <w:szCs w:val="18"/>
        </w:rPr>
        <w:t xml:space="preserve">.2018 do </w:t>
      </w:r>
      <w:r w:rsidR="002D0B81">
        <w:rPr>
          <w:rFonts w:ascii="Arial" w:hAnsi="Arial" w:cs="Arial"/>
          <w:sz w:val="18"/>
          <w:szCs w:val="18"/>
        </w:rPr>
        <w:t>30.09</w:t>
      </w:r>
      <w:r w:rsidRPr="0036650F">
        <w:rPr>
          <w:rFonts w:ascii="Arial" w:hAnsi="Arial" w:cs="Arial"/>
          <w:sz w:val="18"/>
          <w:szCs w:val="18"/>
        </w:rPr>
        <w:t>.2019.</w:t>
      </w:r>
    </w:p>
    <w:p w14:paraId="34175E67" w14:textId="77777777" w:rsidR="0084141A" w:rsidRDefault="000E73F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F8D777F" w14:textId="77777777" w:rsidR="00706BDD" w:rsidRPr="00D82CC3" w:rsidRDefault="000E73FE" w:rsidP="00D82CC3">
      <w:pPr>
        <w:pStyle w:val="Naslov1"/>
        <w:pBdr>
          <w:top w:val="single" w:sz="18" w:space="1" w:color="808080" w:themeColor="background1" w:themeShade="80"/>
          <w:left w:val="single" w:sz="18" w:space="4" w:color="808080" w:themeColor="background1" w:themeShade="80"/>
          <w:bottom w:val="single" w:sz="18" w:space="1" w:color="808080" w:themeColor="background1" w:themeShade="80"/>
          <w:right w:val="single" w:sz="18" w:space="4" w:color="808080" w:themeColor="background1" w:themeShade="80"/>
        </w:pBdr>
        <w:shd w:val="clear" w:color="auto" w:fill="808080" w:themeFill="background1" w:themeFillShade="80"/>
        <w:spacing w:after="120"/>
        <w:ind w:right="4250"/>
        <w:rPr>
          <w:rFonts w:ascii="Arial" w:hAnsi="Arial" w:cs="Arial"/>
          <w:b/>
          <w:i/>
          <w:color w:val="000000" w:themeColor="text1"/>
          <w:sz w:val="22"/>
          <w:szCs w:val="22"/>
        </w:rPr>
      </w:pPr>
      <w:r w:rsidRPr="00D82CC3">
        <w:rPr>
          <w:rFonts w:ascii="Arial" w:hAnsi="Arial" w:cs="Arial"/>
          <w:b/>
          <w:i/>
          <w:color w:val="000000" w:themeColor="text1"/>
          <w:sz w:val="22"/>
          <w:szCs w:val="22"/>
        </w:rPr>
        <w:t>PREVZEM RAZPISNE DOKUMENTACIJE</w:t>
      </w:r>
    </w:p>
    <w:p w14:paraId="712E3A6B" w14:textId="77777777" w:rsidR="00706BDD" w:rsidRPr="00445A62" w:rsidRDefault="000E73FE" w:rsidP="00706BDD">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158421AC" w14:textId="77777777" w:rsidR="0084141A" w:rsidRDefault="000E73FE">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090C6E46" w14:textId="77777777" w:rsidR="00706BDD" w:rsidRPr="00D82CC3" w:rsidRDefault="000E73FE" w:rsidP="00D82CC3">
      <w:pPr>
        <w:pStyle w:val="Naslov1"/>
        <w:pBdr>
          <w:top w:val="single" w:sz="18" w:space="1" w:color="808080" w:themeColor="background1" w:themeShade="80"/>
          <w:left w:val="single" w:sz="18" w:space="4" w:color="808080" w:themeColor="background1" w:themeShade="80"/>
          <w:bottom w:val="single" w:sz="18" w:space="1" w:color="808080" w:themeColor="background1" w:themeShade="80"/>
          <w:right w:val="single" w:sz="18" w:space="4" w:color="808080" w:themeColor="background1" w:themeShade="80"/>
        </w:pBdr>
        <w:shd w:val="clear" w:color="auto" w:fill="808080" w:themeFill="background1" w:themeFillShade="80"/>
        <w:spacing w:after="120"/>
        <w:ind w:right="4250"/>
        <w:rPr>
          <w:rFonts w:ascii="Arial" w:hAnsi="Arial" w:cs="Arial"/>
          <w:b/>
          <w:i/>
          <w:color w:val="000000" w:themeColor="text1"/>
          <w:sz w:val="22"/>
          <w:szCs w:val="22"/>
        </w:rPr>
      </w:pPr>
      <w:r w:rsidRPr="00D82CC3">
        <w:rPr>
          <w:rFonts w:ascii="Arial" w:hAnsi="Arial" w:cs="Arial"/>
          <w:b/>
          <w:i/>
          <w:color w:val="000000" w:themeColor="text1"/>
          <w:sz w:val="22"/>
          <w:szCs w:val="22"/>
        </w:rPr>
        <w:t>VPRAŠANJA IN ODGOVORI / POJASNILA</w:t>
      </w:r>
    </w:p>
    <w:p w14:paraId="3CEF1C0B" w14:textId="77777777" w:rsidR="0084141A" w:rsidRDefault="000E73FE">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84141A" w14:paraId="568966E2" w14:textId="77777777">
        <w:tc>
          <w:tcPr>
            <w:tcW w:w="0" w:type="auto"/>
            <w:tcMar>
              <w:top w:w="0" w:type="auto"/>
              <w:bottom w:w="0" w:type="auto"/>
            </w:tcMar>
          </w:tcPr>
          <w:p w14:paraId="3C1396B5" w14:textId="77777777" w:rsidR="0084141A" w:rsidRDefault="000E73FE" w:rsidP="0067763E">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703CD0BA" w14:textId="77777777" w:rsidR="0084141A" w:rsidRDefault="000E73FE">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68206D99" w14:textId="77777777" w:rsidR="0084141A" w:rsidRDefault="000E73FE">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22D6F0A8" w14:textId="4C3B2DA6" w:rsidR="000F070B" w:rsidRDefault="000A6F36" w:rsidP="000F070B">
      <w:pPr>
        <w:tabs>
          <w:tab w:val="right" w:pos="9070"/>
        </w:tabs>
        <w:spacing w:after="0" w:line="240" w:lineRule="auto"/>
        <w:rPr>
          <w:rFonts w:ascii="Arial" w:hAnsi="Arial" w:cs="Arial"/>
          <w:color w:val="000000"/>
          <w:sz w:val="18"/>
          <w:szCs w:val="18"/>
        </w:rPr>
      </w:pPr>
      <w:r>
        <w:rPr>
          <w:rFonts w:ascii="Arial" w:hAnsi="Arial" w:cs="Arial"/>
          <w:color w:val="000000"/>
          <w:sz w:val="18"/>
          <w:szCs w:val="18"/>
        </w:rPr>
        <w:t xml:space="preserve">Datum: </w:t>
      </w:r>
      <w:r w:rsidR="002D0B81">
        <w:rPr>
          <w:rFonts w:ascii="Arial" w:hAnsi="Arial" w:cs="Arial"/>
          <w:color w:val="000000"/>
          <w:sz w:val="18"/>
          <w:szCs w:val="18"/>
        </w:rPr>
        <w:t>30.05</w:t>
      </w:r>
      <w:r w:rsidR="00281200">
        <w:rPr>
          <w:rFonts w:ascii="Arial" w:hAnsi="Arial" w:cs="Arial"/>
          <w:color w:val="000000"/>
          <w:sz w:val="18"/>
          <w:szCs w:val="18"/>
        </w:rPr>
        <w:t>.2018</w:t>
      </w:r>
    </w:p>
    <w:p w14:paraId="1B3BD85F" w14:textId="5F64DDD2" w:rsidR="0084141A" w:rsidRDefault="000E73FE" w:rsidP="000F070B">
      <w:pPr>
        <w:tabs>
          <w:tab w:val="right" w:pos="9070"/>
        </w:tabs>
        <w:spacing w:after="0" w:line="240" w:lineRule="auto"/>
      </w:pPr>
      <w:r>
        <w:rPr>
          <w:rFonts w:ascii="Arial" w:hAnsi="Arial" w:cs="Arial"/>
          <w:color w:val="000000"/>
          <w:sz w:val="18"/>
          <w:szCs w:val="18"/>
        </w:rPr>
        <w:t xml:space="preserve">Kraj: </w:t>
      </w:r>
      <w:r w:rsidR="002D0B81">
        <w:rPr>
          <w:rFonts w:ascii="Arial" w:hAnsi="Arial" w:cs="Arial"/>
          <w:color w:val="000000"/>
          <w:sz w:val="18"/>
          <w:szCs w:val="18"/>
        </w:rPr>
        <w:t>MAJŠPERK                                                                                                           Ravnateljica: Evelin Kočevar</w:t>
      </w:r>
    </w:p>
    <w:p w14:paraId="722F71A7" w14:textId="77777777" w:rsidR="00706BDD" w:rsidRPr="00D82CC3" w:rsidRDefault="000E73FE" w:rsidP="00D82CC3">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D82CC3">
        <w:rPr>
          <w:rFonts w:ascii="Arial" w:hAnsi="Arial" w:cs="Arial"/>
          <w:color w:val="FFFFFF" w:themeColor="background1"/>
          <w:szCs w:val="26"/>
        </w:rPr>
        <w:lastRenderedPageBreak/>
        <w:t>Navodila ponudnikom za izdelavo ponudbe</w:t>
      </w:r>
    </w:p>
    <w:p w14:paraId="21281A2B" w14:textId="77777777" w:rsidR="00706BDD" w:rsidRDefault="00706BDD" w:rsidP="00706BDD">
      <w:pPr>
        <w:spacing w:before="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84141A" w14:paraId="527668A6" w14:textId="77777777">
        <w:tc>
          <w:tcPr>
            <w:tcW w:w="0" w:type="auto"/>
            <w:shd w:val="clear" w:color="auto" w:fill="000000"/>
            <w:tcMar>
              <w:top w:w="150" w:type="dxa"/>
              <w:bottom w:w="150" w:type="dxa"/>
            </w:tcMar>
            <w:vAlign w:val="center"/>
          </w:tcPr>
          <w:p w14:paraId="1A8098E6" w14:textId="77777777" w:rsidR="0084141A" w:rsidRDefault="000E73FE">
            <w:r>
              <w:rPr>
                <w:rFonts w:ascii="Arial" w:hAnsi="Arial" w:cs="Arial"/>
                <w:b/>
                <w:bCs/>
                <w:color w:val="FFFFFF"/>
                <w:position w:val="-2"/>
                <w:sz w:val="18"/>
                <w:szCs w:val="18"/>
                <w:shd w:val="clear" w:color="auto" w:fill="000000"/>
              </w:rPr>
              <w:t>1. Splošna navodila</w:t>
            </w:r>
          </w:p>
        </w:tc>
      </w:tr>
    </w:tbl>
    <w:p w14:paraId="239991E1" w14:textId="77777777" w:rsidR="0084141A" w:rsidRDefault="000E73FE">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557E3BF4" w14:textId="77777777" w:rsidR="0084141A" w:rsidRDefault="000E73FE">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Ponudbena dokumentacija mora biti izpolnjena in natisnjena, natipkana ali napisana z neizbrisljivo pisavo.</w:t>
      </w:r>
    </w:p>
    <w:p w14:paraId="66CEE9F6" w14:textId="77777777" w:rsidR="0084141A" w:rsidRDefault="000E73FE">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3D59964A" w14:textId="254A4EFF" w:rsidR="003D4BBE" w:rsidRPr="00281200" w:rsidRDefault="000E73FE">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 </w:t>
      </w:r>
    </w:p>
    <w:tbl>
      <w:tblPr>
        <w:tblStyle w:val="NormalTablePHPDOCX"/>
        <w:tblW w:w="2500" w:type="pct"/>
        <w:tblInd w:w="108" w:type="dxa"/>
        <w:tblLook w:val="04A0" w:firstRow="1" w:lastRow="0" w:firstColumn="1" w:lastColumn="0" w:noHBand="0" w:noVBand="1"/>
      </w:tblPr>
      <w:tblGrid>
        <w:gridCol w:w="4535"/>
      </w:tblGrid>
      <w:tr w:rsidR="0084141A" w14:paraId="6AC6A215" w14:textId="77777777">
        <w:tc>
          <w:tcPr>
            <w:tcW w:w="0" w:type="auto"/>
            <w:shd w:val="clear" w:color="auto" w:fill="000000"/>
            <w:tcMar>
              <w:top w:w="150" w:type="dxa"/>
              <w:bottom w:w="150" w:type="dxa"/>
            </w:tcMar>
            <w:vAlign w:val="center"/>
          </w:tcPr>
          <w:p w14:paraId="10035453" w14:textId="77777777" w:rsidR="0084141A" w:rsidRDefault="000E73FE">
            <w:r>
              <w:rPr>
                <w:rFonts w:ascii="Arial" w:hAnsi="Arial" w:cs="Arial"/>
                <w:b/>
                <w:bCs/>
                <w:color w:val="FFFFFF"/>
                <w:position w:val="-2"/>
                <w:sz w:val="18"/>
                <w:szCs w:val="18"/>
                <w:shd w:val="clear" w:color="auto" w:fill="000000"/>
              </w:rPr>
              <w:t>2. Zakoni in predpisi</w:t>
            </w:r>
          </w:p>
        </w:tc>
      </w:tr>
    </w:tbl>
    <w:p w14:paraId="6144E6BB" w14:textId="77777777" w:rsidR="0084141A" w:rsidRDefault="000E73FE">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84141A" w14:paraId="064874B3" w14:textId="77777777">
        <w:tc>
          <w:tcPr>
            <w:tcW w:w="0" w:type="auto"/>
            <w:tcMar>
              <w:top w:w="0" w:type="auto"/>
              <w:bottom w:w="0" w:type="auto"/>
            </w:tcMar>
          </w:tcPr>
          <w:p w14:paraId="5CCD0BFA" w14:textId="77777777" w:rsidR="003D4BBE" w:rsidRPr="003D4BBE" w:rsidRDefault="003D4BBE" w:rsidP="0067763E">
            <w:pPr>
              <w:numPr>
                <w:ilvl w:val="0"/>
                <w:numId w:val="4"/>
              </w:numPr>
              <w:rPr>
                <w:rFonts w:ascii="Arial" w:hAnsi="Arial" w:cs="Arial"/>
                <w:color w:val="000000"/>
                <w:sz w:val="18"/>
                <w:szCs w:val="18"/>
              </w:rPr>
            </w:pPr>
            <w:r w:rsidRPr="003D4BBE">
              <w:rPr>
                <w:rFonts w:ascii="Arial" w:hAnsi="Arial" w:cs="Arial"/>
                <w:color w:val="000000"/>
                <w:sz w:val="18"/>
                <w:szCs w:val="18"/>
              </w:rPr>
              <w:t>Zakon o javnem naročanju (Uradni list RS, št. 91/2015),</w:t>
            </w:r>
          </w:p>
          <w:p w14:paraId="41515F05" w14:textId="301A5242" w:rsidR="003D4BBE" w:rsidRPr="003D4BBE" w:rsidRDefault="003D4BBE" w:rsidP="0067763E">
            <w:pPr>
              <w:numPr>
                <w:ilvl w:val="0"/>
                <w:numId w:val="4"/>
              </w:numPr>
              <w:rPr>
                <w:rFonts w:ascii="Arial" w:hAnsi="Arial" w:cs="Arial"/>
                <w:color w:val="000000"/>
                <w:sz w:val="18"/>
                <w:szCs w:val="18"/>
              </w:rPr>
            </w:pPr>
            <w:r w:rsidRPr="003D4BBE">
              <w:rPr>
                <w:rFonts w:ascii="Arial" w:hAnsi="Arial" w:cs="Arial"/>
                <w:color w:val="000000"/>
                <w:sz w:val="18"/>
                <w:szCs w:val="18"/>
              </w:rPr>
              <w:t>Zakon o pravnem varstvu v postopkih javnega naročanja (Uradni list RS, št. 43/2011</w:t>
            </w:r>
            <w:r w:rsidR="0024678A">
              <w:rPr>
                <w:rFonts w:ascii="Arial" w:hAnsi="Arial" w:cs="Arial"/>
                <w:color w:val="000000"/>
                <w:sz w:val="18"/>
                <w:szCs w:val="18"/>
              </w:rPr>
              <w:t xml:space="preserve"> s sprem.</w:t>
            </w:r>
            <w:r w:rsidR="004B1820" w:rsidRPr="004B1820">
              <w:rPr>
                <w:rFonts w:ascii="Arial" w:hAnsi="Arial" w:cs="Arial"/>
                <w:color w:val="000000"/>
                <w:sz w:val="18"/>
                <w:szCs w:val="18"/>
              </w:rPr>
              <w:t xml:space="preserve"> </w:t>
            </w:r>
            <w:r w:rsidRPr="003D4BBE">
              <w:rPr>
                <w:rFonts w:ascii="Arial" w:hAnsi="Arial" w:cs="Arial"/>
                <w:color w:val="000000"/>
                <w:sz w:val="18"/>
                <w:szCs w:val="18"/>
              </w:rPr>
              <w:t>v nadaljevanju ZPVPJN),</w:t>
            </w:r>
          </w:p>
          <w:p w14:paraId="69B71D8D" w14:textId="11E38BF5" w:rsidR="003D4BBE" w:rsidRPr="003D4BBE" w:rsidRDefault="003D4BBE" w:rsidP="0067763E">
            <w:pPr>
              <w:numPr>
                <w:ilvl w:val="0"/>
                <w:numId w:val="4"/>
              </w:numPr>
              <w:rPr>
                <w:rFonts w:ascii="Arial" w:hAnsi="Arial" w:cs="Arial"/>
                <w:color w:val="000000"/>
                <w:sz w:val="18"/>
                <w:szCs w:val="18"/>
              </w:rPr>
            </w:pPr>
            <w:r w:rsidRPr="003D4BBE">
              <w:rPr>
                <w:rFonts w:ascii="Arial" w:hAnsi="Arial" w:cs="Arial"/>
                <w:color w:val="000000"/>
                <w:sz w:val="18"/>
                <w:szCs w:val="18"/>
              </w:rPr>
              <w:t>Zakon o izvrševanju proračunov Republike Slovenije za leti 2016 in 2017 (Uradni list RS, št. 96/15</w:t>
            </w:r>
            <w:r w:rsidR="0024678A">
              <w:rPr>
                <w:rFonts w:ascii="Arial" w:hAnsi="Arial" w:cs="Arial"/>
                <w:color w:val="000000"/>
                <w:sz w:val="18"/>
                <w:szCs w:val="18"/>
              </w:rPr>
              <w:t xml:space="preserve"> s sprem.</w:t>
            </w:r>
            <w:r w:rsidRPr="003D4BBE">
              <w:rPr>
                <w:rFonts w:ascii="Arial" w:hAnsi="Arial" w:cs="Arial"/>
                <w:color w:val="000000"/>
                <w:sz w:val="18"/>
                <w:szCs w:val="18"/>
              </w:rPr>
              <w:t xml:space="preserve"> – ZIPRS1718), </w:t>
            </w:r>
          </w:p>
          <w:p w14:paraId="30F5A927" w14:textId="1877CD7E" w:rsidR="003D4BBE" w:rsidRPr="003D4BBE" w:rsidRDefault="003D4BBE" w:rsidP="0067763E">
            <w:pPr>
              <w:numPr>
                <w:ilvl w:val="0"/>
                <w:numId w:val="4"/>
              </w:numPr>
              <w:rPr>
                <w:rFonts w:ascii="Arial" w:hAnsi="Arial" w:cs="Arial"/>
                <w:color w:val="000000"/>
                <w:sz w:val="18"/>
                <w:szCs w:val="18"/>
              </w:rPr>
            </w:pPr>
            <w:r w:rsidRPr="003D4BBE">
              <w:rPr>
                <w:rFonts w:ascii="Arial" w:hAnsi="Arial" w:cs="Arial"/>
                <w:color w:val="000000"/>
                <w:sz w:val="18"/>
                <w:szCs w:val="18"/>
              </w:rPr>
              <w:t xml:space="preserve">Zakon o javnih financah (Uradni list RS, št. 11/11 </w:t>
            </w:r>
            <w:r w:rsidR="0024678A">
              <w:rPr>
                <w:rFonts w:ascii="Arial" w:hAnsi="Arial" w:cs="Arial"/>
                <w:color w:val="000000"/>
                <w:sz w:val="18"/>
                <w:szCs w:val="18"/>
              </w:rPr>
              <w:t>s sprem.</w:t>
            </w:r>
            <w:r w:rsidRPr="003D4BBE">
              <w:rPr>
                <w:rFonts w:ascii="Arial" w:hAnsi="Arial" w:cs="Arial"/>
                <w:color w:val="000000"/>
                <w:sz w:val="18"/>
                <w:szCs w:val="18"/>
              </w:rPr>
              <w:t xml:space="preserve"> – ZIPRS1617),</w:t>
            </w:r>
          </w:p>
          <w:p w14:paraId="5B670B77" w14:textId="049F530F" w:rsidR="003D4BBE" w:rsidRPr="003D4BBE" w:rsidRDefault="003D4BBE" w:rsidP="0067763E">
            <w:pPr>
              <w:numPr>
                <w:ilvl w:val="0"/>
                <w:numId w:val="4"/>
              </w:numPr>
              <w:rPr>
                <w:rFonts w:ascii="Arial" w:hAnsi="Arial" w:cs="Arial"/>
                <w:color w:val="000000"/>
                <w:sz w:val="18"/>
                <w:szCs w:val="18"/>
              </w:rPr>
            </w:pPr>
            <w:r w:rsidRPr="003D4BBE">
              <w:rPr>
                <w:rFonts w:ascii="Arial" w:hAnsi="Arial" w:cs="Arial"/>
                <w:color w:val="000000"/>
                <w:sz w:val="18"/>
                <w:szCs w:val="18"/>
              </w:rPr>
              <w:t>Pravilnik o postopkih za izvrševanje proračuna Republike Slovenije (Uradni list RS, št. 50/2007</w:t>
            </w:r>
            <w:r w:rsidR="0024678A">
              <w:rPr>
                <w:rFonts w:ascii="Arial" w:hAnsi="Arial" w:cs="Arial"/>
                <w:color w:val="000000"/>
                <w:sz w:val="18"/>
                <w:szCs w:val="18"/>
              </w:rPr>
              <w:t xml:space="preserve"> s sprem. </w:t>
            </w:r>
            <w:r w:rsidRPr="003D4BBE">
              <w:rPr>
                <w:rFonts w:ascii="Arial" w:hAnsi="Arial" w:cs="Arial"/>
                <w:color w:val="000000"/>
                <w:sz w:val="18"/>
                <w:szCs w:val="18"/>
              </w:rPr>
              <w:t>-ZIPRS1011),</w:t>
            </w:r>
          </w:p>
          <w:p w14:paraId="1B2FCD51" w14:textId="7A85C030" w:rsidR="003D4BBE" w:rsidRPr="003D4BBE" w:rsidRDefault="003D4BBE" w:rsidP="0067763E">
            <w:pPr>
              <w:numPr>
                <w:ilvl w:val="0"/>
                <w:numId w:val="4"/>
              </w:numPr>
              <w:rPr>
                <w:rFonts w:ascii="Arial" w:hAnsi="Arial" w:cs="Arial"/>
                <w:color w:val="000000"/>
                <w:sz w:val="18"/>
                <w:szCs w:val="18"/>
              </w:rPr>
            </w:pPr>
            <w:r w:rsidRPr="003D4BBE">
              <w:rPr>
                <w:rFonts w:ascii="Arial" w:hAnsi="Arial" w:cs="Arial"/>
                <w:color w:val="000000"/>
                <w:sz w:val="18"/>
                <w:szCs w:val="18"/>
              </w:rPr>
              <w:t xml:space="preserve">Uredba o zelenem javnem naročanju (Uradni list RS, št. </w:t>
            </w:r>
            <w:r w:rsidR="0024678A">
              <w:rPr>
                <w:rFonts w:ascii="Arial" w:hAnsi="Arial" w:cs="Arial"/>
                <w:color w:val="000000"/>
                <w:sz w:val="18"/>
                <w:szCs w:val="18"/>
              </w:rPr>
              <w:t>51/17</w:t>
            </w:r>
            <w:r w:rsidRPr="003D4BBE">
              <w:rPr>
                <w:rFonts w:ascii="Arial" w:hAnsi="Arial" w:cs="Arial"/>
                <w:color w:val="000000"/>
                <w:sz w:val="18"/>
                <w:szCs w:val="18"/>
              </w:rPr>
              <w:t>),</w:t>
            </w:r>
          </w:p>
          <w:p w14:paraId="13E46449" w14:textId="77777777" w:rsidR="003D4BBE" w:rsidRPr="003D4BBE" w:rsidRDefault="003D4BBE" w:rsidP="0067763E">
            <w:pPr>
              <w:numPr>
                <w:ilvl w:val="0"/>
                <w:numId w:val="4"/>
              </w:numPr>
              <w:rPr>
                <w:rFonts w:ascii="Arial" w:hAnsi="Arial" w:cs="Arial"/>
                <w:color w:val="000000"/>
                <w:sz w:val="18"/>
                <w:szCs w:val="18"/>
              </w:rPr>
            </w:pPr>
            <w:r w:rsidRPr="003D4BBE">
              <w:rPr>
                <w:rFonts w:ascii="Arial" w:hAnsi="Arial" w:cs="Arial"/>
                <w:color w:val="000000"/>
                <w:sz w:val="18"/>
                <w:szCs w:val="18"/>
              </w:rPr>
              <w:t>Pravilnik o kakovosti izdelkov iz žit (Uradni list RS, št. 1/2014),</w:t>
            </w:r>
          </w:p>
          <w:p w14:paraId="3BE7FF6A" w14:textId="77777777" w:rsidR="003D4BBE" w:rsidRPr="003D4BBE" w:rsidRDefault="003D4BBE" w:rsidP="0067763E">
            <w:pPr>
              <w:numPr>
                <w:ilvl w:val="0"/>
                <w:numId w:val="4"/>
              </w:numPr>
              <w:rPr>
                <w:rFonts w:ascii="Arial" w:hAnsi="Arial" w:cs="Arial"/>
                <w:color w:val="000000"/>
                <w:sz w:val="18"/>
                <w:szCs w:val="18"/>
              </w:rPr>
            </w:pPr>
            <w:r w:rsidRPr="003D4BBE">
              <w:rPr>
                <w:rFonts w:ascii="Arial" w:hAnsi="Arial" w:cs="Arial"/>
                <w:color w:val="000000"/>
                <w:sz w:val="18"/>
                <w:szCs w:val="18"/>
              </w:rPr>
              <w:t>Pravilnik o ekološki pridelavi in predelavi kmetijskih pridelkov oziroma živil (Uradni list RS, št. 8/2014),</w:t>
            </w:r>
          </w:p>
          <w:p w14:paraId="4E3E5681" w14:textId="77777777" w:rsidR="003D4BBE" w:rsidRPr="003D4BBE" w:rsidRDefault="003D4BBE" w:rsidP="0067763E">
            <w:pPr>
              <w:numPr>
                <w:ilvl w:val="0"/>
                <w:numId w:val="4"/>
              </w:numPr>
              <w:rPr>
                <w:rFonts w:ascii="Arial" w:hAnsi="Arial" w:cs="Arial"/>
                <w:color w:val="000000"/>
                <w:sz w:val="18"/>
                <w:szCs w:val="18"/>
              </w:rPr>
            </w:pPr>
            <w:r w:rsidRPr="003D4BBE">
              <w:rPr>
                <w:rFonts w:ascii="Arial" w:hAnsi="Arial" w:cs="Arial"/>
                <w:color w:val="000000"/>
                <w:sz w:val="18"/>
                <w:szCs w:val="18"/>
              </w:rPr>
              <w:t xml:space="preserve">Uredba Sveta (ES) št. 834/2007 z dne 28. junija 2007, o ekološki pridelavi in označevanju ekoloških proizvodov in razveljavitvi Uredbe (EGS) št. 2092/91, </w:t>
            </w:r>
          </w:p>
          <w:p w14:paraId="48897A44" w14:textId="77777777" w:rsidR="003D4BBE" w:rsidRPr="003D4BBE" w:rsidRDefault="003D4BBE" w:rsidP="0067763E">
            <w:pPr>
              <w:numPr>
                <w:ilvl w:val="0"/>
                <w:numId w:val="4"/>
              </w:numPr>
              <w:rPr>
                <w:rFonts w:ascii="Arial" w:hAnsi="Arial" w:cs="Arial"/>
                <w:color w:val="000000"/>
                <w:sz w:val="18"/>
                <w:szCs w:val="18"/>
              </w:rPr>
            </w:pPr>
            <w:r w:rsidRPr="003D4BBE">
              <w:rPr>
                <w:rFonts w:ascii="Arial" w:hAnsi="Arial" w:cs="Arial"/>
                <w:color w:val="000000"/>
                <w:sz w:val="18"/>
                <w:szCs w:val="18"/>
              </w:rPr>
              <w:t>Uredba Komisije (ES) št. 889/2008 z dne 5. septembra 2008, o določitvi podrobnih pravil za izvajanje Uredbe Sveta (ES) št. 834/2007 o ekološki pridelavi in označevanju ekoloških proizvodov glede ekološke pridelave, označevanja in nadzora,</w:t>
            </w:r>
          </w:p>
          <w:p w14:paraId="5D244FA7" w14:textId="77777777" w:rsidR="003D4BBE" w:rsidRPr="003D4BBE" w:rsidRDefault="003D4BBE" w:rsidP="0067763E">
            <w:pPr>
              <w:numPr>
                <w:ilvl w:val="0"/>
                <w:numId w:val="4"/>
              </w:numPr>
              <w:rPr>
                <w:rFonts w:ascii="Arial" w:hAnsi="Arial" w:cs="Arial"/>
                <w:color w:val="000000"/>
                <w:sz w:val="18"/>
                <w:szCs w:val="18"/>
              </w:rPr>
            </w:pPr>
            <w:r w:rsidRPr="003D4BBE">
              <w:rPr>
                <w:rFonts w:ascii="Arial" w:hAnsi="Arial" w:cs="Arial"/>
                <w:color w:val="000000"/>
                <w:sz w:val="18"/>
                <w:szCs w:val="18"/>
              </w:rPr>
              <w:t>Obligacijski zakonik (Uradni list RS, št. 97/2007-UPB1),</w:t>
            </w:r>
          </w:p>
          <w:p w14:paraId="5510A869" w14:textId="77777777" w:rsidR="003D4BBE" w:rsidRPr="003D4BBE" w:rsidRDefault="003D4BBE" w:rsidP="0067763E">
            <w:pPr>
              <w:numPr>
                <w:ilvl w:val="0"/>
                <w:numId w:val="4"/>
              </w:numPr>
              <w:rPr>
                <w:rFonts w:ascii="Arial" w:hAnsi="Arial" w:cs="Arial"/>
                <w:color w:val="000000"/>
                <w:sz w:val="18"/>
                <w:szCs w:val="18"/>
              </w:rPr>
            </w:pPr>
            <w:r w:rsidRPr="003D4BBE">
              <w:rPr>
                <w:rFonts w:ascii="Arial" w:hAnsi="Arial" w:cs="Arial"/>
                <w:color w:val="000000"/>
                <w:sz w:val="18"/>
                <w:szCs w:val="18"/>
              </w:rPr>
              <w:t>Zakon o integriteti in preprečevanju korupcije (</w:t>
            </w:r>
            <w:proofErr w:type="spellStart"/>
            <w:r w:rsidRPr="003D4BBE">
              <w:rPr>
                <w:rFonts w:ascii="Arial" w:hAnsi="Arial" w:cs="Arial"/>
                <w:color w:val="000000"/>
                <w:sz w:val="18"/>
                <w:szCs w:val="18"/>
              </w:rPr>
              <w:t>ZIntPK</w:t>
            </w:r>
            <w:proofErr w:type="spellEnd"/>
            <w:r w:rsidRPr="003D4BBE">
              <w:rPr>
                <w:rFonts w:ascii="Arial" w:hAnsi="Arial" w:cs="Arial"/>
                <w:color w:val="000000"/>
                <w:sz w:val="18"/>
                <w:szCs w:val="18"/>
              </w:rPr>
              <w:t xml:space="preserve">) (Uradni list RS, št. 69/2011-UPB2), </w:t>
            </w:r>
          </w:p>
          <w:p w14:paraId="7B19AFD0" w14:textId="77777777" w:rsidR="003D4BBE" w:rsidRPr="003D4BBE" w:rsidRDefault="003D4BBE" w:rsidP="0067763E">
            <w:pPr>
              <w:numPr>
                <w:ilvl w:val="0"/>
                <w:numId w:val="4"/>
              </w:numPr>
              <w:rPr>
                <w:rFonts w:ascii="Arial" w:hAnsi="Arial" w:cs="Arial"/>
                <w:color w:val="000000"/>
                <w:sz w:val="18"/>
                <w:szCs w:val="18"/>
              </w:rPr>
            </w:pPr>
            <w:r w:rsidRPr="003D4BBE">
              <w:rPr>
                <w:rFonts w:ascii="Arial" w:hAnsi="Arial" w:cs="Arial"/>
                <w:color w:val="000000"/>
                <w:sz w:val="18"/>
                <w:szCs w:val="18"/>
              </w:rPr>
              <w:t xml:space="preserve">Zakon o prekrških (Uradni list RS, št. 29/11 – uradno prečiščeno besedilo, 21/13, 111/13, 74/14 – </w:t>
            </w:r>
            <w:proofErr w:type="spellStart"/>
            <w:r w:rsidRPr="003D4BBE">
              <w:rPr>
                <w:rFonts w:ascii="Arial" w:hAnsi="Arial" w:cs="Arial"/>
                <w:color w:val="000000"/>
                <w:sz w:val="18"/>
                <w:szCs w:val="18"/>
              </w:rPr>
              <w:t>odl</w:t>
            </w:r>
            <w:proofErr w:type="spellEnd"/>
            <w:r w:rsidRPr="003D4BBE">
              <w:rPr>
                <w:rFonts w:ascii="Arial" w:hAnsi="Arial" w:cs="Arial"/>
                <w:color w:val="000000"/>
                <w:sz w:val="18"/>
                <w:szCs w:val="18"/>
              </w:rPr>
              <w:t xml:space="preserve">. US, 92/14 – </w:t>
            </w:r>
            <w:proofErr w:type="spellStart"/>
            <w:r w:rsidRPr="003D4BBE">
              <w:rPr>
                <w:rFonts w:ascii="Arial" w:hAnsi="Arial" w:cs="Arial"/>
                <w:color w:val="000000"/>
                <w:sz w:val="18"/>
                <w:szCs w:val="18"/>
              </w:rPr>
              <w:t>odl</w:t>
            </w:r>
            <w:proofErr w:type="spellEnd"/>
            <w:r w:rsidRPr="003D4BBE">
              <w:rPr>
                <w:rFonts w:ascii="Arial" w:hAnsi="Arial" w:cs="Arial"/>
                <w:color w:val="000000"/>
                <w:sz w:val="18"/>
                <w:szCs w:val="18"/>
              </w:rPr>
              <w:t>. US in 32/16),</w:t>
            </w:r>
          </w:p>
          <w:p w14:paraId="237ABF71" w14:textId="77777777" w:rsidR="003D4BBE" w:rsidRPr="003D4BBE" w:rsidRDefault="003D4BBE" w:rsidP="0067763E">
            <w:pPr>
              <w:numPr>
                <w:ilvl w:val="0"/>
                <w:numId w:val="4"/>
              </w:numPr>
              <w:rPr>
                <w:rFonts w:ascii="Arial" w:hAnsi="Arial" w:cs="Arial"/>
                <w:color w:val="000000"/>
                <w:sz w:val="18"/>
                <w:szCs w:val="18"/>
              </w:rPr>
            </w:pPr>
            <w:r w:rsidRPr="003D4BBE">
              <w:rPr>
                <w:rFonts w:ascii="Arial" w:hAnsi="Arial" w:cs="Arial"/>
                <w:color w:val="000000"/>
                <w:sz w:val="18"/>
                <w:szCs w:val="18"/>
              </w:rPr>
              <w:t>skladno z ostalimi veljavnimi predpisi, ki urejajo področje javnih naročil, konkurence, varstva okolja in državnih pomoči,</w:t>
            </w:r>
          </w:p>
          <w:p w14:paraId="1B0E1501" w14:textId="2C926446" w:rsidR="0084141A" w:rsidRPr="003D4BBE" w:rsidRDefault="003D4BBE" w:rsidP="0067763E">
            <w:pPr>
              <w:numPr>
                <w:ilvl w:val="0"/>
                <w:numId w:val="4"/>
              </w:numPr>
              <w:rPr>
                <w:rFonts w:ascii="Arial" w:hAnsi="Arial" w:cs="Arial"/>
                <w:color w:val="000000"/>
                <w:sz w:val="18"/>
                <w:szCs w:val="18"/>
              </w:rPr>
            </w:pPr>
            <w:r w:rsidRPr="003D4BBE">
              <w:rPr>
                <w:rFonts w:ascii="Arial" w:hAnsi="Arial" w:cs="Arial"/>
                <w:color w:val="000000"/>
                <w:sz w:val="18"/>
                <w:szCs w:val="18"/>
              </w:rPr>
              <w:t>skladno z ostalimi veljavnimi predpisi, ki urejajo področje predmeta javnega naročila.</w:t>
            </w:r>
          </w:p>
        </w:tc>
      </w:tr>
    </w:tbl>
    <w:p w14:paraId="24B1A662" w14:textId="732505AF" w:rsidR="0084141A" w:rsidRDefault="000E73FE">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V primeru nastopanja subjekta</w:t>
      </w:r>
      <w:r w:rsidR="00165071">
        <w:rPr>
          <w:rFonts w:ascii="Arial" w:hAnsi="Arial" w:cs="Arial"/>
          <w:color w:val="000000"/>
          <w:sz w:val="18"/>
          <w:szCs w:val="18"/>
        </w:rPr>
        <w:t>,</w:t>
      </w:r>
      <w:r>
        <w:rPr>
          <w:rFonts w:ascii="Arial" w:hAnsi="Arial" w:cs="Arial"/>
          <w:color w:val="000000"/>
          <w:sz w:val="18"/>
          <w:szCs w:val="18"/>
        </w:rPr>
        <w:t xml:space="preserve">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4E48CFA6" w14:textId="6F5B5C87" w:rsidR="0084141A" w:rsidRDefault="00337882">
      <w:pPr>
        <w:spacing w:before="225" w:after="225" w:line="240" w:lineRule="auto"/>
        <w:jc w:val="both"/>
      </w:pPr>
      <w:r>
        <w:rPr>
          <w:rFonts w:ascii="Arial" w:hAnsi="Arial" w:cs="Arial"/>
          <w:color w:val="000000"/>
          <w:sz w:val="18"/>
          <w:szCs w:val="18"/>
        </w:rPr>
        <w:t>P</w:t>
      </w:r>
      <w:r w:rsidR="000E73FE">
        <w:rPr>
          <w:rFonts w:ascii="Arial" w:hAnsi="Arial" w:cs="Arial"/>
          <w:color w:val="000000"/>
          <w:sz w:val="18"/>
          <w:szCs w:val="18"/>
        </w:rPr>
        <w:t xml:space="preserve">onudnik </w:t>
      </w:r>
      <w:r>
        <w:rPr>
          <w:rFonts w:ascii="Arial" w:hAnsi="Arial" w:cs="Arial"/>
          <w:color w:val="000000"/>
          <w:sz w:val="18"/>
          <w:szCs w:val="18"/>
        </w:rPr>
        <w:t xml:space="preserve">mora </w:t>
      </w:r>
      <w:r w:rsidR="000E73FE">
        <w:rPr>
          <w:rFonts w:ascii="Arial" w:hAnsi="Arial" w:cs="Arial"/>
          <w:color w:val="000000"/>
          <w:sz w:val="18"/>
          <w:szCs w:val="18"/>
        </w:rPr>
        <w:t>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84141A" w14:paraId="4D0C23B8" w14:textId="77777777">
        <w:tc>
          <w:tcPr>
            <w:tcW w:w="0" w:type="auto"/>
            <w:tcMar>
              <w:top w:w="0" w:type="auto"/>
              <w:bottom w:w="0" w:type="auto"/>
            </w:tcMar>
          </w:tcPr>
          <w:p w14:paraId="5A52E92C" w14:textId="77777777" w:rsidR="0084141A" w:rsidRDefault="000E73FE" w:rsidP="0067763E">
            <w:pPr>
              <w:numPr>
                <w:ilvl w:val="0"/>
                <w:numId w:val="5"/>
              </w:numPr>
              <w:jc w:val="both"/>
              <w:rPr>
                <w:rFonts w:ascii="Arial" w:hAnsi="Arial" w:cs="Arial"/>
                <w:color w:val="000000"/>
                <w:sz w:val="18"/>
                <w:szCs w:val="18"/>
              </w:rPr>
            </w:pPr>
            <w:r>
              <w:rPr>
                <w:rFonts w:ascii="Arial" w:hAnsi="Arial" w:cs="Arial"/>
                <w:color w:val="000000"/>
                <w:sz w:val="18"/>
                <w:szCs w:val="18"/>
              </w:rPr>
              <w:lastRenderedPageBreak/>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39C81CF8" w14:textId="77777777" w:rsidR="0084141A" w:rsidRDefault="000E73FE" w:rsidP="0067763E">
            <w:pPr>
              <w:numPr>
                <w:ilvl w:val="0"/>
                <w:numId w:val="5"/>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0B45365A" w14:textId="7B0429BE" w:rsidR="0084141A" w:rsidRDefault="000E73FE">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w:t>
      </w:r>
      <w:r w:rsidR="00A30660">
        <w:rPr>
          <w:rFonts w:ascii="Arial" w:hAnsi="Arial" w:cs="Arial"/>
          <w:color w:val="000000"/>
          <w:sz w:val="18"/>
          <w:szCs w:val="18"/>
        </w:rPr>
        <w:t>sporazuma</w:t>
      </w:r>
      <w:r>
        <w:rPr>
          <w:rFonts w:ascii="Arial" w:hAnsi="Arial" w:cs="Arial"/>
          <w:color w:val="000000"/>
          <w:sz w:val="18"/>
          <w:szCs w:val="18"/>
        </w:rPr>
        <w:t>.</w:t>
      </w:r>
    </w:p>
    <w:p w14:paraId="7942D237" w14:textId="55D7C654" w:rsidR="0084141A" w:rsidRDefault="000E73FE">
      <w:pPr>
        <w:spacing w:before="225" w:after="225" w:line="240" w:lineRule="auto"/>
        <w:jc w:val="both"/>
      </w:pPr>
      <w:r>
        <w:rPr>
          <w:rFonts w:ascii="Arial" w:hAnsi="Arial" w:cs="Arial"/>
          <w:color w:val="000000"/>
          <w:sz w:val="18"/>
          <w:szCs w:val="18"/>
        </w:rPr>
        <w:t xml:space="preserve">V času javnega razpisa naročnik in ponudnik ne smeta začenjati in izvajati dejanj, ki bi v naprej določila izbor določene ponudbe. V času izbire ponudbe do začetka veljavnosti </w:t>
      </w:r>
      <w:r w:rsidR="0090724D">
        <w:rPr>
          <w:rFonts w:ascii="Arial" w:hAnsi="Arial" w:cs="Arial"/>
          <w:color w:val="000000"/>
          <w:sz w:val="18"/>
          <w:szCs w:val="18"/>
        </w:rPr>
        <w:t>okvirnega sporazuma</w:t>
      </w:r>
      <w:r>
        <w:rPr>
          <w:rFonts w:ascii="Arial" w:hAnsi="Arial" w:cs="Arial"/>
          <w:color w:val="000000"/>
          <w:sz w:val="18"/>
          <w:szCs w:val="18"/>
        </w:rPr>
        <w:t xml:space="preserve"> naročnik in ponudnik ne smeta začenjati dejanj, ki bi lahko povzročila, da </w:t>
      </w:r>
      <w:r w:rsidR="00A30660">
        <w:rPr>
          <w:rFonts w:ascii="Arial" w:hAnsi="Arial" w:cs="Arial"/>
          <w:color w:val="000000"/>
          <w:sz w:val="18"/>
          <w:szCs w:val="18"/>
        </w:rPr>
        <w:t>okvirni sporazum</w:t>
      </w:r>
      <w:r>
        <w:rPr>
          <w:rFonts w:ascii="Arial" w:hAnsi="Arial" w:cs="Arial"/>
          <w:color w:val="000000"/>
          <w:sz w:val="18"/>
          <w:szCs w:val="18"/>
        </w:rPr>
        <w:t xml:space="preserve"> ne bi začel veljati ali da ne bi bil izpolnjen.</w:t>
      </w:r>
    </w:p>
    <w:p w14:paraId="138778AD" w14:textId="77777777" w:rsidR="0084141A" w:rsidRDefault="000E73FE">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84141A" w14:paraId="15EA8D69" w14:textId="77777777">
        <w:tc>
          <w:tcPr>
            <w:tcW w:w="0" w:type="auto"/>
            <w:shd w:val="clear" w:color="auto" w:fill="000000"/>
            <w:tcMar>
              <w:top w:w="150" w:type="dxa"/>
              <w:bottom w:w="150" w:type="dxa"/>
            </w:tcMar>
            <w:vAlign w:val="center"/>
          </w:tcPr>
          <w:p w14:paraId="4F2D3F84" w14:textId="77777777" w:rsidR="0084141A" w:rsidRDefault="000E73FE">
            <w:r>
              <w:rPr>
                <w:rFonts w:ascii="Arial" w:hAnsi="Arial" w:cs="Arial"/>
                <w:b/>
                <w:bCs/>
                <w:color w:val="FFFFFF"/>
                <w:position w:val="-2"/>
                <w:sz w:val="18"/>
                <w:szCs w:val="18"/>
                <w:shd w:val="clear" w:color="auto" w:fill="000000"/>
              </w:rPr>
              <w:t>3. Jezik razpisne dokumentacije in ponudbe ter oblika</w:t>
            </w:r>
          </w:p>
        </w:tc>
      </w:tr>
    </w:tbl>
    <w:p w14:paraId="623FC28B" w14:textId="77777777" w:rsidR="0084141A" w:rsidRDefault="000E73FE">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431740B0" w14:textId="77777777" w:rsidR="0084141A" w:rsidRDefault="000E73FE">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6E1972E1" w14:textId="77777777" w:rsidR="0084141A" w:rsidRDefault="000E73FE">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615924DC" w14:textId="77777777" w:rsidR="0084141A" w:rsidRDefault="000E73FE">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33E80754" w14:textId="6C010D22" w:rsidR="0084141A" w:rsidRDefault="000E73FE">
      <w:pPr>
        <w:spacing w:before="225" w:after="225" w:line="240" w:lineRule="auto"/>
        <w:jc w:val="both"/>
      </w:pPr>
      <w:r>
        <w:rPr>
          <w:rFonts w:ascii="Arial" w:hAnsi="Arial" w:cs="Arial"/>
          <w:color w:val="000000"/>
          <w:sz w:val="18"/>
          <w:szCs w:val="18"/>
        </w:rPr>
        <w:t xml:space="preserve">Ponudnik nosi vse stroške, povezane s pripravo in predložitvijo ponudbe. V primeru, da naročnik postopka ne zaključi z izbiro najugodnejšega ponudnika oziroma z najugodnejšim ponudnikom ne sklene </w:t>
      </w:r>
      <w:r w:rsidR="00A30660">
        <w:rPr>
          <w:rFonts w:ascii="Arial" w:hAnsi="Arial" w:cs="Arial"/>
          <w:color w:val="000000"/>
          <w:sz w:val="18"/>
          <w:szCs w:val="18"/>
        </w:rPr>
        <w:t>okvirnega sporazuma</w:t>
      </w:r>
      <w:r>
        <w:rPr>
          <w:rFonts w:ascii="Arial" w:hAnsi="Arial" w:cs="Arial"/>
          <w:color w:val="000000"/>
          <w:sz w:val="18"/>
          <w:szCs w:val="18"/>
        </w:rPr>
        <w:t>, naročnik ponudnikom odškodninsko ne odgovarja za stroške v zvezi s pripravo ponudbe. Izključena je tudi odškodninska odgovornost naročnika na podlagi 20. člena Obligacijskega zakonika za primer, če naročnik postopka ne bo zaključil z izbiro najugodnejš</w:t>
      </w:r>
      <w:r w:rsidR="00A30660">
        <w:rPr>
          <w:rFonts w:ascii="Arial" w:hAnsi="Arial" w:cs="Arial"/>
          <w:color w:val="000000"/>
          <w:sz w:val="18"/>
          <w:szCs w:val="18"/>
        </w:rPr>
        <w:t>ih</w:t>
      </w:r>
      <w:r>
        <w:rPr>
          <w:rFonts w:ascii="Arial" w:hAnsi="Arial" w:cs="Arial"/>
          <w:color w:val="000000"/>
          <w:sz w:val="18"/>
          <w:szCs w:val="18"/>
        </w:rPr>
        <w:t xml:space="preserve"> ponudnik</w:t>
      </w:r>
      <w:r w:rsidR="00A30660">
        <w:rPr>
          <w:rFonts w:ascii="Arial" w:hAnsi="Arial" w:cs="Arial"/>
          <w:color w:val="000000"/>
          <w:sz w:val="18"/>
          <w:szCs w:val="18"/>
        </w:rPr>
        <w:t>ov</w:t>
      </w:r>
      <w:r>
        <w:rPr>
          <w:rFonts w:ascii="Arial" w:hAnsi="Arial" w:cs="Arial"/>
          <w:color w:val="000000"/>
          <w:sz w:val="18"/>
          <w:szCs w:val="18"/>
        </w:rPr>
        <w:t xml:space="preserve"> oziroma če z izbranim</w:t>
      </w:r>
      <w:r w:rsidR="00A30660">
        <w:rPr>
          <w:rFonts w:ascii="Arial" w:hAnsi="Arial" w:cs="Arial"/>
          <w:color w:val="000000"/>
          <w:sz w:val="18"/>
          <w:szCs w:val="18"/>
        </w:rPr>
        <w:t>i</w:t>
      </w:r>
      <w:r>
        <w:rPr>
          <w:rFonts w:ascii="Arial" w:hAnsi="Arial" w:cs="Arial"/>
          <w:color w:val="000000"/>
          <w:sz w:val="18"/>
          <w:szCs w:val="18"/>
        </w:rPr>
        <w:t xml:space="preserve"> ponudnik</w:t>
      </w:r>
      <w:r w:rsidR="00A30660">
        <w:rPr>
          <w:rFonts w:ascii="Arial" w:hAnsi="Arial" w:cs="Arial"/>
          <w:color w:val="000000"/>
          <w:sz w:val="18"/>
          <w:szCs w:val="18"/>
        </w:rPr>
        <w:t>i</w:t>
      </w:r>
      <w:r>
        <w:rPr>
          <w:rFonts w:ascii="Arial" w:hAnsi="Arial" w:cs="Arial"/>
          <w:color w:val="000000"/>
          <w:sz w:val="18"/>
          <w:szCs w:val="18"/>
        </w:rPr>
        <w:t xml:space="preserve"> ne bo sklenil </w:t>
      </w:r>
      <w:r w:rsidR="00A30660">
        <w:rPr>
          <w:rFonts w:ascii="Arial" w:hAnsi="Arial" w:cs="Arial"/>
          <w:color w:val="000000"/>
          <w:sz w:val="18"/>
          <w:szCs w:val="18"/>
        </w:rPr>
        <w:t>okvirnega sporazuma</w:t>
      </w:r>
      <w:r>
        <w:rPr>
          <w:rFonts w:ascii="Arial" w:hAnsi="Arial" w:cs="Arial"/>
          <w:color w:val="000000"/>
          <w:sz w:val="18"/>
          <w:szCs w:val="18"/>
        </w:rPr>
        <w:t xml:space="preserv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84141A" w14:paraId="023F3900" w14:textId="77777777">
        <w:tc>
          <w:tcPr>
            <w:tcW w:w="0" w:type="auto"/>
            <w:shd w:val="clear" w:color="auto" w:fill="000000"/>
            <w:tcMar>
              <w:top w:w="150" w:type="dxa"/>
              <w:bottom w:w="150" w:type="dxa"/>
            </w:tcMar>
            <w:vAlign w:val="center"/>
          </w:tcPr>
          <w:p w14:paraId="676E0192" w14:textId="77777777" w:rsidR="0084141A" w:rsidRDefault="000E73FE">
            <w:r>
              <w:rPr>
                <w:rFonts w:ascii="Arial" w:hAnsi="Arial" w:cs="Arial"/>
                <w:b/>
                <w:bCs/>
                <w:color w:val="FFFFFF"/>
                <w:position w:val="-2"/>
                <w:sz w:val="18"/>
                <w:szCs w:val="18"/>
                <w:shd w:val="clear" w:color="auto" w:fill="000000"/>
              </w:rPr>
              <w:t>4. Skupna ponudba</w:t>
            </w:r>
          </w:p>
        </w:tc>
      </w:tr>
    </w:tbl>
    <w:p w14:paraId="4E7A6B3F" w14:textId="29E39EBC" w:rsidR="0084141A" w:rsidRDefault="000E73FE">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iz katere izhajajo sledeče informacije:</w:t>
      </w:r>
    </w:p>
    <w:tbl>
      <w:tblPr>
        <w:tblStyle w:val="NormalTablePHPDOCX"/>
        <w:tblW w:w="0" w:type="auto"/>
        <w:tblInd w:w="108" w:type="dxa"/>
        <w:tblLook w:val="04A0" w:firstRow="1" w:lastRow="0" w:firstColumn="1" w:lastColumn="0" w:noHBand="0" w:noVBand="1"/>
      </w:tblPr>
      <w:tblGrid>
        <w:gridCol w:w="8962"/>
      </w:tblGrid>
      <w:tr w:rsidR="0084141A" w14:paraId="031E9FDA" w14:textId="77777777">
        <w:tc>
          <w:tcPr>
            <w:tcW w:w="0" w:type="auto"/>
            <w:tcMar>
              <w:top w:w="0" w:type="auto"/>
              <w:bottom w:w="0" w:type="auto"/>
            </w:tcMar>
          </w:tcPr>
          <w:p w14:paraId="49713D36" w14:textId="77777777" w:rsidR="0084141A" w:rsidRDefault="000E73FE" w:rsidP="0067763E">
            <w:pPr>
              <w:numPr>
                <w:ilvl w:val="0"/>
                <w:numId w:val="6"/>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18460BA0" w14:textId="368B5750" w:rsidR="0084141A" w:rsidRDefault="000E73FE" w:rsidP="0067763E">
            <w:pPr>
              <w:numPr>
                <w:ilvl w:val="0"/>
                <w:numId w:val="6"/>
              </w:numPr>
              <w:jc w:val="both"/>
              <w:rPr>
                <w:rFonts w:ascii="Arial" w:hAnsi="Arial" w:cs="Arial"/>
                <w:color w:val="000000"/>
                <w:sz w:val="18"/>
                <w:szCs w:val="18"/>
              </w:rPr>
            </w:pPr>
            <w:r>
              <w:rPr>
                <w:rFonts w:ascii="Arial" w:hAnsi="Arial" w:cs="Arial"/>
                <w:color w:val="000000"/>
                <w:sz w:val="18"/>
                <w:szCs w:val="18"/>
              </w:rPr>
              <w:t xml:space="preserve">pooblastilo nosilcu posla in odgovorni osebi za podpis ponudbe, za komunikacijo z naročnikom, za zastopnika za sprejem pošiljk ter podpis </w:t>
            </w:r>
            <w:r w:rsidR="00A30660">
              <w:rPr>
                <w:rFonts w:ascii="Arial" w:hAnsi="Arial" w:cs="Arial"/>
                <w:color w:val="000000"/>
                <w:sz w:val="18"/>
                <w:szCs w:val="18"/>
              </w:rPr>
              <w:t>sporazuma</w:t>
            </w:r>
            <w:r>
              <w:rPr>
                <w:rFonts w:ascii="Arial" w:hAnsi="Arial" w:cs="Arial"/>
                <w:color w:val="000000"/>
                <w:sz w:val="18"/>
                <w:szCs w:val="18"/>
              </w:rPr>
              <w:t>,</w:t>
            </w:r>
          </w:p>
          <w:p w14:paraId="5238A5C8" w14:textId="77777777" w:rsidR="0084141A" w:rsidRDefault="000E73FE" w:rsidP="0067763E">
            <w:pPr>
              <w:numPr>
                <w:ilvl w:val="0"/>
                <w:numId w:val="6"/>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23CCD62" w14:textId="77777777" w:rsidR="0084141A" w:rsidRDefault="000E73FE" w:rsidP="0067763E">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51A01FBD" w14:textId="77777777" w:rsidR="0084141A" w:rsidRDefault="000E73FE" w:rsidP="0067763E">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06EE6829" w14:textId="77777777" w:rsidR="0084141A" w:rsidRDefault="000E73FE" w:rsidP="0067763E">
            <w:pPr>
              <w:numPr>
                <w:ilvl w:val="0"/>
                <w:numId w:val="6"/>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48E70F17" w14:textId="77777777" w:rsidR="0084141A" w:rsidRDefault="000E73FE">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633AB53B" w14:textId="2B43064C"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337882" w14:paraId="518F8315" w14:textId="77777777" w:rsidTr="00197639">
        <w:tc>
          <w:tcPr>
            <w:tcW w:w="0" w:type="auto"/>
            <w:shd w:val="clear" w:color="auto" w:fill="000000"/>
            <w:tcMar>
              <w:top w:w="150" w:type="dxa"/>
              <w:bottom w:w="150" w:type="dxa"/>
            </w:tcMar>
            <w:vAlign w:val="center"/>
          </w:tcPr>
          <w:p w14:paraId="47F65E61" w14:textId="77777777" w:rsidR="00337882" w:rsidRDefault="00337882" w:rsidP="00197639">
            <w:r>
              <w:rPr>
                <w:rFonts w:ascii="Arial" w:hAnsi="Arial" w:cs="Arial"/>
                <w:b/>
                <w:bCs/>
                <w:color w:val="FFFFFF"/>
                <w:position w:val="-2"/>
                <w:sz w:val="18"/>
                <w:szCs w:val="18"/>
                <w:shd w:val="clear" w:color="auto" w:fill="000000"/>
              </w:rPr>
              <w:t>5. Ponudba s podizvajalci</w:t>
            </w:r>
          </w:p>
        </w:tc>
      </w:tr>
    </w:tbl>
    <w:p w14:paraId="09A4A04A" w14:textId="4FBE1ED7" w:rsidR="00337882" w:rsidRDefault="00337882" w:rsidP="00337882">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w:t>
      </w:r>
      <w:r w:rsidR="00A30660">
        <w:rPr>
          <w:rFonts w:ascii="Arial" w:hAnsi="Arial" w:cs="Arial"/>
          <w:color w:val="000000"/>
          <w:sz w:val="18"/>
          <w:szCs w:val="18"/>
        </w:rPr>
        <w:t>sporazum</w:t>
      </w:r>
      <w:r>
        <w:rPr>
          <w:rFonts w:ascii="Arial" w:hAnsi="Arial" w:cs="Arial"/>
          <w:color w:val="000000"/>
          <w:sz w:val="18"/>
          <w:szCs w:val="18"/>
        </w:rPr>
        <w:t xml:space="preserve">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0BA5DA54" w14:textId="77777777" w:rsidR="00337882" w:rsidRDefault="00337882" w:rsidP="00337882">
      <w:pPr>
        <w:spacing w:before="225" w:after="225" w:line="240" w:lineRule="auto"/>
        <w:jc w:val="both"/>
      </w:pPr>
      <w:r>
        <w:rPr>
          <w:rFonts w:ascii="Arial" w:hAnsi="Arial" w:cs="Arial"/>
          <w:color w:val="000000"/>
          <w:sz w:val="18"/>
          <w:szCs w:val="18"/>
        </w:rPr>
        <w:t>Če bo ponudnik izvajal javno naročilo s podizvajalci, mora v ponudbi navesti:</w:t>
      </w:r>
    </w:p>
    <w:tbl>
      <w:tblPr>
        <w:tblStyle w:val="NormalTablePHPDOCX"/>
        <w:tblW w:w="0" w:type="auto"/>
        <w:tblInd w:w="108" w:type="dxa"/>
        <w:tblLook w:val="04A0" w:firstRow="1" w:lastRow="0" w:firstColumn="1" w:lastColumn="0" w:noHBand="0" w:noVBand="1"/>
      </w:tblPr>
      <w:tblGrid>
        <w:gridCol w:w="7700"/>
      </w:tblGrid>
      <w:tr w:rsidR="00337882" w14:paraId="73227EC9" w14:textId="77777777" w:rsidTr="00197639">
        <w:tc>
          <w:tcPr>
            <w:tcW w:w="0" w:type="auto"/>
            <w:tcMar>
              <w:top w:w="0" w:type="auto"/>
              <w:bottom w:w="0" w:type="auto"/>
            </w:tcMar>
          </w:tcPr>
          <w:p w14:paraId="74B578C4" w14:textId="77777777" w:rsidR="00337882" w:rsidRDefault="00337882" w:rsidP="0067763E">
            <w:pPr>
              <w:numPr>
                <w:ilvl w:val="0"/>
                <w:numId w:val="7"/>
              </w:numPr>
              <w:jc w:val="both"/>
              <w:rPr>
                <w:rFonts w:ascii="Arial" w:hAnsi="Arial" w:cs="Arial"/>
                <w:color w:val="000000"/>
                <w:sz w:val="18"/>
                <w:szCs w:val="18"/>
              </w:rPr>
            </w:pPr>
            <w:r>
              <w:rPr>
                <w:rFonts w:ascii="Arial" w:hAnsi="Arial" w:cs="Arial"/>
                <w:color w:val="000000"/>
                <w:sz w:val="18"/>
                <w:szCs w:val="18"/>
              </w:rPr>
              <w:t xml:space="preserve">vse podizvajalce ter vsak del javnega naročila, ki ga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w:t>
            </w:r>
          </w:p>
          <w:p w14:paraId="70E6F681" w14:textId="77777777" w:rsidR="00337882" w:rsidRDefault="00337882" w:rsidP="0067763E">
            <w:pPr>
              <w:numPr>
                <w:ilvl w:val="0"/>
                <w:numId w:val="7"/>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678BA414" w14:textId="77777777" w:rsidR="00337882" w:rsidRDefault="00337882" w:rsidP="0067763E">
            <w:pPr>
              <w:numPr>
                <w:ilvl w:val="0"/>
                <w:numId w:val="7"/>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0D66D7F7" w14:textId="77777777" w:rsidR="00337882" w:rsidRDefault="00337882" w:rsidP="00337882">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3D77C46B" w14:textId="77777777" w:rsidR="00337882" w:rsidRDefault="00337882" w:rsidP="00337882">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36B724B9" w14:textId="77777777" w:rsidR="00337882" w:rsidRDefault="00337882" w:rsidP="00337882">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2B089D9B" w14:textId="77777777" w:rsidR="00337882" w:rsidRDefault="00337882" w:rsidP="00337882">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04931955" w14:textId="77777777" w:rsidR="00337882" w:rsidRDefault="00337882" w:rsidP="00337882">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1A3F7313" w14:textId="77777777" w:rsidR="00337882" w:rsidRDefault="00337882" w:rsidP="00337882">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0F2E654A" w14:textId="77777777" w:rsidR="00337882" w:rsidRDefault="00337882" w:rsidP="00337882">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337882" w14:paraId="0D7B9015" w14:textId="77777777" w:rsidTr="00197639">
        <w:tc>
          <w:tcPr>
            <w:tcW w:w="0" w:type="auto"/>
            <w:tcMar>
              <w:top w:w="0" w:type="auto"/>
              <w:bottom w:w="0" w:type="auto"/>
            </w:tcMar>
          </w:tcPr>
          <w:p w14:paraId="01F08301" w14:textId="00594C99" w:rsidR="00337882" w:rsidRDefault="00337882" w:rsidP="0067763E">
            <w:pPr>
              <w:numPr>
                <w:ilvl w:val="0"/>
                <w:numId w:val="8"/>
              </w:numPr>
              <w:jc w:val="both"/>
              <w:rPr>
                <w:rFonts w:ascii="Arial" w:hAnsi="Arial" w:cs="Arial"/>
                <w:color w:val="000000"/>
                <w:sz w:val="18"/>
                <w:szCs w:val="18"/>
              </w:rPr>
            </w:pPr>
            <w:r>
              <w:rPr>
                <w:rFonts w:ascii="Arial" w:hAnsi="Arial" w:cs="Arial"/>
                <w:color w:val="000000"/>
                <w:sz w:val="18"/>
                <w:szCs w:val="18"/>
              </w:rPr>
              <w:t xml:space="preserve">glavni izvajalec v </w:t>
            </w:r>
            <w:r w:rsidR="00A30660">
              <w:rPr>
                <w:rFonts w:ascii="Arial" w:hAnsi="Arial" w:cs="Arial"/>
                <w:color w:val="000000"/>
                <w:sz w:val="18"/>
                <w:szCs w:val="18"/>
              </w:rPr>
              <w:t>pogodbi</w:t>
            </w:r>
            <w:r>
              <w:rPr>
                <w:rFonts w:ascii="Arial" w:hAnsi="Arial" w:cs="Arial"/>
                <w:color w:val="000000"/>
                <w:sz w:val="18"/>
                <w:szCs w:val="18"/>
              </w:rPr>
              <w:t xml:space="preserve"> pooblastiti naročnika, da na podlagi potrjenega računa oziroma situacije s strani glavnega izvajalca neposredno plačuje podizvajalcu,</w:t>
            </w:r>
          </w:p>
          <w:p w14:paraId="02DE7CE8" w14:textId="77777777" w:rsidR="00337882" w:rsidRDefault="00337882" w:rsidP="0067763E">
            <w:pPr>
              <w:numPr>
                <w:ilvl w:val="0"/>
                <w:numId w:val="8"/>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2C6A84F6" w14:textId="77777777" w:rsidR="00337882" w:rsidRDefault="00337882" w:rsidP="0067763E">
            <w:pPr>
              <w:numPr>
                <w:ilvl w:val="0"/>
                <w:numId w:val="8"/>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455567ED" w14:textId="585322BC" w:rsidR="00337882" w:rsidRDefault="00337882">
      <w:pPr>
        <w:spacing w:before="225" w:after="225" w:line="240" w:lineRule="auto"/>
        <w:jc w:val="both"/>
      </w:pPr>
      <w:r>
        <w:rPr>
          <w:rFonts w:ascii="Arial" w:hAnsi="Arial" w:cs="Arial"/>
          <w:color w:val="000000"/>
          <w:sz w:val="18"/>
          <w:szCs w:val="18"/>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ponudnika pred Državno revizijsko komisijo. Poleg globe je sankcija tudi izločitev  iz postopkov naročanja za predpisano obdobje.</w:t>
      </w:r>
    </w:p>
    <w:tbl>
      <w:tblPr>
        <w:tblStyle w:val="NormalTablePHPDOCX"/>
        <w:tblW w:w="2500" w:type="pct"/>
        <w:tblInd w:w="108" w:type="dxa"/>
        <w:tblLook w:val="04A0" w:firstRow="1" w:lastRow="0" w:firstColumn="1" w:lastColumn="0" w:noHBand="0" w:noVBand="1"/>
      </w:tblPr>
      <w:tblGrid>
        <w:gridCol w:w="4535"/>
      </w:tblGrid>
      <w:tr w:rsidR="0084141A" w14:paraId="0473EDCA" w14:textId="77777777">
        <w:tc>
          <w:tcPr>
            <w:tcW w:w="0" w:type="auto"/>
            <w:shd w:val="clear" w:color="auto" w:fill="000000"/>
            <w:tcMar>
              <w:top w:w="150" w:type="dxa"/>
              <w:bottom w:w="150" w:type="dxa"/>
            </w:tcMar>
            <w:vAlign w:val="center"/>
          </w:tcPr>
          <w:p w14:paraId="23DD863F" w14:textId="6EB4C81F" w:rsidR="0084141A" w:rsidRDefault="00E07227">
            <w:r>
              <w:rPr>
                <w:rFonts w:ascii="Arial" w:hAnsi="Arial" w:cs="Arial"/>
                <w:b/>
                <w:bCs/>
                <w:color w:val="FFFFFF"/>
                <w:position w:val="-2"/>
                <w:sz w:val="18"/>
                <w:szCs w:val="18"/>
                <w:shd w:val="clear" w:color="auto" w:fill="000000"/>
              </w:rPr>
              <w:lastRenderedPageBreak/>
              <w:t>6</w:t>
            </w:r>
            <w:r w:rsidR="000E73FE">
              <w:rPr>
                <w:rFonts w:ascii="Arial" w:hAnsi="Arial" w:cs="Arial"/>
                <w:b/>
                <w:bCs/>
                <w:color w:val="FFFFFF"/>
                <w:position w:val="-2"/>
                <w:sz w:val="18"/>
                <w:szCs w:val="18"/>
                <w:shd w:val="clear" w:color="auto" w:fill="000000"/>
              </w:rPr>
              <w:t>. Ustavitev postopka, zavrnitev vseh ponudb, odstop od izvedbe javnega naročila</w:t>
            </w:r>
          </w:p>
        </w:tc>
      </w:tr>
    </w:tbl>
    <w:p w14:paraId="6E761C1F" w14:textId="77777777" w:rsidR="0084141A" w:rsidRDefault="000E73FE">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84141A" w14:paraId="5E8AA9B4" w14:textId="77777777">
        <w:tc>
          <w:tcPr>
            <w:tcW w:w="0" w:type="auto"/>
            <w:shd w:val="clear" w:color="auto" w:fill="000000"/>
            <w:tcMar>
              <w:top w:w="150" w:type="dxa"/>
              <w:bottom w:w="150" w:type="dxa"/>
            </w:tcMar>
            <w:vAlign w:val="center"/>
          </w:tcPr>
          <w:p w14:paraId="4421C4E0" w14:textId="797F4DDF" w:rsidR="0084141A" w:rsidRDefault="00E07227">
            <w:r>
              <w:rPr>
                <w:rFonts w:ascii="Arial" w:hAnsi="Arial" w:cs="Arial"/>
                <w:b/>
                <w:bCs/>
                <w:color w:val="FFFFFF"/>
                <w:position w:val="-2"/>
                <w:sz w:val="18"/>
                <w:szCs w:val="18"/>
                <w:shd w:val="clear" w:color="auto" w:fill="000000"/>
              </w:rPr>
              <w:t>7</w:t>
            </w:r>
            <w:r w:rsidR="000E73FE">
              <w:rPr>
                <w:rFonts w:ascii="Arial" w:hAnsi="Arial" w:cs="Arial"/>
                <w:b/>
                <w:bCs/>
                <w:color w:val="FFFFFF"/>
                <w:position w:val="-2"/>
                <w:sz w:val="18"/>
                <w:szCs w:val="18"/>
                <w:shd w:val="clear" w:color="auto" w:fill="000000"/>
              </w:rPr>
              <w:t>. Zmanjšanje obsega naročila</w:t>
            </w:r>
          </w:p>
        </w:tc>
      </w:tr>
    </w:tbl>
    <w:p w14:paraId="089D408D" w14:textId="77777777" w:rsidR="0084141A" w:rsidRDefault="000E73FE">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13C212C1" w14:textId="77777777" w:rsidR="0084141A" w:rsidRDefault="000E73FE">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84141A" w14:paraId="5FE53342" w14:textId="77777777">
        <w:tc>
          <w:tcPr>
            <w:tcW w:w="0" w:type="auto"/>
            <w:shd w:val="clear" w:color="auto" w:fill="000000"/>
            <w:tcMar>
              <w:top w:w="150" w:type="dxa"/>
              <w:bottom w:w="150" w:type="dxa"/>
            </w:tcMar>
            <w:vAlign w:val="center"/>
          </w:tcPr>
          <w:p w14:paraId="17562C11" w14:textId="4AABE2CD" w:rsidR="0084141A" w:rsidRDefault="00E07227">
            <w:r>
              <w:rPr>
                <w:rFonts w:ascii="Arial" w:hAnsi="Arial" w:cs="Arial"/>
                <w:b/>
                <w:bCs/>
                <w:color w:val="FFFFFF"/>
                <w:position w:val="-2"/>
                <w:sz w:val="18"/>
                <w:szCs w:val="18"/>
                <w:shd w:val="clear" w:color="auto" w:fill="000000"/>
              </w:rPr>
              <w:t>8</w:t>
            </w:r>
            <w:r w:rsidR="000E73FE">
              <w:rPr>
                <w:rFonts w:ascii="Arial" w:hAnsi="Arial" w:cs="Arial"/>
                <w:b/>
                <w:bCs/>
                <w:color w:val="FFFFFF"/>
                <w:position w:val="-2"/>
                <w:sz w:val="18"/>
                <w:szCs w:val="18"/>
                <w:shd w:val="clear" w:color="auto" w:fill="000000"/>
              </w:rPr>
              <w:t>. Dopolnjevanje, spreminjanje ter pojasnjevanje ponudb</w:t>
            </w:r>
          </w:p>
        </w:tc>
      </w:tr>
    </w:tbl>
    <w:p w14:paraId="76EC55D2" w14:textId="77777777" w:rsidR="0084141A" w:rsidRDefault="000E73FE">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63A55A3D" w14:textId="77777777" w:rsidR="0084141A" w:rsidRDefault="000E73FE">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983C73A" w14:textId="77777777" w:rsidR="0084141A" w:rsidRDefault="000E73FE">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2F7ED995" w14:textId="77777777" w:rsidR="0084141A" w:rsidRDefault="000E73FE">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84141A" w14:paraId="3D5AEA00" w14:textId="77777777">
        <w:tc>
          <w:tcPr>
            <w:tcW w:w="0" w:type="auto"/>
            <w:tcMar>
              <w:top w:w="0" w:type="auto"/>
              <w:bottom w:w="0" w:type="auto"/>
            </w:tcMar>
          </w:tcPr>
          <w:p w14:paraId="306DF6FB" w14:textId="77777777" w:rsidR="0084141A" w:rsidRDefault="000E73FE" w:rsidP="0067763E">
            <w:pPr>
              <w:numPr>
                <w:ilvl w:val="0"/>
                <w:numId w:val="9"/>
              </w:numPr>
              <w:jc w:val="both"/>
              <w:rPr>
                <w:rFonts w:ascii="Arial" w:hAnsi="Arial" w:cs="Arial"/>
                <w:color w:val="000000"/>
                <w:sz w:val="18"/>
                <w:szCs w:val="18"/>
              </w:rPr>
            </w:pPr>
            <w:r>
              <w:rPr>
                <w:rFonts w:ascii="Arial" w:hAnsi="Arial" w:cs="Arial"/>
                <w:color w:val="000000"/>
                <w:sz w:val="18"/>
                <w:szCs w:val="18"/>
              </w:rPr>
              <w:t>svoje cene brez DDV na enoto, vrednosti postavke brez DDV, skupne vrednosti ponudbe brez DDV, razen kadar se skupna vrednost spremeni v skladu s sedmim odstavkom 89. člena ZJN-3 in ponudbe v okviru meril,</w:t>
            </w:r>
          </w:p>
          <w:p w14:paraId="05A8CA76" w14:textId="77777777" w:rsidR="0084141A" w:rsidRDefault="000E73FE" w:rsidP="0067763E">
            <w:pPr>
              <w:numPr>
                <w:ilvl w:val="0"/>
                <w:numId w:val="9"/>
              </w:numPr>
              <w:jc w:val="both"/>
              <w:rPr>
                <w:rFonts w:ascii="Arial" w:hAnsi="Arial" w:cs="Arial"/>
                <w:color w:val="000000"/>
                <w:sz w:val="18"/>
                <w:szCs w:val="18"/>
              </w:rPr>
            </w:pPr>
            <w:r>
              <w:rPr>
                <w:rFonts w:ascii="Arial" w:hAnsi="Arial" w:cs="Arial"/>
                <w:color w:val="000000"/>
                <w:sz w:val="18"/>
                <w:szCs w:val="18"/>
              </w:rPr>
              <w:t>tistega dela ponudbe, ki se veže na tehnične specifikacije predmeta javnega naročila,</w:t>
            </w:r>
          </w:p>
          <w:p w14:paraId="376BCB16" w14:textId="77777777" w:rsidR="0084141A" w:rsidRDefault="000E73FE" w:rsidP="0067763E">
            <w:pPr>
              <w:numPr>
                <w:ilvl w:val="0"/>
                <w:numId w:val="9"/>
              </w:numPr>
              <w:jc w:val="both"/>
              <w:rPr>
                <w:rFonts w:ascii="Arial" w:hAnsi="Arial" w:cs="Arial"/>
                <w:color w:val="000000"/>
                <w:sz w:val="18"/>
                <w:szCs w:val="18"/>
              </w:rPr>
            </w:pPr>
            <w:r>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14:paraId="63CFE820" w14:textId="77777777" w:rsidR="0084141A" w:rsidRDefault="000E73FE">
      <w:pPr>
        <w:spacing w:before="225" w:after="225" w:line="240" w:lineRule="auto"/>
        <w:jc w:val="both"/>
      </w:pPr>
      <w:r>
        <w:rPr>
          <w:rFonts w:ascii="Arial" w:hAnsi="Arial" w:cs="Arial"/>
          <w:color w:val="000000"/>
          <w:sz w:val="18"/>
          <w:szCs w:val="18"/>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tbl>
      <w:tblPr>
        <w:tblStyle w:val="NormalTablePHPDOCX"/>
        <w:tblW w:w="2500" w:type="pct"/>
        <w:tblInd w:w="108" w:type="dxa"/>
        <w:tblLook w:val="04A0" w:firstRow="1" w:lastRow="0" w:firstColumn="1" w:lastColumn="0" w:noHBand="0" w:noVBand="1"/>
      </w:tblPr>
      <w:tblGrid>
        <w:gridCol w:w="4535"/>
      </w:tblGrid>
      <w:tr w:rsidR="0084141A" w14:paraId="1014E00E" w14:textId="77777777">
        <w:tc>
          <w:tcPr>
            <w:tcW w:w="0" w:type="auto"/>
            <w:shd w:val="clear" w:color="auto" w:fill="000000"/>
            <w:tcMar>
              <w:top w:w="150" w:type="dxa"/>
              <w:bottom w:w="150" w:type="dxa"/>
            </w:tcMar>
            <w:vAlign w:val="center"/>
          </w:tcPr>
          <w:p w14:paraId="06DAB9C1" w14:textId="06B4BF1B" w:rsidR="0084141A" w:rsidRDefault="00E07227">
            <w:r>
              <w:rPr>
                <w:rFonts w:ascii="Arial" w:hAnsi="Arial" w:cs="Arial"/>
                <w:b/>
                <w:bCs/>
                <w:color w:val="FFFFFF"/>
                <w:position w:val="-2"/>
                <w:sz w:val="18"/>
                <w:szCs w:val="18"/>
                <w:shd w:val="clear" w:color="auto" w:fill="000000"/>
              </w:rPr>
              <w:t>9</w:t>
            </w:r>
            <w:r w:rsidR="000E73FE">
              <w:rPr>
                <w:rFonts w:ascii="Arial" w:hAnsi="Arial" w:cs="Arial"/>
                <w:b/>
                <w:bCs/>
                <w:color w:val="FFFFFF"/>
                <w:position w:val="-2"/>
                <w:sz w:val="18"/>
                <w:szCs w:val="18"/>
                <w:shd w:val="clear" w:color="auto" w:fill="000000"/>
              </w:rPr>
              <w:t>. Obvestilo o oddaji naročila</w:t>
            </w:r>
          </w:p>
        </w:tc>
      </w:tr>
    </w:tbl>
    <w:p w14:paraId="0BE442BE" w14:textId="77777777" w:rsidR="0084141A" w:rsidRDefault="000E73FE">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4EE13BB4" w14:textId="77777777" w:rsidR="0084141A" w:rsidRDefault="000E73FE">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31BC4993" w14:textId="77777777" w:rsidR="0084141A" w:rsidRDefault="000E73FE">
      <w:pPr>
        <w:spacing w:before="225" w:after="225" w:line="240" w:lineRule="auto"/>
        <w:jc w:val="both"/>
      </w:pPr>
      <w:r>
        <w:rPr>
          <w:rFonts w:ascii="Arial" w:hAnsi="Arial" w:cs="Arial"/>
          <w:color w:val="000000"/>
          <w:sz w:val="18"/>
          <w:szCs w:val="18"/>
        </w:rPr>
        <w:lastRenderedPageBreak/>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F5F566F" w14:textId="77777777" w:rsidR="0084141A" w:rsidRDefault="000E73FE">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84141A" w14:paraId="007052A1" w14:textId="77777777">
        <w:tc>
          <w:tcPr>
            <w:tcW w:w="0" w:type="auto"/>
            <w:shd w:val="clear" w:color="auto" w:fill="000000"/>
            <w:tcMar>
              <w:top w:w="150" w:type="dxa"/>
              <w:bottom w:w="150" w:type="dxa"/>
            </w:tcMar>
            <w:vAlign w:val="center"/>
          </w:tcPr>
          <w:p w14:paraId="2783A57C" w14:textId="13A4EC6F" w:rsidR="0084141A" w:rsidRDefault="00E07227">
            <w:r>
              <w:rPr>
                <w:rFonts w:ascii="Arial" w:hAnsi="Arial" w:cs="Arial"/>
                <w:b/>
                <w:bCs/>
                <w:color w:val="FFFFFF"/>
                <w:position w:val="-2"/>
                <w:sz w:val="18"/>
                <w:szCs w:val="18"/>
                <w:shd w:val="clear" w:color="auto" w:fill="000000"/>
              </w:rPr>
              <w:t>10</w:t>
            </w:r>
            <w:r w:rsidR="000E73FE">
              <w:rPr>
                <w:rFonts w:ascii="Arial" w:hAnsi="Arial" w:cs="Arial"/>
                <w:b/>
                <w:bCs/>
                <w:color w:val="FFFFFF"/>
                <w:position w:val="-2"/>
                <w:sz w:val="18"/>
                <w:szCs w:val="18"/>
                <w:shd w:val="clear" w:color="auto" w:fill="000000"/>
              </w:rPr>
              <w:t xml:space="preserve">. Sklenitev </w:t>
            </w:r>
            <w:r w:rsidR="003A1E72">
              <w:rPr>
                <w:rFonts w:ascii="Arial" w:hAnsi="Arial" w:cs="Arial"/>
                <w:b/>
                <w:bCs/>
                <w:color w:val="FFFFFF"/>
                <w:position w:val="-2"/>
                <w:sz w:val="18"/>
                <w:szCs w:val="18"/>
                <w:shd w:val="clear" w:color="auto" w:fill="000000"/>
              </w:rPr>
              <w:t>okvirnega sporazuma</w:t>
            </w:r>
            <w:r w:rsidR="000E73FE">
              <w:rPr>
                <w:rFonts w:ascii="Arial" w:hAnsi="Arial" w:cs="Arial"/>
                <w:b/>
                <w:bCs/>
                <w:color w:val="FFFFFF"/>
                <w:position w:val="-2"/>
                <w:sz w:val="18"/>
                <w:szCs w:val="18"/>
                <w:shd w:val="clear" w:color="auto" w:fill="000000"/>
              </w:rPr>
              <w:t xml:space="preserve"> </w:t>
            </w:r>
          </w:p>
        </w:tc>
      </w:tr>
    </w:tbl>
    <w:p w14:paraId="075F0804" w14:textId="37C76287" w:rsidR="003A1E72" w:rsidRDefault="003A1E72" w:rsidP="003A1E72">
      <w:pPr>
        <w:spacing w:before="225" w:after="225" w:line="240" w:lineRule="auto"/>
        <w:jc w:val="both"/>
        <w:rPr>
          <w:rFonts w:ascii="Arial" w:hAnsi="Arial" w:cs="Arial"/>
          <w:color w:val="000000"/>
          <w:sz w:val="18"/>
          <w:szCs w:val="18"/>
        </w:rPr>
      </w:pPr>
      <w:r w:rsidRPr="003A1E72">
        <w:rPr>
          <w:rFonts w:ascii="Arial" w:hAnsi="Arial" w:cs="Arial"/>
          <w:color w:val="000000"/>
          <w:sz w:val="18"/>
          <w:szCs w:val="18"/>
        </w:rPr>
        <w:t xml:space="preserve">Okvirni sporazumi bodo sklenjeni s </w:t>
      </w:r>
      <w:r w:rsidR="001119EB">
        <w:rPr>
          <w:rFonts w:ascii="Arial" w:hAnsi="Arial" w:cs="Arial"/>
          <w:color w:val="000000"/>
          <w:sz w:val="18"/>
          <w:szCs w:val="18"/>
        </w:rPr>
        <w:t xml:space="preserve">tremi najugodnejšimi </w:t>
      </w:r>
      <w:r>
        <w:rPr>
          <w:rFonts w:ascii="Arial" w:hAnsi="Arial" w:cs="Arial"/>
          <w:color w:val="000000"/>
          <w:sz w:val="18"/>
          <w:szCs w:val="18"/>
        </w:rPr>
        <w:t>ponudniki</w:t>
      </w:r>
      <w:r w:rsidR="00686594">
        <w:rPr>
          <w:rFonts w:ascii="Arial" w:hAnsi="Arial" w:cs="Arial"/>
          <w:color w:val="000000"/>
          <w:sz w:val="18"/>
          <w:szCs w:val="18"/>
        </w:rPr>
        <w:t>,</w:t>
      </w:r>
      <w:r w:rsidR="00686594" w:rsidRPr="00686594">
        <w:t xml:space="preserve"> </w:t>
      </w:r>
      <w:r w:rsidR="00686594" w:rsidRPr="00686594">
        <w:rPr>
          <w:rFonts w:ascii="Arial" w:hAnsi="Arial" w:cs="Arial"/>
          <w:color w:val="000000"/>
          <w:sz w:val="18"/>
          <w:szCs w:val="18"/>
        </w:rPr>
        <w:t>ki bodo oddali dopustno ponudbo in izpolnjevali pogoje iz tega javnega naročila</w:t>
      </w:r>
      <w:r w:rsidR="00686594">
        <w:rPr>
          <w:rFonts w:ascii="Arial" w:hAnsi="Arial" w:cs="Arial"/>
          <w:color w:val="000000"/>
          <w:sz w:val="18"/>
          <w:szCs w:val="18"/>
        </w:rPr>
        <w:t xml:space="preserve">, </w:t>
      </w:r>
      <w:r w:rsidR="00686594" w:rsidRPr="00686594">
        <w:rPr>
          <w:rFonts w:ascii="Arial" w:hAnsi="Arial" w:cs="Arial"/>
          <w:color w:val="000000"/>
          <w:sz w:val="18"/>
          <w:szCs w:val="18"/>
        </w:rPr>
        <w:t>oz. s tolikšnim številom ponudnikov, kolikor jih je oddalo dopustno ponudbo, v primeru da se za posamezni sklop niso prijavili trije ponudniki</w:t>
      </w:r>
      <w:r w:rsidR="00686594">
        <w:rPr>
          <w:rFonts w:ascii="Arial" w:hAnsi="Arial" w:cs="Arial"/>
          <w:color w:val="000000"/>
          <w:sz w:val="18"/>
          <w:szCs w:val="18"/>
        </w:rPr>
        <w:t>.</w:t>
      </w:r>
    </w:p>
    <w:p w14:paraId="0E7B642E" w14:textId="3E7DA6AC" w:rsidR="00BA4717" w:rsidRDefault="003A1E72" w:rsidP="003A1E72">
      <w:pPr>
        <w:spacing w:before="225" w:after="225" w:line="240" w:lineRule="auto"/>
        <w:jc w:val="both"/>
        <w:rPr>
          <w:rFonts w:ascii="Arial" w:hAnsi="Arial" w:cs="Arial"/>
          <w:color w:val="000000"/>
          <w:sz w:val="18"/>
          <w:szCs w:val="18"/>
        </w:rPr>
      </w:pPr>
      <w:r w:rsidRPr="003A1E72">
        <w:rPr>
          <w:rFonts w:ascii="Arial" w:hAnsi="Arial" w:cs="Arial"/>
          <w:color w:val="000000"/>
          <w:sz w:val="18"/>
          <w:szCs w:val="18"/>
        </w:rPr>
        <w:t xml:space="preserve">Naročnik bo naročal blago iz okvirnega sporazuma pri ponudniku, ki bo nudil ekonomsko najugodnejšo oziroma najcenejšo ponudbo za celoten sklop blaga. Naročnik se z okvirnim sporazumom ne zavezuje, da bo naročil količinsko celoten </w:t>
      </w:r>
      <w:proofErr w:type="spellStart"/>
      <w:r w:rsidRPr="003A1E72">
        <w:rPr>
          <w:rFonts w:ascii="Arial" w:hAnsi="Arial" w:cs="Arial"/>
          <w:color w:val="000000"/>
          <w:sz w:val="18"/>
          <w:szCs w:val="18"/>
        </w:rPr>
        <w:t>asortiman</w:t>
      </w:r>
      <w:proofErr w:type="spellEnd"/>
      <w:r w:rsidRPr="003A1E72">
        <w:rPr>
          <w:rFonts w:ascii="Arial" w:hAnsi="Arial" w:cs="Arial"/>
          <w:color w:val="000000"/>
          <w:sz w:val="18"/>
          <w:szCs w:val="18"/>
        </w:rPr>
        <w:t xml:space="preserve"> blaga opredeljen v predračunih. Naročnik bo izbral tri(3) najugodnejše ponudnike glede na uspešnost v okviru razpisanih meril po vrstnem redu na osnovi njihovih ponudb</w:t>
      </w:r>
      <w:r>
        <w:rPr>
          <w:rFonts w:ascii="Arial" w:hAnsi="Arial" w:cs="Arial"/>
          <w:color w:val="000000"/>
          <w:sz w:val="18"/>
          <w:szCs w:val="18"/>
        </w:rPr>
        <w:t>,</w:t>
      </w:r>
      <w:r w:rsidRPr="003A1E72">
        <w:rPr>
          <w:rFonts w:ascii="Arial" w:hAnsi="Arial" w:cs="Arial"/>
          <w:color w:val="000000"/>
          <w:sz w:val="18"/>
          <w:szCs w:val="18"/>
        </w:rPr>
        <w:t xml:space="preserve"> s katerimi bo sklenil okvirne sporazume za obdobje </w:t>
      </w:r>
      <w:r w:rsidR="0064050F">
        <w:rPr>
          <w:rFonts w:ascii="Arial" w:hAnsi="Arial" w:cs="Arial"/>
          <w:color w:val="000000"/>
          <w:sz w:val="18"/>
          <w:szCs w:val="18"/>
        </w:rPr>
        <w:t>štirih</w:t>
      </w:r>
      <w:r>
        <w:rPr>
          <w:rFonts w:ascii="Arial" w:hAnsi="Arial" w:cs="Arial"/>
          <w:color w:val="000000"/>
          <w:sz w:val="18"/>
          <w:szCs w:val="18"/>
        </w:rPr>
        <w:t xml:space="preserve"> </w:t>
      </w:r>
      <w:r w:rsidRPr="003A1E72">
        <w:rPr>
          <w:rFonts w:ascii="Arial" w:hAnsi="Arial" w:cs="Arial"/>
          <w:color w:val="000000"/>
          <w:sz w:val="18"/>
          <w:szCs w:val="18"/>
        </w:rPr>
        <w:t>(</w:t>
      </w:r>
      <w:r w:rsidR="0064050F">
        <w:rPr>
          <w:rFonts w:ascii="Arial" w:hAnsi="Arial" w:cs="Arial"/>
          <w:color w:val="000000"/>
          <w:sz w:val="18"/>
          <w:szCs w:val="18"/>
        </w:rPr>
        <w:t>4</w:t>
      </w:r>
      <w:r w:rsidRPr="003A1E72">
        <w:rPr>
          <w:rFonts w:ascii="Arial" w:hAnsi="Arial" w:cs="Arial"/>
          <w:color w:val="000000"/>
          <w:sz w:val="18"/>
          <w:szCs w:val="18"/>
        </w:rPr>
        <w:t>) let. Naročila bo oddal tistim ponudnikom, ki bodo glede meril</w:t>
      </w:r>
      <w:r>
        <w:rPr>
          <w:rFonts w:ascii="Arial" w:hAnsi="Arial" w:cs="Arial"/>
          <w:color w:val="000000"/>
          <w:sz w:val="18"/>
          <w:szCs w:val="18"/>
        </w:rPr>
        <w:t>a</w:t>
      </w:r>
      <w:r w:rsidRPr="003A1E72">
        <w:rPr>
          <w:rFonts w:ascii="Arial" w:hAnsi="Arial" w:cs="Arial"/>
          <w:color w:val="000000"/>
          <w:sz w:val="18"/>
          <w:szCs w:val="18"/>
        </w:rPr>
        <w:t xml:space="preserve"> najugodnejši za posamezne razpisane sklope blaga med sklenitelji okvirnih sporazumov. Če ekonomsko najugodnejši oziroma najcenejši sklenitelj okvirnih sporazumov v trenutku naročila ne bo imel na razpolago izdelkov (blaga), ki jih naročnik potrebuje, bo te izdelke (blago) naročil pri drugem oziroma tretjem sklenitelju okvirnih sporazumov.  </w:t>
      </w:r>
    </w:p>
    <w:p w14:paraId="0FC1D50B" w14:textId="34EA7DE9" w:rsidR="003A1E72" w:rsidRPr="003A1E72" w:rsidRDefault="003A1E72" w:rsidP="003A1E72">
      <w:pPr>
        <w:spacing w:before="225" w:after="225" w:line="240" w:lineRule="auto"/>
        <w:jc w:val="both"/>
        <w:rPr>
          <w:rFonts w:ascii="Arial" w:hAnsi="Arial" w:cs="Arial"/>
          <w:color w:val="000000"/>
          <w:sz w:val="18"/>
          <w:szCs w:val="18"/>
        </w:rPr>
      </w:pPr>
      <w:r w:rsidRPr="003A1E72">
        <w:rPr>
          <w:rFonts w:ascii="Arial" w:hAnsi="Arial" w:cs="Arial"/>
          <w:color w:val="000000"/>
          <w:sz w:val="18"/>
          <w:szCs w:val="18"/>
        </w:rPr>
        <w:t>Naročnik si pridržuje pravico, da od najugodnejših ponudnikov izdelkov (blaga) ne kupi oziroma jih zavrne, če po okusu ali drugih okoliščinah (vonj, videz, prevelika vsebnost konzervansov, aditivov, umetnih barvil in sladil, prevelika vsebnost maščob</w:t>
      </w:r>
      <w:r w:rsidR="00BA4717">
        <w:rPr>
          <w:rFonts w:ascii="Arial" w:hAnsi="Arial" w:cs="Arial"/>
          <w:color w:val="000000"/>
          <w:sz w:val="18"/>
          <w:szCs w:val="18"/>
        </w:rPr>
        <w:t>)</w:t>
      </w:r>
      <w:r w:rsidRPr="003A1E72">
        <w:rPr>
          <w:rFonts w:ascii="Arial" w:hAnsi="Arial" w:cs="Arial"/>
          <w:color w:val="000000"/>
          <w:sz w:val="18"/>
          <w:szCs w:val="18"/>
        </w:rPr>
        <w:t xml:space="preserve"> naročniku ne ustrezajo oziroma jih uporabniki, katerim so namenjeni zavračajo. Kot zavračanje dobavljenega </w:t>
      </w:r>
      <w:proofErr w:type="spellStart"/>
      <w:r w:rsidRPr="003A1E72">
        <w:rPr>
          <w:rFonts w:ascii="Arial" w:hAnsi="Arial" w:cs="Arial"/>
          <w:color w:val="000000"/>
          <w:sz w:val="18"/>
          <w:szCs w:val="18"/>
        </w:rPr>
        <w:t>prehrambenega</w:t>
      </w:r>
      <w:proofErr w:type="spellEnd"/>
      <w:r w:rsidRPr="003A1E72">
        <w:rPr>
          <w:rFonts w:ascii="Arial" w:hAnsi="Arial" w:cs="Arial"/>
          <w:color w:val="000000"/>
          <w:sz w:val="18"/>
          <w:szCs w:val="18"/>
        </w:rPr>
        <w:t xml:space="preserve"> blaga s strani uporabnikov se smatrajo količinsko nenormalni ostanki posameznih obrokov hrane ob pogoju, da je krivda </w:t>
      </w:r>
      <w:proofErr w:type="spellStart"/>
      <w:r w:rsidRPr="003A1E72">
        <w:rPr>
          <w:rFonts w:ascii="Arial" w:hAnsi="Arial" w:cs="Arial"/>
          <w:color w:val="000000"/>
          <w:sz w:val="18"/>
          <w:szCs w:val="18"/>
        </w:rPr>
        <w:t>pripravljalca</w:t>
      </w:r>
      <w:proofErr w:type="spellEnd"/>
      <w:r w:rsidRPr="003A1E72">
        <w:rPr>
          <w:rFonts w:ascii="Arial" w:hAnsi="Arial" w:cs="Arial"/>
          <w:color w:val="000000"/>
          <w:sz w:val="18"/>
          <w:szCs w:val="18"/>
        </w:rPr>
        <w:t xml:space="preserve"> obrokov izključena. V teh primerih lahko naročnik take izdelke oziroma blago iz razpisanih skupin brez kakršnekoli odgovornosti do ekonomsko najugodnejšega dobavitelja naroča (kupuje) pri drugem oziroma tretjem sklenitelju okvirnega sporazuma. </w:t>
      </w:r>
    </w:p>
    <w:p w14:paraId="732DBA73" w14:textId="5970EB43" w:rsidR="003A1E72" w:rsidRPr="003A1E72" w:rsidRDefault="003A1E72" w:rsidP="003A1E72">
      <w:pPr>
        <w:spacing w:before="225" w:after="225" w:line="240" w:lineRule="auto"/>
        <w:jc w:val="both"/>
        <w:rPr>
          <w:rFonts w:ascii="Arial" w:hAnsi="Arial" w:cs="Arial"/>
          <w:color w:val="000000"/>
          <w:sz w:val="18"/>
          <w:szCs w:val="18"/>
        </w:rPr>
      </w:pPr>
      <w:r w:rsidRPr="003A1E72">
        <w:rPr>
          <w:rFonts w:ascii="Arial" w:hAnsi="Arial" w:cs="Arial"/>
          <w:color w:val="000000"/>
          <w:sz w:val="18"/>
          <w:szCs w:val="18"/>
        </w:rPr>
        <w:t>V primeru, da bi najugodnejši sklenitelj okvirnega sporazuma prenehal izvajati določila iz tega sporazuma, bo naročnik kupoval blago pri drugem najugodnejšem sklenitelju, ki je podpisnik tega okvirnega sporazuma. Dobavitelji bodo naročniku dobavljali blago v obsegu vsakokratnega naročila ter pod pogoji in cenah, ki so opredeljeni v njihovih ponudbah. Naročnik se z okvirnim sporazumom zavezuje, da bo v primeru, če bo naročal blago, ki je predmet tega razpisa, pozval kandidate</w:t>
      </w:r>
      <w:r w:rsidR="00686594">
        <w:rPr>
          <w:rFonts w:ascii="Arial" w:hAnsi="Arial" w:cs="Arial"/>
          <w:color w:val="000000"/>
          <w:sz w:val="18"/>
          <w:szCs w:val="18"/>
        </w:rPr>
        <w:t>,</w:t>
      </w:r>
      <w:r w:rsidRPr="003A1E72">
        <w:rPr>
          <w:rFonts w:ascii="Arial" w:hAnsi="Arial" w:cs="Arial"/>
          <w:color w:val="000000"/>
          <w:sz w:val="18"/>
          <w:szCs w:val="18"/>
        </w:rPr>
        <w:t xml:space="preserve"> s katerimi bo imel sklenjen okvirni sporazum, za oddajo ponudb-naročil na način, naveden v okvirnem sporazumu.  </w:t>
      </w:r>
    </w:p>
    <w:p w14:paraId="079E0AB0" w14:textId="18A97446" w:rsidR="0084141A" w:rsidRDefault="00BA4717" w:rsidP="003A1E72">
      <w:pPr>
        <w:spacing w:before="225" w:after="225" w:line="240" w:lineRule="auto"/>
        <w:jc w:val="both"/>
        <w:rPr>
          <w:rFonts w:ascii="Arial" w:hAnsi="Arial" w:cs="Arial"/>
          <w:color w:val="000000"/>
          <w:sz w:val="18"/>
          <w:szCs w:val="18"/>
        </w:rPr>
      </w:pPr>
      <w:r>
        <w:rPr>
          <w:rFonts w:ascii="Arial" w:hAnsi="Arial" w:cs="Arial"/>
          <w:color w:val="000000"/>
          <w:sz w:val="18"/>
          <w:szCs w:val="18"/>
        </w:rPr>
        <w:t>C</w:t>
      </w:r>
      <w:r w:rsidR="003A1E72" w:rsidRPr="003A1E72">
        <w:rPr>
          <w:rFonts w:ascii="Arial" w:hAnsi="Arial" w:cs="Arial"/>
          <w:color w:val="000000"/>
          <w:sz w:val="18"/>
          <w:szCs w:val="18"/>
        </w:rPr>
        <w:t>ene iz dobaviteljevega predračuna so fiksne</w:t>
      </w:r>
      <w:r>
        <w:rPr>
          <w:rFonts w:ascii="Arial" w:hAnsi="Arial" w:cs="Arial"/>
          <w:color w:val="000000"/>
          <w:sz w:val="18"/>
          <w:szCs w:val="18"/>
        </w:rPr>
        <w:t xml:space="preserve"> </w:t>
      </w:r>
      <w:r w:rsidR="003A1E72" w:rsidRPr="003A1E72">
        <w:rPr>
          <w:rFonts w:ascii="Arial" w:hAnsi="Arial" w:cs="Arial"/>
          <w:color w:val="000000"/>
          <w:sz w:val="18"/>
          <w:szCs w:val="18"/>
        </w:rPr>
        <w:t xml:space="preserve">za čas 12 mesecev od dneva sklenitve okvirnega sporazuma. Po preteku navedenega obdobja </w:t>
      </w:r>
      <w:r>
        <w:rPr>
          <w:rFonts w:ascii="Arial" w:hAnsi="Arial" w:cs="Arial"/>
          <w:color w:val="000000"/>
          <w:sz w:val="18"/>
          <w:szCs w:val="18"/>
        </w:rPr>
        <w:t>bo naročnik izvedel ponovno odpiranje konkurence</w:t>
      </w:r>
      <w:r w:rsidR="003A1E72" w:rsidRPr="003A1E72">
        <w:rPr>
          <w:rFonts w:ascii="Arial" w:hAnsi="Arial" w:cs="Arial"/>
          <w:color w:val="000000"/>
          <w:sz w:val="18"/>
          <w:szCs w:val="18"/>
        </w:rPr>
        <w:t>.</w:t>
      </w:r>
      <w:r w:rsidRPr="00BA4717">
        <w:rPr>
          <w:rFonts w:ascii="Arial" w:hAnsi="Arial" w:cs="Arial"/>
          <w:color w:val="000000"/>
          <w:sz w:val="18"/>
          <w:szCs w:val="18"/>
        </w:rPr>
        <w:t xml:space="preserve"> Ponudniki bodo oddali ponudbo na podlagi že znanih pogojev in zahtev iz </w:t>
      </w:r>
      <w:r>
        <w:rPr>
          <w:rFonts w:ascii="Arial" w:hAnsi="Arial" w:cs="Arial"/>
          <w:color w:val="000000"/>
          <w:sz w:val="18"/>
          <w:szCs w:val="18"/>
        </w:rPr>
        <w:t>razpisne dokumentacije</w:t>
      </w:r>
      <w:r w:rsidRPr="00BA4717">
        <w:rPr>
          <w:rFonts w:ascii="Arial" w:hAnsi="Arial" w:cs="Arial"/>
          <w:color w:val="000000"/>
          <w:sz w:val="18"/>
          <w:szCs w:val="18"/>
        </w:rPr>
        <w:t>. Sklenitelji okvirnega sporazuma bodo morali zaradi medsebojne primerljivosti sprememb</w:t>
      </w:r>
      <w:r>
        <w:rPr>
          <w:rFonts w:ascii="Arial" w:hAnsi="Arial" w:cs="Arial"/>
          <w:color w:val="000000"/>
          <w:sz w:val="18"/>
          <w:szCs w:val="18"/>
        </w:rPr>
        <w:t>e</w:t>
      </w:r>
      <w:r w:rsidRPr="00BA4717">
        <w:rPr>
          <w:rFonts w:ascii="Arial" w:hAnsi="Arial" w:cs="Arial"/>
          <w:color w:val="000000"/>
          <w:sz w:val="18"/>
          <w:szCs w:val="18"/>
        </w:rPr>
        <w:t xml:space="preserve"> svojih ponudbenih</w:t>
      </w:r>
      <w:r>
        <w:rPr>
          <w:rFonts w:ascii="Arial" w:hAnsi="Arial" w:cs="Arial"/>
          <w:color w:val="000000"/>
          <w:sz w:val="18"/>
          <w:szCs w:val="18"/>
        </w:rPr>
        <w:t xml:space="preserve"> </w:t>
      </w:r>
      <w:r w:rsidRPr="00BA4717">
        <w:rPr>
          <w:rFonts w:ascii="Arial" w:hAnsi="Arial" w:cs="Arial"/>
          <w:color w:val="000000"/>
          <w:sz w:val="18"/>
          <w:szCs w:val="18"/>
        </w:rPr>
        <w:t xml:space="preserve">cen posredovati na ponudbenem obrazcu št. </w:t>
      </w:r>
      <w:r>
        <w:rPr>
          <w:rFonts w:ascii="Arial" w:hAnsi="Arial" w:cs="Arial"/>
          <w:color w:val="000000"/>
          <w:sz w:val="18"/>
          <w:szCs w:val="18"/>
        </w:rPr>
        <w:t>1</w:t>
      </w:r>
      <w:r w:rsidR="00271F38">
        <w:rPr>
          <w:rFonts w:ascii="Arial" w:hAnsi="Arial" w:cs="Arial"/>
          <w:color w:val="000000"/>
          <w:sz w:val="18"/>
          <w:szCs w:val="18"/>
        </w:rPr>
        <w:t>0</w:t>
      </w:r>
      <w:r>
        <w:rPr>
          <w:rFonts w:ascii="Arial" w:hAnsi="Arial" w:cs="Arial"/>
          <w:color w:val="000000"/>
          <w:sz w:val="18"/>
          <w:szCs w:val="18"/>
        </w:rPr>
        <w:t xml:space="preserve"> - Predračun</w:t>
      </w:r>
      <w:r w:rsidRPr="00BA4717">
        <w:rPr>
          <w:rFonts w:ascii="Arial" w:hAnsi="Arial" w:cs="Arial"/>
          <w:color w:val="000000"/>
          <w:sz w:val="18"/>
          <w:szCs w:val="18"/>
        </w:rPr>
        <w:t xml:space="preserve">, ki so ga prejeli v razpisni dokumentaciji, na elektronski naslov: </w:t>
      </w:r>
      <w:hyperlink r:id="rId10" w:history="1">
        <w:r w:rsidR="00E20213" w:rsidRPr="00D658E8">
          <w:rPr>
            <w:rStyle w:val="Hiperpovezava"/>
            <w:rFonts w:ascii="Arial" w:hAnsi="Arial" w:cs="Arial"/>
            <w:sz w:val="18"/>
            <w:szCs w:val="18"/>
          </w:rPr>
          <w:t>persuh.tatjana@os-majsperk.si</w:t>
        </w:r>
      </w:hyperlink>
      <w:r w:rsidR="00E20213">
        <w:rPr>
          <w:rFonts w:ascii="Arial" w:hAnsi="Arial" w:cs="Arial"/>
          <w:color w:val="000000"/>
          <w:sz w:val="18"/>
          <w:szCs w:val="18"/>
        </w:rPr>
        <w:t xml:space="preserve"> in os.majsperk@guest.arnes.si</w:t>
      </w:r>
      <w:r w:rsidR="0001495E">
        <w:rPr>
          <w:rFonts w:ascii="Arial" w:hAnsi="Arial" w:cs="Arial"/>
          <w:color w:val="000000"/>
          <w:sz w:val="18"/>
          <w:szCs w:val="18"/>
        </w:rPr>
        <w:t>.</w:t>
      </w:r>
    </w:p>
    <w:tbl>
      <w:tblPr>
        <w:tblStyle w:val="NormalTablePHPDOCX"/>
        <w:tblW w:w="0" w:type="auto"/>
        <w:tblInd w:w="108" w:type="dxa"/>
        <w:tblLook w:val="04A0" w:firstRow="1" w:lastRow="0" w:firstColumn="1" w:lastColumn="0" w:noHBand="0" w:noVBand="1"/>
      </w:tblPr>
      <w:tblGrid>
        <w:gridCol w:w="3657"/>
      </w:tblGrid>
      <w:tr w:rsidR="0084141A" w14:paraId="7344F9CA" w14:textId="77777777" w:rsidTr="00154093">
        <w:tc>
          <w:tcPr>
            <w:tcW w:w="0" w:type="auto"/>
            <w:shd w:val="clear" w:color="auto" w:fill="000000"/>
            <w:tcMar>
              <w:top w:w="150" w:type="dxa"/>
              <w:bottom w:w="150" w:type="dxa"/>
            </w:tcMar>
            <w:vAlign w:val="center"/>
          </w:tcPr>
          <w:p w14:paraId="4E0D6769" w14:textId="04FD2CE3" w:rsidR="0084141A" w:rsidRDefault="000E73FE">
            <w:r>
              <w:rPr>
                <w:rFonts w:ascii="Arial" w:hAnsi="Arial" w:cs="Arial"/>
                <w:b/>
                <w:bCs/>
                <w:color w:val="FFFFFF"/>
                <w:position w:val="-2"/>
                <w:sz w:val="18"/>
                <w:szCs w:val="18"/>
                <w:shd w:val="clear" w:color="auto" w:fill="000000"/>
              </w:rPr>
              <w:t>1</w:t>
            </w:r>
            <w:r w:rsidR="00E07227">
              <w:rPr>
                <w:rFonts w:ascii="Arial" w:hAnsi="Arial" w:cs="Arial"/>
                <w:b/>
                <w:bCs/>
                <w:color w:val="FFFFFF"/>
                <w:position w:val="-2"/>
                <w:sz w:val="18"/>
                <w:szCs w:val="18"/>
                <w:shd w:val="clear" w:color="auto" w:fill="000000"/>
              </w:rPr>
              <w:t>1</w:t>
            </w:r>
            <w:r>
              <w:rPr>
                <w:rFonts w:ascii="Arial" w:hAnsi="Arial" w:cs="Arial"/>
                <w:b/>
                <w:bCs/>
                <w:color w:val="FFFFFF"/>
                <w:position w:val="-2"/>
                <w:sz w:val="18"/>
                <w:szCs w:val="18"/>
                <w:shd w:val="clear" w:color="auto" w:fill="000000"/>
              </w:rPr>
              <w:t>. Zaupnost ponudbene dokumentacije</w:t>
            </w:r>
          </w:p>
        </w:tc>
      </w:tr>
    </w:tbl>
    <w:p w14:paraId="382FA1A3" w14:textId="77777777" w:rsidR="0084141A" w:rsidRDefault="000E73FE">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1658A962" w14:textId="77777777" w:rsidR="0084141A" w:rsidRDefault="000E73FE">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6266CCCC" w14:textId="77777777" w:rsidR="0084141A" w:rsidRDefault="000E73FE">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1CCB90CB" w14:textId="1F92A703" w:rsidR="0084141A" w:rsidRDefault="000E73FE">
      <w:pPr>
        <w:spacing w:before="225" w:after="225" w:line="240" w:lineRule="auto"/>
        <w:jc w:val="both"/>
      </w:pPr>
      <w:r>
        <w:rPr>
          <w:rFonts w:ascii="Arial" w:hAnsi="Arial" w:cs="Arial"/>
          <w:color w:val="000000"/>
          <w:sz w:val="18"/>
          <w:szCs w:val="18"/>
        </w:rPr>
        <w:t xml:space="preserve">Kot poslovno skrivnost lahko ponudnik označi dokumente, ki vsebujejo podatke, pa ti niso vsebovani v nobenem javnem registru ali drugače javno dostopni, ter poslovne podatke, ki so s predpisi ali internimi akti ponudnika </w:t>
      </w:r>
      <w:r>
        <w:rPr>
          <w:rFonts w:ascii="Arial" w:hAnsi="Arial" w:cs="Arial"/>
          <w:color w:val="000000"/>
          <w:sz w:val="18"/>
          <w:szCs w:val="18"/>
        </w:rPr>
        <w:lastRenderedPageBreak/>
        <w:t>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označeni kot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w:t>
      </w:r>
      <w:r w:rsidR="00EB47FC">
        <w:rPr>
          <w:rFonts w:ascii="Arial" w:hAnsi="Arial" w:cs="Arial"/>
          <w:color w:val="000000"/>
          <w:sz w:val="18"/>
          <w:szCs w:val="18"/>
        </w:rPr>
        <w:t>jo podatki na podlagi predpisov.</w:t>
      </w:r>
      <w:r>
        <w:rPr>
          <w:rFonts w:ascii="Arial" w:hAnsi="Arial" w:cs="Arial"/>
          <w:color w:val="000000"/>
          <w:sz w:val="18"/>
          <w:szCs w:val="18"/>
        </w:rPr>
        <w:t xml:space="preserve"> Vsi podatki, ki so na podlagi ZJN-3 javni oziroma podatki, ki so javni na podlagi drugega zakona, ne bodo obravnavani kot poslovna skrivnost, ne glede na to, ali jih bo ponudnik označil kot take.</w:t>
      </w:r>
    </w:p>
    <w:tbl>
      <w:tblPr>
        <w:tblStyle w:val="NormalTablePHPDOCX"/>
        <w:tblW w:w="2500" w:type="pct"/>
        <w:tblInd w:w="108" w:type="dxa"/>
        <w:tblLook w:val="04A0" w:firstRow="1" w:lastRow="0" w:firstColumn="1" w:lastColumn="0" w:noHBand="0" w:noVBand="1"/>
      </w:tblPr>
      <w:tblGrid>
        <w:gridCol w:w="4535"/>
      </w:tblGrid>
      <w:tr w:rsidR="0084141A" w14:paraId="36C280C4" w14:textId="77777777">
        <w:tc>
          <w:tcPr>
            <w:tcW w:w="0" w:type="auto"/>
            <w:shd w:val="clear" w:color="auto" w:fill="000000"/>
            <w:tcMar>
              <w:top w:w="150" w:type="dxa"/>
              <w:bottom w:w="150" w:type="dxa"/>
            </w:tcMar>
            <w:vAlign w:val="center"/>
          </w:tcPr>
          <w:p w14:paraId="487E77B0" w14:textId="6EF110CC" w:rsidR="0084141A" w:rsidRDefault="000E73FE">
            <w:r>
              <w:rPr>
                <w:rFonts w:ascii="Arial" w:hAnsi="Arial" w:cs="Arial"/>
                <w:b/>
                <w:bCs/>
                <w:color w:val="FFFFFF"/>
                <w:position w:val="-2"/>
                <w:sz w:val="18"/>
                <w:szCs w:val="18"/>
                <w:shd w:val="clear" w:color="auto" w:fill="000000"/>
              </w:rPr>
              <w:t>1</w:t>
            </w:r>
            <w:r w:rsidR="00E07227">
              <w:rPr>
                <w:rFonts w:ascii="Arial" w:hAnsi="Arial" w:cs="Arial"/>
                <w:b/>
                <w:bCs/>
                <w:color w:val="FFFFFF"/>
                <w:position w:val="-2"/>
                <w:sz w:val="18"/>
                <w:szCs w:val="18"/>
                <w:shd w:val="clear" w:color="auto" w:fill="000000"/>
              </w:rPr>
              <w:t>2</w:t>
            </w:r>
            <w:r>
              <w:rPr>
                <w:rFonts w:ascii="Arial" w:hAnsi="Arial" w:cs="Arial"/>
                <w:b/>
                <w:bCs/>
                <w:color w:val="FFFFFF"/>
                <w:position w:val="-2"/>
                <w:sz w:val="18"/>
                <w:szCs w:val="18"/>
                <w:shd w:val="clear" w:color="auto" w:fill="000000"/>
              </w:rPr>
              <w:t>. Način predložitve dokumentov v ponudbi</w:t>
            </w:r>
          </w:p>
        </w:tc>
      </w:tr>
    </w:tbl>
    <w:p w14:paraId="30101844" w14:textId="26A0D39C" w:rsidR="0084141A" w:rsidRDefault="0064050F">
      <w:pPr>
        <w:spacing w:before="225" w:after="225" w:line="240" w:lineRule="auto"/>
        <w:jc w:val="both"/>
      </w:pPr>
      <w:r w:rsidRPr="0064050F">
        <w:rPr>
          <w:rFonts w:ascii="Arial" w:hAnsi="Arial" w:cs="Arial"/>
          <w:color w:val="000000"/>
          <w:sz w:val="18"/>
          <w:szCs w:val="18"/>
        </w:rPr>
        <w:t xml:space="preserve">Ponudbeno dokumentacijo se naloži na portal </w:t>
      </w:r>
      <w:r w:rsidRPr="0064050F">
        <w:rPr>
          <w:rFonts w:ascii="Arial" w:hAnsi="Arial" w:cs="Arial"/>
          <w:b/>
          <w:color w:val="000000"/>
          <w:sz w:val="18"/>
          <w:szCs w:val="18"/>
        </w:rPr>
        <w:t>https://ejn.gov.si</w:t>
      </w:r>
      <w:r>
        <w:rPr>
          <w:rFonts w:ascii="Arial" w:hAnsi="Arial" w:cs="Arial"/>
          <w:color w:val="000000"/>
          <w:sz w:val="18"/>
          <w:szCs w:val="18"/>
        </w:rPr>
        <w:t>.</w:t>
      </w:r>
    </w:p>
    <w:p w14:paraId="747FA851" w14:textId="02E2D048" w:rsidR="0084141A" w:rsidRDefault="000E73FE">
      <w:pPr>
        <w:spacing w:before="225" w:after="225" w:line="240" w:lineRule="auto"/>
        <w:jc w:val="both"/>
      </w:pPr>
      <w:r>
        <w:rPr>
          <w:rFonts w:ascii="Arial" w:hAnsi="Arial" w:cs="Arial"/>
          <w:color w:val="000000"/>
          <w:sz w:val="18"/>
          <w:szCs w:val="18"/>
        </w:rPr>
        <w:t>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6069246F" w14:textId="77777777" w:rsidR="0084141A" w:rsidRDefault="000E73FE">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0629199F" w14:textId="591977DF" w:rsidR="004425C6" w:rsidRPr="00E07227"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4425C6">
        <w:rPr>
          <w:rFonts w:ascii="Arial" w:hAnsi="Arial" w:cs="Arial"/>
          <w:color w:val="000000"/>
          <w:sz w:val="18"/>
          <w:szCs w:val="18"/>
        </w:rPr>
        <w:t>.</w:t>
      </w:r>
    </w:p>
    <w:tbl>
      <w:tblPr>
        <w:tblStyle w:val="NormalTablePHPDOCX"/>
        <w:tblW w:w="2500" w:type="pct"/>
        <w:tblInd w:w="108" w:type="dxa"/>
        <w:tblLook w:val="04A0" w:firstRow="1" w:lastRow="0" w:firstColumn="1" w:lastColumn="0" w:noHBand="0" w:noVBand="1"/>
      </w:tblPr>
      <w:tblGrid>
        <w:gridCol w:w="4535"/>
      </w:tblGrid>
      <w:tr w:rsidR="0084141A" w14:paraId="15AC342C" w14:textId="77777777">
        <w:tc>
          <w:tcPr>
            <w:tcW w:w="0" w:type="auto"/>
            <w:shd w:val="clear" w:color="auto" w:fill="000000"/>
            <w:tcMar>
              <w:top w:w="150" w:type="dxa"/>
              <w:bottom w:w="150" w:type="dxa"/>
            </w:tcMar>
            <w:vAlign w:val="center"/>
          </w:tcPr>
          <w:p w14:paraId="0557D5A8" w14:textId="5C7791B2" w:rsidR="0084141A" w:rsidRDefault="00E07227">
            <w:r>
              <w:rPr>
                <w:rFonts w:ascii="Arial" w:hAnsi="Arial" w:cs="Arial"/>
                <w:b/>
                <w:bCs/>
                <w:color w:val="FFFFFF"/>
                <w:position w:val="-2"/>
                <w:sz w:val="18"/>
                <w:szCs w:val="18"/>
                <w:shd w:val="clear" w:color="auto" w:fill="000000"/>
              </w:rPr>
              <w:t>13</w:t>
            </w:r>
            <w:r w:rsidR="000E73FE">
              <w:rPr>
                <w:rFonts w:ascii="Arial" w:hAnsi="Arial" w:cs="Arial"/>
                <w:b/>
                <w:bCs/>
                <w:color w:val="FFFFFF"/>
                <w:position w:val="-2"/>
                <w:sz w:val="18"/>
                <w:szCs w:val="18"/>
                <w:shd w:val="clear" w:color="auto" w:fill="000000"/>
              </w:rPr>
              <w:t>. Ponudbena cena in plačilni pogoji</w:t>
            </w:r>
          </w:p>
        </w:tc>
      </w:tr>
    </w:tbl>
    <w:p w14:paraId="46963F56" w14:textId="498C12BF" w:rsidR="001C5203" w:rsidRPr="001C5203" w:rsidRDefault="001C5203" w:rsidP="001C5203">
      <w:pPr>
        <w:spacing w:before="225" w:after="225" w:line="240" w:lineRule="auto"/>
        <w:jc w:val="both"/>
        <w:rPr>
          <w:rFonts w:ascii="Arial" w:hAnsi="Arial" w:cs="Arial"/>
          <w:color w:val="000000"/>
          <w:sz w:val="18"/>
          <w:szCs w:val="18"/>
        </w:rPr>
      </w:pPr>
      <w:r w:rsidRPr="001C5203">
        <w:rPr>
          <w:rFonts w:ascii="Arial" w:hAnsi="Arial" w:cs="Arial"/>
          <w:color w:val="000000"/>
          <w:sz w:val="18"/>
          <w:szCs w:val="18"/>
        </w:rPr>
        <w:t xml:space="preserve">Cena v ponudbi mora biti izražena v evrih (EUR) </w:t>
      </w:r>
      <w:r w:rsidR="00586186">
        <w:rPr>
          <w:rFonts w:ascii="Arial" w:hAnsi="Arial" w:cs="Arial"/>
          <w:color w:val="000000"/>
          <w:sz w:val="18"/>
          <w:szCs w:val="18"/>
        </w:rPr>
        <w:t xml:space="preserve">brez vključenega davka na dodano vrednost in </w:t>
      </w:r>
      <w:r w:rsidRPr="001C5203">
        <w:rPr>
          <w:rFonts w:ascii="Arial" w:hAnsi="Arial" w:cs="Arial"/>
          <w:color w:val="000000"/>
          <w:sz w:val="18"/>
          <w:szCs w:val="18"/>
        </w:rPr>
        <w:t>z vključenim davkom na dodano vrednost (na dve decimalni mesti natančno). Cene morajo biti izračunane na zahtevano mersko enoto: kg, lit, kom,....</w:t>
      </w:r>
    </w:p>
    <w:p w14:paraId="1EB2DA26" w14:textId="77777777" w:rsidR="001C5203" w:rsidRPr="001C5203" w:rsidRDefault="001C5203" w:rsidP="001C5203">
      <w:pPr>
        <w:spacing w:before="225" w:after="225" w:line="240" w:lineRule="auto"/>
        <w:jc w:val="both"/>
        <w:rPr>
          <w:rFonts w:ascii="Arial" w:hAnsi="Arial" w:cs="Arial"/>
          <w:color w:val="000000"/>
          <w:sz w:val="18"/>
          <w:szCs w:val="18"/>
        </w:rPr>
      </w:pPr>
      <w:r w:rsidRPr="001C5203">
        <w:rPr>
          <w:rFonts w:ascii="Arial" w:hAnsi="Arial" w:cs="Arial"/>
          <w:color w:val="000000"/>
          <w:sz w:val="18"/>
          <w:szCs w:val="18"/>
        </w:rPr>
        <w:t>Pri izračunu ponudbene vrednosti morajo ponudniki upoštevati vse elemente, ki vplivajo na izračun cene: cena živila ali izdelka, popust ali rabat, davek na dodano vrednost, ostale dajatve, prevozni stroški in fiksnost cen, ki jo ponujajo ipd.</w:t>
      </w:r>
    </w:p>
    <w:p w14:paraId="7928DF8C" w14:textId="5ABB0D50" w:rsidR="001C5203" w:rsidRDefault="001C5203" w:rsidP="001C5203">
      <w:pPr>
        <w:spacing w:before="225" w:after="225" w:line="240" w:lineRule="auto"/>
        <w:jc w:val="both"/>
        <w:rPr>
          <w:rFonts w:ascii="Arial" w:hAnsi="Arial" w:cs="Arial"/>
          <w:color w:val="000000"/>
          <w:sz w:val="18"/>
          <w:szCs w:val="18"/>
        </w:rPr>
      </w:pPr>
      <w:r w:rsidRPr="001C5203">
        <w:rPr>
          <w:rFonts w:ascii="Arial" w:hAnsi="Arial" w:cs="Arial"/>
          <w:color w:val="000000"/>
          <w:sz w:val="18"/>
          <w:szCs w:val="18"/>
        </w:rPr>
        <w:t>Pri oblikovanju cene ponudbe morajo ponudniki upoštevati, da je vsa dobava živil na naslov naročnika.</w:t>
      </w:r>
    </w:p>
    <w:p w14:paraId="3014F0BA" w14:textId="77777777" w:rsidR="001C5203" w:rsidRPr="001C5203" w:rsidRDefault="001C5203" w:rsidP="001C5203">
      <w:pPr>
        <w:spacing w:before="225" w:after="225" w:line="240" w:lineRule="auto"/>
        <w:jc w:val="both"/>
        <w:rPr>
          <w:rFonts w:ascii="Arial" w:hAnsi="Arial" w:cs="Arial"/>
          <w:b/>
          <w:color w:val="000000"/>
          <w:sz w:val="18"/>
          <w:szCs w:val="18"/>
          <w:u w:val="single"/>
        </w:rPr>
      </w:pPr>
      <w:r w:rsidRPr="001C5203">
        <w:rPr>
          <w:rFonts w:ascii="Arial" w:hAnsi="Arial" w:cs="Arial"/>
          <w:b/>
          <w:color w:val="000000"/>
          <w:sz w:val="18"/>
          <w:szCs w:val="18"/>
          <w:u w:val="single"/>
        </w:rPr>
        <w:t>Fiksnost cen</w:t>
      </w:r>
    </w:p>
    <w:p w14:paraId="46DF16C5" w14:textId="09EB1D6A" w:rsidR="001C5203" w:rsidRPr="001C5203" w:rsidRDefault="001C5203" w:rsidP="001C5203">
      <w:pPr>
        <w:spacing w:before="225" w:after="225" w:line="240" w:lineRule="auto"/>
        <w:jc w:val="both"/>
        <w:rPr>
          <w:rFonts w:ascii="Arial" w:hAnsi="Arial" w:cs="Arial"/>
          <w:color w:val="000000"/>
          <w:sz w:val="18"/>
          <w:szCs w:val="18"/>
        </w:rPr>
      </w:pPr>
      <w:r w:rsidRPr="001C5203">
        <w:rPr>
          <w:rFonts w:ascii="Arial" w:hAnsi="Arial" w:cs="Arial"/>
          <w:color w:val="000000"/>
          <w:sz w:val="18"/>
          <w:szCs w:val="18"/>
        </w:rPr>
        <w:t xml:space="preserve">Naročnik zahteva fiksne cene za obdobje dvanajstih (12) mesecev od dneva sklenitve </w:t>
      </w:r>
      <w:r w:rsidR="00A30660">
        <w:rPr>
          <w:rFonts w:ascii="Arial" w:hAnsi="Arial" w:cs="Arial"/>
          <w:color w:val="000000"/>
          <w:sz w:val="18"/>
          <w:szCs w:val="18"/>
        </w:rPr>
        <w:t>sporazuma</w:t>
      </w:r>
      <w:r w:rsidR="00E92CA1">
        <w:rPr>
          <w:rFonts w:ascii="Arial" w:hAnsi="Arial" w:cs="Arial"/>
          <w:color w:val="000000"/>
          <w:sz w:val="18"/>
          <w:szCs w:val="18"/>
        </w:rPr>
        <w:t>,</w:t>
      </w:r>
      <w:r w:rsidR="00E92CA1" w:rsidRPr="00E92CA1">
        <w:t xml:space="preserve"> </w:t>
      </w:r>
      <w:r w:rsidR="00E92CA1" w:rsidRPr="00E92CA1">
        <w:rPr>
          <w:rFonts w:ascii="Arial" w:hAnsi="Arial" w:cs="Arial"/>
          <w:color w:val="000000"/>
          <w:sz w:val="18"/>
          <w:szCs w:val="18"/>
        </w:rPr>
        <w:t>in sicer od 1.</w:t>
      </w:r>
      <w:r w:rsidR="002D0B81">
        <w:rPr>
          <w:rFonts w:ascii="Arial" w:hAnsi="Arial" w:cs="Arial"/>
          <w:color w:val="000000"/>
          <w:sz w:val="18"/>
          <w:szCs w:val="18"/>
        </w:rPr>
        <w:t>10</w:t>
      </w:r>
      <w:r w:rsidR="00E92CA1" w:rsidRPr="00E92CA1">
        <w:rPr>
          <w:rFonts w:ascii="Arial" w:hAnsi="Arial" w:cs="Arial"/>
          <w:color w:val="000000"/>
          <w:sz w:val="18"/>
          <w:szCs w:val="18"/>
        </w:rPr>
        <w:t xml:space="preserve">.2018 do </w:t>
      </w:r>
      <w:r w:rsidR="002D0B81">
        <w:rPr>
          <w:rFonts w:ascii="Arial" w:hAnsi="Arial" w:cs="Arial"/>
          <w:color w:val="000000"/>
          <w:sz w:val="18"/>
          <w:szCs w:val="18"/>
        </w:rPr>
        <w:t>30.9.</w:t>
      </w:r>
      <w:r w:rsidR="00E92CA1" w:rsidRPr="00E92CA1">
        <w:rPr>
          <w:rFonts w:ascii="Arial" w:hAnsi="Arial" w:cs="Arial"/>
          <w:color w:val="000000"/>
          <w:sz w:val="18"/>
          <w:szCs w:val="18"/>
        </w:rPr>
        <w:t>20</w:t>
      </w:r>
      <w:r w:rsidR="00C64255">
        <w:rPr>
          <w:rFonts w:ascii="Arial" w:hAnsi="Arial" w:cs="Arial"/>
          <w:color w:val="000000"/>
          <w:sz w:val="18"/>
          <w:szCs w:val="18"/>
        </w:rPr>
        <w:t>19</w:t>
      </w:r>
      <w:r w:rsidRPr="001C5203">
        <w:rPr>
          <w:rFonts w:ascii="Arial" w:hAnsi="Arial" w:cs="Arial"/>
          <w:color w:val="000000"/>
          <w:sz w:val="18"/>
          <w:szCs w:val="18"/>
        </w:rPr>
        <w:t xml:space="preserve">. </w:t>
      </w:r>
    </w:p>
    <w:p w14:paraId="17D9A622" w14:textId="56F4833E" w:rsidR="001C5203" w:rsidRPr="001C5203" w:rsidRDefault="001C5203" w:rsidP="001C5203">
      <w:pPr>
        <w:spacing w:before="225" w:after="225" w:line="240" w:lineRule="auto"/>
        <w:jc w:val="both"/>
        <w:rPr>
          <w:rFonts w:ascii="Arial" w:hAnsi="Arial" w:cs="Arial"/>
          <w:color w:val="000000"/>
          <w:sz w:val="18"/>
          <w:szCs w:val="18"/>
        </w:rPr>
      </w:pPr>
      <w:r w:rsidRPr="001C5203">
        <w:rPr>
          <w:rFonts w:ascii="Arial" w:hAnsi="Arial" w:cs="Arial"/>
          <w:color w:val="000000"/>
          <w:sz w:val="18"/>
          <w:szCs w:val="18"/>
        </w:rPr>
        <w:t>Rok plačila je 30 dni od izstavitve e-računa, e-račune pa dobavitelji izdajajo zbirno 1 x mesečno</w:t>
      </w:r>
      <w:r w:rsidR="00EB47FC">
        <w:rPr>
          <w:rFonts w:ascii="Arial" w:hAnsi="Arial" w:cs="Arial"/>
          <w:color w:val="000000"/>
          <w:sz w:val="18"/>
          <w:szCs w:val="18"/>
        </w:rPr>
        <w:t>.</w:t>
      </w:r>
      <w:r w:rsidR="00E92CA1">
        <w:rPr>
          <w:rFonts w:ascii="Arial" w:hAnsi="Arial" w:cs="Arial"/>
          <w:color w:val="000000"/>
          <w:sz w:val="18"/>
          <w:szCs w:val="18"/>
        </w:rPr>
        <w:t xml:space="preserve"> Dobavitelji izstavijo e-račun</w:t>
      </w:r>
      <w:r w:rsidR="00A3318A">
        <w:rPr>
          <w:rFonts w:ascii="Arial" w:hAnsi="Arial" w:cs="Arial"/>
          <w:color w:val="000000"/>
          <w:sz w:val="18"/>
          <w:szCs w:val="18"/>
        </w:rPr>
        <w:t>e</w:t>
      </w:r>
      <w:r w:rsidR="00E92CA1">
        <w:rPr>
          <w:rFonts w:ascii="Arial" w:hAnsi="Arial" w:cs="Arial"/>
          <w:color w:val="000000"/>
          <w:sz w:val="18"/>
          <w:szCs w:val="18"/>
        </w:rPr>
        <w:t xml:space="preserve"> vključno z vsemi podpisanimi dobavnicami</w:t>
      </w:r>
      <w:r w:rsidR="00EB47FC">
        <w:rPr>
          <w:rFonts w:ascii="Arial" w:hAnsi="Arial" w:cs="Arial"/>
          <w:color w:val="000000"/>
          <w:sz w:val="18"/>
          <w:szCs w:val="18"/>
        </w:rPr>
        <w:t xml:space="preserve"> v elektronski obliki.</w:t>
      </w:r>
    </w:p>
    <w:p w14:paraId="75E5510F" w14:textId="5C587C18" w:rsidR="0084141A" w:rsidRDefault="001C5203" w:rsidP="001C5203">
      <w:pPr>
        <w:spacing w:before="225" w:after="225" w:line="240" w:lineRule="auto"/>
        <w:jc w:val="both"/>
      </w:pPr>
      <w:r w:rsidRPr="001C5203">
        <w:rPr>
          <w:rFonts w:ascii="Arial" w:hAnsi="Arial" w:cs="Arial"/>
          <w:color w:val="000000"/>
          <w:sz w:val="18"/>
          <w:szCs w:val="18"/>
        </w:rPr>
        <w:t>V skladu s 26. členom Zakona o opravljanju plačilnih storitev za proračunske uporabnike (Ur. list RS, št. 59/2010, 111/2013) mora dobavitelj javnega naročnika uporabljali UJP enotno vstopno oziroma izstopno točko za izmenjavo računov in spremljajočih dokumentov v elektronski obliki (v nadaljevanju e-Računi), ki jih izdajajo in prejemajo proračunski uporabniki (e-Račune morajo proračunski uporabniki prejemati in izdajati le prek UJP).</w:t>
      </w:r>
    </w:p>
    <w:tbl>
      <w:tblPr>
        <w:tblStyle w:val="NormalTablePHPDOCX"/>
        <w:tblW w:w="2500" w:type="pct"/>
        <w:tblInd w:w="108" w:type="dxa"/>
        <w:tblLook w:val="04A0" w:firstRow="1" w:lastRow="0" w:firstColumn="1" w:lastColumn="0" w:noHBand="0" w:noVBand="1"/>
      </w:tblPr>
      <w:tblGrid>
        <w:gridCol w:w="4535"/>
      </w:tblGrid>
      <w:tr w:rsidR="0084141A" w14:paraId="7FE0749E" w14:textId="77777777">
        <w:tc>
          <w:tcPr>
            <w:tcW w:w="0" w:type="auto"/>
            <w:shd w:val="clear" w:color="auto" w:fill="000000"/>
            <w:tcMar>
              <w:top w:w="150" w:type="dxa"/>
              <w:bottom w:w="150" w:type="dxa"/>
            </w:tcMar>
            <w:vAlign w:val="center"/>
          </w:tcPr>
          <w:p w14:paraId="7963AC93" w14:textId="2FC3629E" w:rsidR="0084141A" w:rsidRDefault="000E73FE">
            <w:r>
              <w:rPr>
                <w:rFonts w:ascii="Arial" w:hAnsi="Arial" w:cs="Arial"/>
                <w:b/>
                <w:bCs/>
                <w:color w:val="FFFFFF"/>
                <w:position w:val="-2"/>
                <w:sz w:val="18"/>
                <w:szCs w:val="18"/>
                <w:shd w:val="clear" w:color="auto" w:fill="000000"/>
              </w:rPr>
              <w:t>1</w:t>
            </w:r>
            <w:r w:rsidR="00E07227">
              <w:rPr>
                <w:rFonts w:ascii="Arial" w:hAnsi="Arial" w:cs="Arial"/>
                <w:b/>
                <w:bCs/>
                <w:color w:val="FFFFFF"/>
                <w:position w:val="-2"/>
                <w:sz w:val="18"/>
                <w:szCs w:val="18"/>
                <w:shd w:val="clear" w:color="auto" w:fill="000000"/>
              </w:rPr>
              <w:t>4</w:t>
            </w:r>
            <w:r>
              <w:rPr>
                <w:rFonts w:ascii="Arial" w:hAnsi="Arial" w:cs="Arial"/>
                <w:b/>
                <w:bCs/>
                <w:color w:val="FFFFFF"/>
                <w:position w:val="-2"/>
                <w:sz w:val="18"/>
                <w:szCs w:val="18"/>
                <w:shd w:val="clear" w:color="auto" w:fill="000000"/>
              </w:rPr>
              <w:t>. Veljavnost ponudbe</w:t>
            </w:r>
          </w:p>
        </w:tc>
      </w:tr>
    </w:tbl>
    <w:p w14:paraId="60E6BCEB" w14:textId="77FF7DDD" w:rsidR="0084141A" w:rsidRDefault="000E73FE">
      <w:pPr>
        <w:spacing w:before="225" w:after="225" w:line="240" w:lineRule="auto"/>
        <w:jc w:val="both"/>
      </w:pPr>
      <w:r>
        <w:rPr>
          <w:rFonts w:ascii="Arial" w:hAnsi="Arial" w:cs="Arial"/>
          <w:color w:val="000000"/>
          <w:sz w:val="18"/>
          <w:szCs w:val="18"/>
        </w:rPr>
        <w:t xml:space="preserve">Ponudba velja </w:t>
      </w:r>
      <w:r w:rsidR="00E92CA1" w:rsidRPr="00E92CA1">
        <w:rPr>
          <w:rFonts w:ascii="Arial" w:hAnsi="Arial" w:cs="Arial"/>
          <w:color w:val="000000"/>
          <w:sz w:val="18"/>
          <w:szCs w:val="18"/>
        </w:rPr>
        <w:t xml:space="preserve">do </w:t>
      </w:r>
      <w:r w:rsidR="0024678A">
        <w:rPr>
          <w:rFonts w:ascii="Arial" w:hAnsi="Arial" w:cs="Arial"/>
          <w:color w:val="000000"/>
          <w:sz w:val="18"/>
          <w:szCs w:val="18"/>
        </w:rPr>
        <w:t>31.08.2018</w:t>
      </w:r>
      <w:r>
        <w:rPr>
          <w:rFonts w:ascii="Arial" w:hAnsi="Arial" w:cs="Arial"/>
          <w:color w:val="000000"/>
          <w:sz w:val="18"/>
          <w:szCs w:val="18"/>
        </w:rPr>
        <w:t>. V primeru krajšega roka veljavnosti ponudbe se ponudba zavrne.</w:t>
      </w:r>
    </w:p>
    <w:p w14:paraId="0EEA7664" w14:textId="77777777" w:rsidR="0084141A" w:rsidRDefault="000E73FE">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84141A" w14:paraId="685D9588" w14:textId="77777777">
        <w:tc>
          <w:tcPr>
            <w:tcW w:w="0" w:type="auto"/>
            <w:shd w:val="clear" w:color="auto" w:fill="000000"/>
            <w:tcMar>
              <w:top w:w="150" w:type="dxa"/>
              <w:bottom w:w="150" w:type="dxa"/>
            </w:tcMar>
            <w:vAlign w:val="center"/>
          </w:tcPr>
          <w:p w14:paraId="53CC86D6" w14:textId="2EE0E470" w:rsidR="0084141A" w:rsidRDefault="000E73FE">
            <w:r>
              <w:rPr>
                <w:rFonts w:ascii="Arial" w:hAnsi="Arial" w:cs="Arial"/>
                <w:b/>
                <w:bCs/>
                <w:color w:val="FFFFFF"/>
                <w:position w:val="-2"/>
                <w:sz w:val="18"/>
                <w:szCs w:val="18"/>
                <w:shd w:val="clear" w:color="auto" w:fill="000000"/>
              </w:rPr>
              <w:lastRenderedPageBreak/>
              <w:t>1</w:t>
            </w:r>
            <w:r w:rsidR="00E07227">
              <w:rPr>
                <w:rFonts w:ascii="Arial" w:hAnsi="Arial" w:cs="Arial"/>
                <w:b/>
                <w:bCs/>
                <w:color w:val="FFFFFF"/>
                <w:position w:val="-2"/>
                <w:sz w:val="18"/>
                <w:szCs w:val="18"/>
                <w:shd w:val="clear" w:color="auto" w:fill="000000"/>
              </w:rPr>
              <w:t>5</w:t>
            </w:r>
            <w:r>
              <w:rPr>
                <w:rFonts w:ascii="Arial" w:hAnsi="Arial" w:cs="Arial"/>
                <w:b/>
                <w:bCs/>
                <w:color w:val="FFFFFF"/>
                <w:position w:val="-2"/>
                <w:sz w:val="18"/>
                <w:szCs w:val="18"/>
                <w:shd w:val="clear" w:color="auto" w:fill="000000"/>
              </w:rPr>
              <w:t>. Pravno varstvo</w:t>
            </w:r>
          </w:p>
        </w:tc>
      </w:tr>
    </w:tbl>
    <w:p w14:paraId="693E81C8" w14:textId="77777777" w:rsidR="0084141A" w:rsidRDefault="000E73FE">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w:t>
      </w:r>
    </w:p>
    <w:p w14:paraId="1E05CDC5" w14:textId="77777777" w:rsidR="0084141A" w:rsidRDefault="000E73FE">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FB3B88F" w14:textId="44489434" w:rsidR="0084141A" w:rsidRDefault="000E73FE">
      <w:pPr>
        <w:spacing w:before="225" w:after="225" w:line="240" w:lineRule="auto"/>
        <w:jc w:val="both"/>
      </w:pPr>
      <w:r>
        <w:rPr>
          <w:rFonts w:ascii="Arial" w:hAnsi="Arial" w:cs="Arial"/>
          <w:color w:val="000000"/>
          <w:sz w:val="18"/>
          <w:szCs w:val="18"/>
        </w:rPr>
        <w:t xml:space="preserve">Zahtevek za revizijo mora vsebovati vse obvezne sestavine, </w:t>
      </w:r>
      <w:r w:rsidR="003451DB">
        <w:rPr>
          <w:rFonts w:ascii="Arial" w:hAnsi="Arial" w:cs="Arial"/>
          <w:color w:val="000000"/>
          <w:sz w:val="18"/>
          <w:szCs w:val="18"/>
        </w:rPr>
        <w:t>kot jih določa 15. člen ZPVPJN.</w:t>
      </w:r>
    </w:p>
    <w:p w14:paraId="0CBC366C" w14:textId="77777777" w:rsidR="0084141A" w:rsidRDefault="000E73FE">
      <w:pPr>
        <w:spacing w:before="225" w:after="225" w:line="240" w:lineRule="auto"/>
        <w:jc w:val="both"/>
      </w:pPr>
      <w:r>
        <w:rPr>
          <w:rFonts w:ascii="Arial" w:hAnsi="Arial" w:cs="Arial"/>
          <w:color w:val="000000"/>
          <w:sz w:val="18"/>
          <w:szCs w:val="18"/>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2B807300" w14:textId="58996ED3" w:rsidR="0084141A" w:rsidRDefault="000E73FE">
      <w:pPr>
        <w:spacing w:before="225" w:after="225" w:line="240" w:lineRule="auto"/>
        <w:jc w:val="both"/>
      </w:pPr>
      <w:r>
        <w:rPr>
          <w:rFonts w:ascii="Arial" w:hAnsi="Arial" w:cs="Arial"/>
          <w:color w:val="000000"/>
          <w:sz w:val="18"/>
          <w:szCs w:val="18"/>
        </w:rPr>
        <w:t xml:space="preserve">Vlagatelj mora zahtevku za revizijo zoper vsebino razpisne dokumentacije ali vsebino objave priložiti potrdilo o plačilu takse v višini </w:t>
      </w:r>
      <w:r w:rsidR="001E6018">
        <w:rPr>
          <w:rFonts w:ascii="Arial" w:hAnsi="Arial" w:cs="Arial"/>
          <w:color w:val="000000"/>
          <w:sz w:val="18"/>
          <w:szCs w:val="18"/>
        </w:rPr>
        <w:t>4</w:t>
      </w:r>
      <w:r w:rsidR="00E92CA1">
        <w:rPr>
          <w:rFonts w:ascii="Arial" w:hAnsi="Arial" w:cs="Arial"/>
          <w:color w:val="000000"/>
          <w:sz w:val="18"/>
          <w:szCs w:val="18"/>
        </w:rPr>
        <w:t>.000</w:t>
      </w:r>
      <w:r>
        <w:rPr>
          <w:rFonts w:ascii="Arial" w:hAnsi="Arial" w:cs="Arial"/>
          <w:color w:val="000000"/>
          <w:sz w:val="18"/>
          <w:szCs w:val="18"/>
        </w:rPr>
        <w:t>,00 EUR.</w:t>
      </w:r>
    </w:p>
    <w:p w14:paraId="79C88F74" w14:textId="77777777" w:rsidR="0084141A" w:rsidRDefault="000E73FE">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1E3447C9" w14:textId="77777777" w:rsidR="0084141A" w:rsidRDefault="000E73FE">
      <w:pPr>
        <w:spacing w:before="225" w:after="225" w:line="240" w:lineRule="auto"/>
        <w:jc w:val="both"/>
      </w:pPr>
      <w:r>
        <w:rPr>
          <w:rFonts w:ascii="Arial" w:hAnsi="Arial" w:cs="Arial"/>
          <w:color w:val="000000"/>
          <w:sz w:val="18"/>
          <w:szCs w:val="18"/>
        </w:rPr>
        <w:t>http://www.djn.mju.gov.si/sistem-javnega-narocanja/pravno-varstvo</w:t>
      </w:r>
    </w:p>
    <w:p w14:paraId="56B29A33" w14:textId="77777777" w:rsidR="0084141A" w:rsidRDefault="000E73FE">
      <w:pPr>
        <w:spacing w:before="225" w:after="225" w:line="240" w:lineRule="auto"/>
        <w:jc w:val="both"/>
      </w:pPr>
      <w:r>
        <w:rPr>
          <w:rFonts w:ascii="Arial" w:hAnsi="Arial" w:cs="Arial"/>
          <w:color w:val="000000"/>
          <w:sz w:val="18"/>
          <w:szCs w:val="18"/>
        </w:rPr>
        <w:t>Zahtevek za revizijo se vloži pisno neposredno pri naročniku, po pošti priporočeno ali priporočeno s povratnico. Vlagatelj mora kopijo zahtevka za revizijo hkrati posredovati ministrstvu, pristojnemu za javna naročila.</w:t>
      </w:r>
    </w:p>
    <w:p w14:paraId="1CD26880" w14:textId="77777777" w:rsidR="0084141A" w:rsidRDefault="000E73FE">
      <w:pPr>
        <w:spacing w:before="225" w:after="225" w:line="240" w:lineRule="auto"/>
        <w:jc w:val="both"/>
      </w:pPr>
      <w:r>
        <w:rPr>
          <w:rFonts w:ascii="Arial" w:hAnsi="Arial" w:cs="Arial"/>
          <w:color w:val="000000"/>
          <w:sz w:val="18"/>
          <w:szCs w:val="18"/>
        </w:rPr>
        <w:t>Zahtevek za revizijo se lahko vloži v roku iz 25. člena ZPVPJN.</w:t>
      </w:r>
    </w:p>
    <w:p w14:paraId="4EFFC566" w14:textId="77777777" w:rsidR="0084141A" w:rsidRDefault="000E73FE">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4544BE29" w14:textId="77777777" w:rsidR="0084141A" w:rsidRDefault="0084141A">
      <w:pPr>
        <w:sectPr w:rsidR="0084141A" w:rsidSect="00D82CC3">
          <w:headerReference w:type="default" r:id="rId11"/>
          <w:footerReference w:type="default" r:id="rId12"/>
          <w:pgSz w:w="11906" w:h="16838"/>
          <w:pgMar w:top="1418" w:right="1418" w:bottom="1418" w:left="1418" w:header="567" w:footer="680" w:gutter="0"/>
          <w:cols w:space="708"/>
          <w:docGrid w:linePitch="360"/>
        </w:sectPr>
      </w:pPr>
    </w:p>
    <w:p w14:paraId="793FF824" w14:textId="77777777" w:rsidR="00706BDD" w:rsidRPr="003451DB" w:rsidRDefault="000E73FE" w:rsidP="003451DB">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3451DB">
        <w:rPr>
          <w:rFonts w:ascii="Arial" w:hAnsi="Arial" w:cs="Arial"/>
          <w:color w:val="FFFFFF" w:themeColor="background1"/>
          <w:szCs w:val="26"/>
        </w:rPr>
        <w:lastRenderedPageBreak/>
        <w:t>Merila</w:t>
      </w:r>
    </w:p>
    <w:p w14:paraId="261F87B3" w14:textId="77777777" w:rsidR="00706BDD" w:rsidRDefault="00706BDD" w:rsidP="00706BDD">
      <w:pPr>
        <w:rPr>
          <w:rFonts w:ascii="Arial" w:hAnsi="Arial" w:cs="Arial"/>
          <w:sz w:val="18"/>
          <w:szCs w:val="18"/>
        </w:rPr>
      </w:pPr>
    </w:p>
    <w:p w14:paraId="22A59301" w14:textId="5AB77EAA" w:rsidR="0084141A" w:rsidRDefault="00F22B99">
      <w:pPr>
        <w:spacing w:before="225" w:after="225" w:line="240" w:lineRule="auto"/>
        <w:jc w:val="both"/>
      </w:pPr>
      <w:r w:rsidRPr="00F22B99">
        <w:rPr>
          <w:rFonts w:ascii="Arial" w:hAnsi="Arial" w:cs="Arial"/>
          <w:color w:val="000000"/>
          <w:sz w:val="18"/>
          <w:szCs w:val="18"/>
        </w:rPr>
        <w:t>Naročnik bo ponudbe, po posameznih sklopih ocenil na podlagi merila »ekonomsko najugodnejša ponudba«, in sicer na podlagi naslednjih meril:</w:t>
      </w:r>
    </w:p>
    <w:p w14:paraId="450550F3" w14:textId="77777777" w:rsidR="0084141A" w:rsidRDefault="000E73FE">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84141A" w14:paraId="56299F8F"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F4DF8" w14:textId="21A4EC20" w:rsidR="0084141A" w:rsidRDefault="000E73FE">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r w:rsidR="00E07227">
              <w:rPr>
                <w:rFonts w:ascii="Arial" w:hAnsi="Arial" w:cs="Arial"/>
                <w:color w:val="000000"/>
                <w:position w:val="-2"/>
                <w:sz w:val="18"/>
                <w:szCs w:val="18"/>
              </w:rPr>
              <w:t xml:space="preserve"> (M1)</w:t>
            </w:r>
            <w:r>
              <w:rPr>
                <w:rFonts w:ascii="Arial" w:hAnsi="Arial" w:cs="Arial"/>
                <w:color w:val="000000"/>
                <w:position w:val="-2"/>
                <w:sz w:val="18"/>
                <w:szCs w:val="18"/>
              </w:rPr>
              <w:t>:</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5F1F2E" w14:textId="77777777" w:rsidR="0084141A" w:rsidRDefault="000E73FE">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3BD366" w14:textId="64CF590F" w:rsidR="0084141A" w:rsidRDefault="00F22B99" w:rsidP="00F22B99">
            <w:pPr>
              <w:jc w:val="center"/>
              <w:textAlignment w:val="center"/>
            </w:pPr>
            <w:r>
              <w:rPr>
                <w:rFonts w:ascii="Arial" w:hAnsi="Arial" w:cs="Arial"/>
                <w:color w:val="000000"/>
                <w:position w:val="-2"/>
                <w:sz w:val="18"/>
                <w:szCs w:val="18"/>
              </w:rPr>
              <w:t>85 točk</w:t>
            </w:r>
          </w:p>
        </w:tc>
      </w:tr>
      <w:tr w:rsidR="00F22B99" w14:paraId="6C11158B"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EEB095" w14:textId="093FC446" w:rsidR="00F22B99" w:rsidRDefault="00F22B99">
            <w:pPr>
              <w:rPr>
                <w:rFonts w:ascii="Arial" w:hAnsi="Arial" w:cs="Arial"/>
                <w:color w:val="000000"/>
                <w:position w:val="-2"/>
                <w:sz w:val="18"/>
                <w:szCs w:val="18"/>
              </w:rPr>
            </w:pPr>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2</w:t>
            </w:r>
            <w:r w:rsidR="00E07227">
              <w:rPr>
                <w:rFonts w:ascii="Arial" w:hAnsi="Arial" w:cs="Arial"/>
                <w:color w:val="000000"/>
                <w:position w:val="-2"/>
                <w:sz w:val="18"/>
                <w:szCs w:val="18"/>
              </w:rPr>
              <w:t xml:space="preserve"> (M2)</w:t>
            </w:r>
            <w:r>
              <w:rPr>
                <w:rFonts w:ascii="Arial" w:hAnsi="Arial" w:cs="Arial"/>
                <w:color w:val="000000"/>
                <w:position w:val="-2"/>
                <w:sz w:val="18"/>
                <w:szCs w:val="18"/>
              </w:rPr>
              <w:t>:</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F9077C" w14:textId="057AF8FD" w:rsidR="00F22B99" w:rsidRDefault="00F22B99">
            <w:pPr>
              <w:rPr>
                <w:rFonts w:ascii="Arial" w:hAnsi="Arial" w:cs="Arial"/>
                <w:color w:val="000000"/>
                <w:position w:val="-2"/>
                <w:sz w:val="18"/>
                <w:szCs w:val="18"/>
              </w:rPr>
            </w:pPr>
            <w:r>
              <w:rPr>
                <w:rFonts w:ascii="Arial" w:hAnsi="Arial" w:cs="Arial"/>
                <w:color w:val="000000"/>
                <w:position w:val="-2"/>
                <w:sz w:val="18"/>
                <w:szCs w:val="18"/>
              </w:rPr>
              <w:t>V</w:t>
            </w:r>
            <w:r w:rsidRPr="00F22B99">
              <w:rPr>
                <w:rFonts w:ascii="Arial" w:hAnsi="Arial" w:cs="Arial"/>
                <w:color w:val="000000"/>
                <w:position w:val="-2"/>
                <w:sz w:val="18"/>
                <w:szCs w:val="18"/>
              </w:rPr>
              <w:t>arnost in kakovost živil</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A12B91" w14:textId="05E8E78A" w:rsidR="00F22B99" w:rsidRDefault="00F22B99" w:rsidP="00F22B99">
            <w:pPr>
              <w:jc w:val="center"/>
              <w:textAlignment w:val="center"/>
              <w:rPr>
                <w:rFonts w:ascii="Arial" w:hAnsi="Arial" w:cs="Arial"/>
                <w:color w:val="000000"/>
                <w:position w:val="-2"/>
                <w:sz w:val="18"/>
                <w:szCs w:val="18"/>
              </w:rPr>
            </w:pPr>
            <w:r>
              <w:rPr>
                <w:rFonts w:ascii="Arial" w:hAnsi="Arial" w:cs="Arial"/>
                <w:color w:val="000000"/>
                <w:position w:val="-2"/>
                <w:sz w:val="18"/>
                <w:szCs w:val="18"/>
              </w:rPr>
              <w:t>15 točk</w:t>
            </w:r>
          </w:p>
        </w:tc>
      </w:tr>
    </w:tbl>
    <w:p w14:paraId="68D06891" w14:textId="77777777" w:rsidR="00F22B99" w:rsidRDefault="00F22B99" w:rsidP="00F22B99">
      <w:pPr>
        <w:rPr>
          <w:rFonts w:ascii="Arial" w:hAnsi="Arial" w:cs="Arial"/>
          <w:color w:val="000000"/>
          <w:sz w:val="18"/>
          <w:szCs w:val="18"/>
        </w:rPr>
      </w:pPr>
    </w:p>
    <w:p w14:paraId="53F1AB0F" w14:textId="36F60345" w:rsidR="00F22B99" w:rsidRPr="00F22B99" w:rsidRDefault="00F22B99" w:rsidP="00F22B99">
      <w:pPr>
        <w:jc w:val="both"/>
        <w:rPr>
          <w:rFonts w:ascii="Arial" w:hAnsi="Arial" w:cs="Arial"/>
          <w:b/>
          <w:color w:val="000000"/>
          <w:sz w:val="18"/>
          <w:szCs w:val="18"/>
        </w:rPr>
      </w:pPr>
      <w:r w:rsidRPr="00F22B99">
        <w:rPr>
          <w:rFonts w:ascii="Arial" w:hAnsi="Arial" w:cs="Arial"/>
          <w:b/>
          <w:color w:val="000000"/>
          <w:sz w:val="18"/>
          <w:szCs w:val="18"/>
        </w:rPr>
        <w:t>Izjema so sklopi ekoloških živil, kjer je certifikat pogoj in je merilo ponudbena vrednost 100 točk. Enačba</w:t>
      </w:r>
      <w:r w:rsidR="00E07227">
        <w:rPr>
          <w:rFonts w:ascii="Arial" w:hAnsi="Arial" w:cs="Arial"/>
          <w:b/>
          <w:color w:val="000000"/>
          <w:sz w:val="18"/>
          <w:szCs w:val="18"/>
        </w:rPr>
        <w:t xml:space="preserve"> </w:t>
      </w:r>
      <w:r w:rsidRPr="00F22B99">
        <w:rPr>
          <w:rFonts w:ascii="Arial" w:hAnsi="Arial" w:cs="Arial"/>
          <w:b/>
          <w:color w:val="000000"/>
          <w:sz w:val="18"/>
          <w:szCs w:val="18"/>
        </w:rPr>
        <w:t xml:space="preserve">ostaja enaka, le najvišje število točk je 100. </w:t>
      </w:r>
    </w:p>
    <w:p w14:paraId="793C4D31" w14:textId="77777777" w:rsidR="00F22B99" w:rsidRPr="00F22B99" w:rsidRDefault="00F22B99" w:rsidP="00F22B99">
      <w:pPr>
        <w:rPr>
          <w:rFonts w:ascii="Arial" w:hAnsi="Arial" w:cs="Arial"/>
          <w:color w:val="000000"/>
          <w:sz w:val="18"/>
          <w:szCs w:val="18"/>
        </w:rPr>
      </w:pPr>
      <w:r w:rsidRPr="00F22B99">
        <w:rPr>
          <w:rFonts w:ascii="Arial" w:hAnsi="Arial" w:cs="Arial"/>
          <w:color w:val="000000"/>
          <w:sz w:val="18"/>
          <w:szCs w:val="18"/>
        </w:rPr>
        <w:t xml:space="preserve"> </w:t>
      </w:r>
    </w:p>
    <w:p w14:paraId="1A1ACFF3" w14:textId="77777777" w:rsidR="00E07227" w:rsidRDefault="00F22B99" w:rsidP="00F22B99">
      <w:pPr>
        <w:jc w:val="both"/>
        <w:rPr>
          <w:rFonts w:ascii="Arial" w:hAnsi="Arial" w:cs="Arial"/>
          <w:color w:val="000000"/>
          <w:sz w:val="18"/>
          <w:szCs w:val="18"/>
        </w:rPr>
      </w:pPr>
      <w:r w:rsidRPr="00F22B99">
        <w:rPr>
          <w:rFonts w:ascii="Arial" w:hAnsi="Arial" w:cs="Arial"/>
          <w:color w:val="000000"/>
          <w:sz w:val="18"/>
          <w:szCs w:val="18"/>
        </w:rPr>
        <w:t xml:space="preserve">Najvišje število točk, ki jih lahko dobi posamezni ponudnik je 100. Skupno število točk (ST) posameznega ponudnika za posamezen sklop bo naročnik dobil s seštevkom točk posameznega merila, ki bo zaokroženo na dve decimalni mesti.  </w:t>
      </w:r>
    </w:p>
    <w:p w14:paraId="5AB741EE" w14:textId="77777777" w:rsidR="00E07227" w:rsidRDefault="00E07227" w:rsidP="00F22B99">
      <w:pPr>
        <w:jc w:val="both"/>
        <w:rPr>
          <w:rFonts w:ascii="Arial" w:hAnsi="Arial" w:cs="Arial"/>
          <w:color w:val="000000"/>
          <w:sz w:val="18"/>
          <w:szCs w:val="18"/>
        </w:rPr>
      </w:pPr>
    </w:p>
    <w:p w14:paraId="196A3C7A" w14:textId="048E1B3A" w:rsidR="00F22B99" w:rsidRPr="00F22B99" w:rsidRDefault="00F22B99" w:rsidP="00F22B99">
      <w:pPr>
        <w:jc w:val="both"/>
        <w:rPr>
          <w:rFonts w:ascii="Arial" w:hAnsi="Arial" w:cs="Arial"/>
          <w:color w:val="000000"/>
          <w:sz w:val="18"/>
          <w:szCs w:val="18"/>
        </w:rPr>
      </w:pPr>
      <w:r w:rsidRPr="00F22B99">
        <w:rPr>
          <w:rFonts w:ascii="Arial" w:hAnsi="Arial" w:cs="Arial"/>
          <w:color w:val="000000"/>
          <w:sz w:val="18"/>
          <w:szCs w:val="18"/>
        </w:rPr>
        <w:t xml:space="preserve">ST = M1 + M2  </w:t>
      </w:r>
    </w:p>
    <w:p w14:paraId="1B9EC88C" w14:textId="77777777" w:rsidR="00F22B99" w:rsidRPr="00F22B99" w:rsidRDefault="00F22B99" w:rsidP="00F22B99">
      <w:pPr>
        <w:jc w:val="both"/>
        <w:rPr>
          <w:rFonts w:ascii="Arial" w:hAnsi="Arial" w:cs="Arial"/>
          <w:color w:val="000000"/>
          <w:sz w:val="18"/>
          <w:szCs w:val="18"/>
        </w:rPr>
      </w:pPr>
      <w:r w:rsidRPr="00F22B99">
        <w:rPr>
          <w:rFonts w:ascii="Arial" w:hAnsi="Arial" w:cs="Arial"/>
          <w:color w:val="000000"/>
          <w:sz w:val="18"/>
          <w:szCs w:val="18"/>
        </w:rPr>
        <w:t xml:space="preserve"> </w:t>
      </w:r>
    </w:p>
    <w:p w14:paraId="35806D7D" w14:textId="77777777" w:rsidR="00F22B99" w:rsidRPr="00F22B99" w:rsidRDefault="00F22B99" w:rsidP="00F22B99">
      <w:pPr>
        <w:jc w:val="both"/>
        <w:rPr>
          <w:rFonts w:ascii="Arial" w:hAnsi="Arial" w:cs="Arial"/>
          <w:color w:val="000000"/>
          <w:sz w:val="18"/>
          <w:szCs w:val="18"/>
        </w:rPr>
      </w:pPr>
      <w:r w:rsidRPr="00F22B99">
        <w:rPr>
          <w:rFonts w:ascii="Arial" w:hAnsi="Arial" w:cs="Arial"/>
          <w:color w:val="000000"/>
          <w:sz w:val="18"/>
          <w:szCs w:val="18"/>
        </w:rPr>
        <w:t xml:space="preserve">Naročnik bo pri ocenjevanju ponudb upošteval samo v zgornji tabeli navedena merila (od M1 do M2)  in ne bo upošteval nikakršnih dodatnih popustov na ceno in nikakršnih drugih dodatnih ugodnosti.  V primeru, da bosta dva ali več ponudnikov za določen sklop dosegla enako skupno število točk, bo naročnik kot ugodnejšega izbral ponudnika, ki je dosegel večje število točk pri merilu varnost in kakovost živil.  </w:t>
      </w:r>
    </w:p>
    <w:p w14:paraId="1AF52AF4" w14:textId="77777777" w:rsidR="00F22B99" w:rsidRPr="00F22B99" w:rsidRDefault="00F22B99" w:rsidP="00F22B99">
      <w:pPr>
        <w:jc w:val="both"/>
        <w:rPr>
          <w:rFonts w:ascii="Arial" w:hAnsi="Arial" w:cs="Arial"/>
          <w:color w:val="000000"/>
          <w:sz w:val="18"/>
          <w:szCs w:val="18"/>
        </w:rPr>
      </w:pPr>
      <w:r w:rsidRPr="00F22B99">
        <w:rPr>
          <w:rFonts w:ascii="Arial" w:hAnsi="Arial" w:cs="Arial"/>
          <w:color w:val="000000"/>
          <w:sz w:val="18"/>
          <w:szCs w:val="18"/>
        </w:rPr>
        <w:t xml:space="preserve"> </w:t>
      </w:r>
    </w:p>
    <w:p w14:paraId="45B71D73" w14:textId="5EA7757B" w:rsidR="00F22B99" w:rsidRPr="00F22B99" w:rsidRDefault="00F22B99" w:rsidP="0067763E">
      <w:pPr>
        <w:pStyle w:val="Odstavekseznama"/>
        <w:numPr>
          <w:ilvl w:val="0"/>
          <w:numId w:val="16"/>
        </w:numPr>
        <w:jc w:val="both"/>
        <w:rPr>
          <w:rFonts w:ascii="Arial" w:hAnsi="Arial" w:cs="Arial"/>
          <w:b/>
          <w:i/>
          <w:color w:val="000000"/>
          <w:sz w:val="18"/>
          <w:szCs w:val="18"/>
        </w:rPr>
      </w:pPr>
      <w:r w:rsidRPr="00F22B99">
        <w:rPr>
          <w:rFonts w:ascii="Arial" w:hAnsi="Arial" w:cs="Arial"/>
          <w:b/>
          <w:i/>
          <w:color w:val="000000"/>
          <w:sz w:val="18"/>
          <w:szCs w:val="18"/>
        </w:rPr>
        <w:t xml:space="preserve">M1 - merilo »ponudbena vrednost« 85 točk </w:t>
      </w:r>
    </w:p>
    <w:p w14:paraId="4A7DA49D" w14:textId="7496513A" w:rsidR="00F22B99" w:rsidRPr="00F22B99" w:rsidRDefault="00F22B99" w:rsidP="00F22B99">
      <w:pPr>
        <w:jc w:val="both"/>
        <w:rPr>
          <w:rFonts w:ascii="Arial" w:hAnsi="Arial" w:cs="Arial"/>
          <w:color w:val="000000"/>
          <w:sz w:val="18"/>
          <w:szCs w:val="18"/>
        </w:rPr>
      </w:pPr>
      <w:r w:rsidRPr="00F22B99">
        <w:rPr>
          <w:rFonts w:ascii="Arial" w:hAnsi="Arial" w:cs="Arial"/>
          <w:color w:val="000000"/>
          <w:sz w:val="18"/>
          <w:szCs w:val="18"/>
        </w:rPr>
        <w:t xml:space="preserve">Naročnik bo točkoval skupno ponudbeno vrednost za ocenjeno količino z DDV (sklop) do največ 85 točk, in sicer na način, da bo najugodnejši ponudnik dobil najvišje število točk, to je 85 točk, vsak naslednji pa glede na najcenejšo ponudbo sorazmerno manjše število točk.  </w:t>
      </w:r>
    </w:p>
    <w:p w14:paraId="02AABB02" w14:textId="77777777" w:rsidR="00F22B99" w:rsidRDefault="00F22B99" w:rsidP="00F22B99">
      <w:pPr>
        <w:jc w:val="both"/>
        <w:rPr>
          <w:rFonts w:ascii="Arial" w:hAnsi="Arial" w:cs="Arial"/>
          <w:color w:val="000000"/>
          <w:sz w:val="18"/>
          <w:szCs w:val="18"/>
        </w:rPr>
      </w:pPr>
      <w:r w:rsidRPr="00F22B99">
        <w:rPr>
          <w:rFonts w:ascii="Arial" w:hAnsi="Arial" w:cs="Arial"/>
          <w:color w:val="000000"/>
          <w:sz w:val="18"/>
          <w:szCs w:val="18"/>
        </w:rPr>
        <w:t xml:space="preserve">Število točk za konkretnega ponudnika se določi po enačbi:  </w:t>
      </w:r>
    </w:p>
    <w:p w14:paraId="319AACEF" w14:textId="77777777" w:rsidR="00F22B99" w:rsidRDefault="00F22B99" w:rsidP="00F22B99">
      <w:pPr>
        <w:jc w:val="both"/>
        <w:rPr>
          <w:rFonts w:ascii="Arial" w:hAnsi="Arial" w:cs="Arial"/>
          <w:color w:val="000000"/>
          <w:sz w:val="18"/>
          <w:szCs w:val="18"/>
        </w:rPr>
      </w:pPr>
      <w:proofErr w:type="spellStart"/>
      <w:r w:rsidRPr="00F22B99">
        <w:rPr>
          <w:rFonts w:ascii="Arial" w:hAnsi="Arial" w:cs="Arial"/>
          <w:b/>
          <w:color w:val="000000"/>
          <w:sz w:val="18"/>
          <w:szCs w:val="18"/>
        </w:rPr>
        <w:t>ŠTp</w:t>
      </w:r>
      <w:proofErr w:type="spellEnd"/>
      <w:r w:rsidRPr="00F22B99">
        <w:rPr>
          <w:rFonts w:ascii="Arial" w:hAnsi="Arial" w:cs="Arial"/>
          <w:b/>
          <w:color w:val="000000"/>
          <w:sz w:val="18"/>
          <w:szCs w:val="18"/>
        </w:rPr>
        <w:t xml:space="preserve"> = (</w:t>
      </w:r>
      <w:proofErr w:type="spellStart"/>
      <w:r w:rsidRPr="00F22B99">
        <w:rPr>
          <w:rFonts w:ascii="Arial" w:hAnsi="Arial" w:cs="Arial"/>
          <w:b/>
          <w:color w:val="000000"/>
          <w:sz w:val="18"/>
          <w:szCs w:val="18"/>
        </w:rPr>
        <w:t>Px</w:t>
      </w:r>
      <w:proofErr w:type="spellEnd"/>
      <w:r w:rsidRPr="00F22B99">
        <w:rPr>
          <w:rFonts w:ascii="Arial" w:hAnsi="Arial" w:cs="Arial"/>
          <w:b/>
          <w:color w:val="000000"/>
          <w:sz w:val="18"/>
          <w:szCs w:val="18"/>
        </w:rPr>
        <w:t xml:space="preserve"> / Pi) x 85, pri čemer je:</w:t>
      </w:r>
      <w:r w:rsidRPr="00F22B99">
        <w:rPr>
          <w:rFonts w:ascii="Arial" w:hAnsi="Arial" w:cs="Arial"/>
          <w:color w:val="000000"/>
          <w:sz w:val="18"/>
          <w:szCs w:val="18"/>
        </w:rPr>
        <w:t xml:space="preserve">  </w:t>
      </w:r>
    </w:p>
    <w:p w14:paraId="03297015" w14:textId="77777777" w:rsidR="00F22B99" w:rsidRDefault="00F22B99" w:rsidP="00F22B99">
      <w:pPr>
        <w:jc w:val="both"/>
        <w:rPr>
          <w:rFonts w:ascii="Arial" w:hAnsi="Arial" w:cs="Arial"/>
          <w:color w:val="000000"/>
          <w:sz w:val="18"/>
          <w:szCs w:val="18"/>
        </w:rPr>
      </w:pPr>
      <w:proofErr w:type="spellStart"/>
      <w:r w:rsidRPr="00F22B99">
        <w:rPr>
          <w:rFonts w:ascii="Arial" w:hAnsi="Arial" w:cs="Arial"/>
          <w:color w:val="000000"/>
          <w:sz w:val="18"/>
          <w:szCs w:val="18"/>
        </w:rPr>
        <w:t>ŠTp</w:t>
      </w:r>
      <w:proofErr w:type="spellEnd"/>
      <w:r w:rsidRPr="00F22B99">
        <w:rPr>
          <w:rFonts w:ascii="Arial" w:hAnsi="Arial" w:cs="Arial"/>
          <w:color w:val="000000"/>
          <w:sz w:val="18"/>
          <w:szCs w:val="18"/>
        </w:rPr>
        <w:t xml:space="preserve">= število točk, ki jih dobi ponudnik  </w:t>
      </w:r>
    </w:p>
    <w:p w14:paraId="01563267" w14:textId="77777777" w:rsidR="00F22B99" w:rsidRDefault="00F22B99" w:rsidP="00F22B99">
      <w:pPr>
        <w:jc w:val="both"/>
        <w:rPr>
          <w:rFonts w:ascii="Arial" w:hAnsi="Arial" w:cs="Arial"/>
          <w:color w:val="000000"/>
          <w:sz w:val="18"/>
          <w:szCs w:val="18"/>
        </w:rPr>
      </w:pPr>
      <w:proofErr w:type="spellStart"/>
      <w:r w:rsidRPr="00F22B99">
        <w:rPr>
          <w:rFonts w:ascii="Arial" w:hAnsi="Arial" w:cs="Arial"/>
          <w:color w:val="000000"/>
          <w:sz w:val="18"/>
          <w:szCs w:val="18"/>
        </w:rPr>
        <w:t>Px</w:t>
      </w:r>
      <w:proofErr w:type="spellEnd"/>
      <w:r w:rsidRPr="00F22B99">
        <w:rPr>
          <w:rFonts w:ascii="Arial" w:hAnsi="Arial" w:cs="Arial"/>
          <w:color w:val="000000"/>
          <w:sz w:val="18"/>
          <w:szCs w:val="18"/>
        </w:rPr>
        <w:t xml:space="preserve"> = najnižja ponudbena vrednost posameznega sklopa, podsklopa </w:t>
      </w:r>
    </w:p>
    <w:p w14:paraId="76BB59ED" w14:textId="69C68E83" w:rsidR="00F22B99" w:rsidRPr="00F22B99" w:rsidRDefault="00F22B99" w:rsidP="00F22B99">
      <w:pPr>
        <w:jc w:val="both"/>
        <w:rPr>
          <w:rFonts w:ascii="Arial" w:hAnsi="Arial" w:cs="Arial"/>
          <w:color w:val="000000"/>
          <w:sz w:val="18"/>
          <w:szCs w:val="18"/>
        </w:rPr>
      </w:pPr>
      <w:r w:rsidRPr="00F22B99">
        <w:rPr>
          <w:rFonts w:ascii="Arial" w:hAnsi="Arial" w:cs="Arial"/>
          <w:color w:val="000000"/>
          <w:sz w:val="18"/>
          <w:szCs w:val="18"/>
        </w:rPr>
        <w:t xml:space="preserve">Pi = ponudbena vrednost obravnavanega ponudnika posameznega sklopa, podsklopa </w:t>
      </w:r>
    </w:p>
    <w:p w14:paraId="3E999487" w14:textId="77777777" w:rsidR="00F22B99" w:rsidRDefault="00F22B99" w:rsidP="00F22B99">
      <w:pPr>
        <w:jc w:val="both"/>
        <w:rPr>
          <w:rFonts w:ascii="Arial" w:hAnsi="Arial" w:cs="Arial"/>
          <w:color w:val="000000"/>
          <w:sz w:val="18"/>
          <w:szCs w:val="18"/>
        </w:rPr>
      </w:pPr>
      <w:r w:rsidRPr="00F22B99">
        <w:rPr>
          <w:rFonts w:ascii="Arial" w:hAnsi="Arial" w:cs="Arial"/>
          <w:color w:val="000000"/>
          <w:sz w:val="18"/>
          <w:szCs w:val="18"/>
        </w:rPr>
        <w:t xml:space="preserve"> </w:t>
      </w:r>
    </w:p>
    <w:p w14:paraId="065D3810" w14:textId="54BBAAF0" w:rsidR="00F22B99" w:rsidRPr="00F22B99" w:rsidRDefault="00F22B99" w:rsidP="0067763E">
      <w:pPr>
        <w:pStyle w:val="Odstavekseznama"/>
        <w:numPr>
          <w:ilvl w:val="0"/>
          <w:numId w:val="16"/>
        </w:numPr>
        <w:jc w:val="both"/>
        <w:rPr>
          <w:rFonts w:ascii="Arial" w:hAnsi="Arial" w:cs="Arial"/>
          <w:color w:val="000000"/>
          <w:sz w:val="18"/>
          <w:szCs w:val="18"/>
        </w:rPr>
      </w:pPr>
      <w:r w:rsidRPr="00F22B99">
        <w:rPr>
          <w:rFonts w:ascii="Arial" w:hAnsi="Arial" w:cs="Arial"/>
          <w:b/>
          <w:i/>
          <w:color w:val="000000"/>
          <w:sz w:val="18"/>
          <w:szCs w:val="18"/>
        </w:rPr>
        <w:t xml:space="preserve">M2 - merilo »varnost in kakovost živil« 15 točk </w:t>
      </w:r>
    </w:p>
    <w:p w14:paraId="1E3B4673" w14:textId="1B33AC53" w:rsidR="00F22B99" w:rsidRPr="00F22B99" w:rsidRDefault="00F22B99" w:rsidP="00F22B99">
      <w:pPr>
        <w:jc w:val="both"/>
        <w:rPr>
          <w:rFonts w:ascii="Arial" w:hAnsi="Arial" w:cs="Arial"/>
          <w:color w:val="000000"/>
          <w:sz w:val="18"/>
          <w:szCs w:val="18"/>
        </w:rPr>
      </w:pPr>
      <w:r w:rsidRPr="00F22B99">
        <w:rPr>
          <w:rFonts w:ascii="Arial" w:hAnsi="Arial" w:cs="Arial"/>
          <w:color w:val="000000"/>
          <w:sz w:val="18"/>
          <w:szCs w:val="18"/>
        </w:rPr>
        <w:t xml:space="preserve">Pri merilu »varnost in kakovost živil« bo naročnik upošteval </w:t>
      </w:r>
      <w:r w:rsidR="000771AC">
        <w:rPr>
          <w:rFonts w:ascii="Arial" w:hAnsi="Arial" w:cs="Arial"/>
          <w:color w:val="000000"/>
          <w:sz w:val="18"/>
          <w:szCs w:val="18"/>
        </w:rPr>
        <w:t>predložen</w:t>
      </w:r>
      <w:r w:rsidR="000771AC" w:rsidRPr="000771AC">
        <w:t xml:space="preserve"> </w:t>
      </w:r>
      <w:r w:rsidR="000771AC" w:rsidRPr="000771AC">
        <w:rPr>
          <w:rFonts w:ascii="Arial" w:hAnsi="Arial" w:cs="Arial"/>
          <w:color w:val="000000"/>
          <w:sz w:val="18"/>
          <w:szCs w:val="18"/>
        </w:rPr>
        <w:t>ustrezen</w:t>
      </w:r>
      <w:r w:rsidR="00686594">
        <w:rPr>
          <w:rFonts w:ascii="Arial" w:hAnsi="Arial" w:cs="Arial"/>
          <w:color w:val="000000"/>
          <w:sz w:val="18"/>
          <w:szCs w:val="18"/>
        </w:rPr>
        <w:t>/ne</w:t>
      </w:r>
      <w:r w:rsidR="000771AC" w:rsidRPr="000771AC">
        <w:rPr>
          <w:rFonts w:ascii="Arial" w:hAnsi="Arial" w:cs="Arial"/>
          <w:color w:val="000000"/>
          <w:sz w:val="18"/>
          <w:szCs w:val="18"/>
        </w:rPr>
        <w:t xml:space="preserve"> certifikat</w:t>
      </w:r>
      <w:r w:rsidR="00686594">
        <w:rPr>
          <w:rFonts w:ascii="Arial" w:hAnsi="Arial" w:cs="Arial"/>
          <w:color w:val="000000"/>
          <w:sz w:val="18"/>
          <w:szCs w:val="18"/>
        </w:rPr>
        <w:t>/e</w:t>
      </w:r>
      <w:r w:rsidR="000771AC">
        <w:rPr>
          <w:rFonts w:ascii="Arial" w:hAnsi="Arial" w:cs="Arial"/>
          <w:color w:val="000000"/>
          <w:sz w:val="18"/>
          <w:szCs w:val="18"/>
        </w:rPr>
        <w:t xml:space="preserve"> za ponujena živila, s katerim</w:t>
      </w:r>
      <w:r w:rsidR="00686594">
        <w:rPr>
          <w:rFonts w:ascii="Arial" w:hAnsi="Arial" w:cs="Arial"/>
          <w:color w:val="000000"/>
          <w:sz w:val="18"/>
          <w:szCs w:val="18"/>
        </w:rPr>
        <w:t>/i</w:t>
      </w:r>
      <w:r w:rsidR="000771AC">
        <w:rPr>
          <w:rFonts w:ascii="Arial" w:hAnsi="Arial" w:cs="Arial"/>
          <w:color w:val="000000"/>
          <w:sz w:val="18"/>
          <w:szCs w:val="18"/>
        </w:rPr>
        <w:t xml:space="preserve"> bo ponudnik dokazoval, </w:t>
      </w:r>
      <w:r w:rsidR="000771AC" w:rsidRPr="000771AC">
        <w:rPr>
          <w:rFonts w:ascii="Arial" w:hAnsi="Arial" w:cs="Arial"/>
          <w:color w:val="000000"/>
          <w:sz w:val="18"/>
          <w:szCs w:val="18"/>
        </w:rPr>
        <w:t xml:space="preserve">da živilo izpolnjuje pogoje v zvezi z navedenimi oznakami oziroma </w:t>
      </w:r>
      <w:r w:rsidR="000771AC">
        <w:rPr>
          <w:rFonts w:ascii="Arial" w:hAnsi="Arial" w:cs="Arial"/>
          <w:color w:val="000000"/>
          <w:sz w:val="18"/>
          <w:szCs w:val="18"/>
        </w:rPr>
        <w:t xml:space="preserve">ima </w:t>
      </w:r>
      <w:r w:rsidR="000771AC" w:rsidRPr="000771AC">
        <w:rPr>
          <w:rFonts w:ascii="Arial" w:hAnsi="Arial" w:cs="Arial"/>
          <w:color w:val="000000"/>
          <w:sz w:val="18"/>
          <w:szCs w:val="18"/>
        </w:rPr>
        <w:t>živilo navedeno oznako, in na katerem bo vpisana zaporedna številka živila iz ponudbenega predračuna.</w:t>
      </w:r>
      <w:r w:rsidR="000771AC">
        <w:rPr>
          <w:rFonts w:ascii="Arial" w:hAnsi="Arial" w:cs="Arial"/>
          <w:color w:val="000000"/>
          <w:sz w:val="18"/>
          <w:szCs w:val="18"/>
        </w:rPr>
        <w:t xml:space="preserve"> P</w:t>
      </w:r>
      <w:r w:rsidR="000771AC" w:rsidRPr="000771AC">
        <w:rPr>
          <w:rFonts w:ascii="Arial" w:hAnsi="Arial" w:cs="Arial"/>
          <w:color w:val="000000"/>
          <w:sz w:val="18"/>
          <w:szCs w:val="18"/>
        </w:rPr>
        <w:t xml:space="preserve">onudnik </w:t>
      </w:r>
      <w:r w:rsidR="000771AC">
        <w:rPr>
          <w:rFonts w:ascii="Arial" w:hAnsi="Arial" w:cs="Arial"/>
          <w:color w:val="000000"/>
          <w:sz w:val="18"/>
          <w:szCs w:val="18"/>
        </w:rPr>
        <w:t xml:space="preserve">mora torej </w:t>
      </w:r>
      <w:r w:rsidR="000771AC" w:rsidRPr="000771AC">
        <w:rPr>
          <w:rFonts w:ascii="Arial" w:hAnsi="Arial" w:cs="Arial"/>
          <w:color w:val="000000"/>
          <w:sz w:val="18"/>
          <w:szCs w:val="18"/>
        </w:rPr>
        <w:t>na certifikatu ali drugem dokumentu, ki je izdano s strani neodvisne institucije ali drugih institucij, vpisati sklop in zaporedno številko živila iz ponudbenega predračuna, za katero prilaga dokazilo (npr. sklop 1, številka živila 1).</w:t>
      </w:r>
    </w:p>
    <w:p w14:paraId="630A6591" w14:textId="77777777" w:rsidR="00F22B99" w:rsidRPr="00F22B99" w:rsidRDefault="00F22B99" w:rsidP="00F22B99">
      <w:pPr>
        <w:jc w:val="both"/>
        <w:rPr>
          <w:rFonts w:ascii="Arial" w:hAnsi="Arial" w:cs="Arial"/>
          <w:color w:val="000000"/>
          <w:sz w:val="18"/>
          <w:szCs w:val="18"/>
        </w:rPr>
      </w:pPr>
      <w:r w:rsidRPr="00F22B99">
        <w:rPr>
          <w:rFonts w:ascii="Arial" w:hAnsi="Arial" w:cs="Arial"/>
          <w:color w:val="000000"/>
          <w:sz w:val="18"/>
          <w:szCs w:val="18"/>
        </w:rPr>
        <w:t xml:space="preserve"> </w:t>
      </w:r>
    </w:p>
    <w:p w14:paraId="43D48C3F" w14:textId="77777777" w:rsidR="002500B7" w:rsidRDefault="002500B7" w:rsidP="00F22B99">
      <w:pPr>
        <w:jc w:val="both"/>
        <w:rPr>
          <w:rFonts w:ascii="Arial" w:hAnsi="Arial" w:cs="Arial"/>
          <w:color w:val="000000"/>
          <w:sz w:val="18"/>
          <w:szCs w:val="18"/>
        </w:rPr>
      </w:pPr>
    </w:p>
    <w:p w14:paraId="2954108F" w14:textId="24289478" w:rsidR="00F22B99" w:rsidRDefault="00F22B99" w:rsidP="00F22B99">
      <w:pPr>
        <w:jc w:val="both"/>
        <w:rPr>
          <w:rFonts w:ascii="Arial" w:hAnsi="Arial" w:cs="Arial"/>
          <w:color w:val="000000"/>
          <w:sz w:val="18"/>
          <w:szCs w:val="18"/>
        </w:rPr>
      </w:pPr>
      <w:r w:rsidRPr="00F22B99">
        <w:rPr>
          <w:rFonts w:ascii="Arial" w:hAnsi="Arial" w:cs="Arial"/>
          <w:color w:val="000000"/>
          <w:sz w:val="18"/>
          <w:szCs w:val="18"/>
        </w:rPr>
        <w:lastRenderedPageBreak/>
        <w:t xml:space="preserve">Število točk za konkretnega ponudnika se določi po enačbi: </w:t>
      </w:r>
    </w:p>
    <w:p w14:paraId="45B56965" w14:textId="77777777" w:rsidR="00F22B99" w:rsidRPr="00F22B99" w:rsidRDefault="00F22B99" w:rsidP="00F22B99">
      <w:pPr>
        <w:jc w:val="both"/>
        <w:rPr>
          <w:rFonts w:ascii="Arial" w:hAnsi="Arial" w:cs="Arial"/>
          <w:b/>
          <w:color w:val="000000"/>
          <w:sz w:val="18"/>
          <w:szCs w:val="18"/>
        </w:rPr>
      </w:pPr>
      <w:proofErr w:type="spellStart"/>
      <w:r w:rsidRPr="00F22B99">
        <w:rPr>
          <w:rFonts w:ascii="Arial" w:hAnsi="Arial" w:cs="Arial"/>
          <w:b/>
          <w:color w:val="000000"/>
          <w:sz w:val="18"/>
          <w:szCs w:val="18"/>
        </w:rPr>
        <w:t>ŠTp</w:t>
      </w:r>
      <w:proofErr w:type="spellEnd"/>
      <w:r w:rsidRPr="00F22B99">
        <w:rPr>
          <w:rFonts w:ascii="Arial" w:hAnsi="Arial" w:cs="Arial"/>
          <w:b/>
          <w:color w:val="000000"/>
          <w:sz w:val="18"/>
          <w:szCs w:val="18"/>
        </w:rPr>
        <w:t xml:space="preserve"> = (</w:t>
      </w:r>
      <w:proofErr w:type="spellStart"/>
      <w:r w:rsidRPr="00F22B99">
        <w:rPr>
          <w:rFonts w:ascii="Arial" w:hAnsi="Arial" w:cs="Arial"/>
          <w:b/>
          <w:color w:val="000000"/>
          <w:sz w:val="18"/>
          <w:szCs w:val="18"/>
        </w:rPr>
        <w:t>ŠTe</w:t>
      </w:r>
      <w:proofErr w:type="spellEnd"/>
      <w:r w:rsidRPr="00F22B99">
        <w:rPr>
          <w:rFonts w:ascii="Arial" w:hAnsi="Arial" w:cs="Arial"/>
          <w:b/>
          <w:color w:val="000000"/>
          <w:sz w:val="18"/>
          <w:szCs w:val="18"/>
        </w:rPr>
        <w:t xml:space="preserve"> / </w:t>
      </w:r>
      <w:proofErr w:type="spellStart"/>
      <w:r w:rsidRPr="00F22B99">
        <w:rPr>
          <w:rFonts w:ascii="Arial" w:hAnsi="Arial" w:cs="Arial"/>
          <w:b/>
          <w:color w:val="000000"/>
          <w:sz w:val="18"/>
          <w:szCs w:val="18"/>
        </w:rPr>
        <w:t>ŠTž</w:t>
      </w:r>
      <w:proofErr w:type="spellEnd"/>
      <w:r w:rsidRPr="00F22B99">
        <w:rPr>
          <w:rFonts w:ascii="Arial" w:hAnsi="Arial" w:cs="Arial"/>
          <w:b/>
          <w:color w:val="000000"/>
          <w:sz w:val="18"/>
          <w:szCs w:val="18"/>
        </w:rPr>
        <w:t xml:space="preserve">) x 15, pri čemer je: </w:t>
      </w:r>
    </w:p>
    <w:p w14:paraId="4DC06AB5" w14:textId="77777777" w:rsidR="00F22B99" w:rsidRDefault="00F22B99" w:rsidP="00F22B99">
      <w:pPr>
        <w:jc w:val="both"/>
        <w:rPr>
          <w:rFonts w:ascii="Arial" w:hAnsi="Arial" w:cs="Arial"/>
          <w:color w:val="000000"/>
          <w:sz w:val="18"/>
          <w:szCs w:val="18"/>
        </w:rPr>
      </w:pPr>
      <w:proofErr w:type="spellStart"/>
      <w:r w:rsidRPr="00F22B99">
        <w:rPr>
          <w:rFonts w:ascii="Arial" w:hAnsi="Arial" w:cs="Arial"/>
          <w:color w:val="000000"/>
          <w:sz w:val="18"/>
          <w:szCs w:val="18"/>
        </w:rPr>
        <w:t>ŠTp</w:t>
      </w:r>
      <w:proofErr w:type="spellEnd"/>
      <w:r w:rsidRPr="00F22B99">
        <w:rPr>
          <w:rFonts w:ascii="Arial" w:hAnsi="Arial" w:cs="Arial"/>
          <w:color w:val="000000"/>
          <w:sz w:val="18"/>
          <w:szCs w:val="18"/>
        </w:rPr>
        <w:t xml:space="preserve"> = število točk, ki jih dobi ponudnik  </w:t>
      </w:r>
    </w:p>
    <w:p w14:paraId="06C49CF1" w14:textId="77777777" w:rsidR="00F22B99" w:rsidRDefault="00F22B99" w:rsidP="00F22B99">
      <w:pPr>
        <w:jc w:val="both"/>
        <w:rPr>
          <w:rFonts w:ascii="Arial" w:hAnsi="Arial" w:cs="Arial"/>
          <w:color w:val="000000"/>
          <w:sz w:val="18"/>
          <w:szCs w:val="18"/>
        </w:rPr>
      </w:pPr>
      <w:proofErr w:type="spellStart"/>
      <w:r w:rsidRPr="00F22B99">
        <w:rPr>
          <w:rFonts w:ascii="Arial" w:hAnsi="Arial" w:cs="Arial"/>
          <w:color w:val="000000"/>
          <w:sz w:val="18"/>
          <w:szCs w:val="18"/>
        </w:rPr>
        <w:t>ŠTe</w:t>
      </w:r>
      <w:proofErr w:type="spellEnd"/>
      <w:r w:rsidRPr="00F22B99">
        <w:rPr>
          <w:rFonts w:ascii="Arial" w:hAnsi="Arial" w:cs="Arial"/>
          <w:color w:val="000000"/>
          <w:sz w:val="18"/>
          <w:szCs w:val="18"/>
        </w:rPr>
        <w:t xml:space="preserve"> = število živil po merilu »varnost in kakovost živil«, ki jih ponuja ponudnik v posameznem sklopu, podsklopu </w:t>
      </w:r>
    </w:p>
    <w:p w14:paraId="20E769EF" w14:textId="11B2787A" w:rsidR="00F22B99" w:rsidRPr="00F22B99" w:rsidRDefault="00F22B99" w:rsidP="00F22B99">
      <w:pPr>
        <w:jc w:val="both"/>
        <w:rPr>
          <w:rFonts w:ascii="Arial" w:hAnsi="Arial" w:cs="Arial"/>
          <w:color w:val="000000"/>
          <w:sz w:val="18"/>
          <w:szCs w:val="18"/>
        </w:rPr>
      </w:pPr>
      <w:proofErr w:type="spellStart"/>
      <w:r w:rsidRPr="00F22B99">
        <w:rPr>
          <w:rFonts w:ascii="Arial" w:hAnsi="Arial" w:cs="Arial"/>
          <w:color w:val="000000"/>
          <w:sz w:val="18"/>
          <w:szCs w:val="18"/>
        </w:rPr>
        <w:t>ŠTž</w:t>
      </w:r>
      <w:proofErr w:type="spellEnd"/>
      <w:r w:rsidRPr="00F22B99">
        <w:rPr>
          <w:rFonts w:ascii="Arial" w:hAnsi="Arial" w:cs="Arial"/>
          <w:color w:val="000000"/>
          <w:sz w:val="18"/>
          <w:szCs w:val="18"/>
        </w:rPr>
        <w:t xml:space="preserve"> = število vseh razpisanih vrst živil v posameznem sklopu, podsklopu </w:t>
      </w:r>
    </w:p>
    <w:p w14:paraId="68D7ABC5" w14:textId="77777777" w:rsidR="00F22B99" w:rsidRPr="00F22B99" w:rsidRDefault="00F22B99" w:rsidP="00F22B99">
      <w:pPr>
        <w:jc w:val="both"/>
        <w:rPr>
          <w:rFonts w:ascii="Arial" w:hAnsi="Arial" w:cs="Arial"/>
          <w:color w:val="000000"/>
          <w:sz w:val="18"/>
          <w:szCs w:val="18"/>
        </w:rPr>
      </w:pPr>
      <w:r w:rsidRPr="00F22B99">
        <w:rPr>
          <w:rFonts w:ascii="Arial" w:hAnsi="Arial" w:cs="Arial"/>
          <w:color w:val="000000"/>
          <w:sz w:val="18"/>
          <w:szCs w:val="18"/>
        </w:rPr>
        <w:t xml:space="preserve"> </w:t>
      </w:r>
    </w:p>
    <w:p w14:paraId="18A9D448" w14:textId="77777777" w:rsidR="00F22B99" w:rsidRPr="00F22B99" w:rsidRDefault="00F22B99" w:rsidP="00F22B99">
      <w:pPr>
        <w:jc w:val="both"/>
        <w:rPr>
          <w:rFonts w:ascii="Arial" w:hAnsi="Arial" w:cs="Arial"/>
          <w:b/>
          <w:i/>
          <w:color w:val="000000"/>
          <w:sz w:val="18"/>
          <w:szCs w:val="18"/>
        </w:rPr>
      </w:pPr>
      <w:r w:rsidRPr="00F22B99">
        <w:rPr>
          <w:rFonts w:ascii="Arial" w:hAnsi="Arial" w:cs="Arial"/>
          <w:b/>
          <w:i/>
          <w:color w:val="000000"/>
          <w:sz w:val="18"/>
          <w:szCs w:val="18"/>
        </w:rPr>
        <w:t xml:space="preserve">Način dokazovanja:  </w:t>
      </w:r>
    </w:p>
    <w:p w14:paraId="3BD2F734" w14:textId="224C9D4B" w:rsidR="00F22B99" w:rsidRPr="00F22B99" w:rsidRDefault="00F22B99" w:rsidP="00F22B99">
      <w:pPr>
        <w:jc w:val="both"/>
        <w:rPr>
          <w:rFonts w:ascii="Arial" w:hAnsi="Arial" w:cs="Arial"/>
          <w:color w:val="000000"/>
          <w:sz w:val="18"/>
          <w:szCs w:val="18"/>
        </w:rPr>
      </w:pPr>
      <w:r w:rsidRPr="00F22B99">
        <w:rPr>
          <w:rFonts w:ascii="Arial" w:hAnsi="Arial" w:cs="Arial"/>
          <w:color w:val="000000"/>
          <w:sz w:val="18"/>
          <w:szCs w:val="18"/>
        </w:rPr>
        <w:t xml:space="preserve">Ob tem bo naročnik izključno upošteval samo </w:t>
      </w:r>
      <w:r w:rsidR="002500B7">
        <w:rPr>
          <w:rFonts w:ascii="Arial" w:hAnsi="Arial" w:cs="Arial"/>
          <w:color w:val="000000"/>
          <w:sz w:val="18"/>
          <w:szCs w:val="18"/>
        </w:rPr>
        <w:t>ustrezne certifikate ali druge dokumente, izdane s strani neodvisne institucije ali drugi institucij</w:t>
      </w:r>
      <w:r w:rsidRPr="00F22B99">
        <w:rPr>
          <w:rFonts w:ascii="Arial" w:hAnsi="Arial" w:cs="Arial"/>
          <w:color w:val="000000"/>
          <w:sz w:val="18"/>
          <w:szCs w:val="18"/>
        </w:rPr>
        <w:t>, iz kater</w:t>
      </w:r>
      <w:r w:rsidR="002500B7">
        <w:rPr>
          <w:rFonts w:ascii="Arial" w:hAnsi="Arial" w:cs="Arial"/>
          <w:color w:val="000000"/>
          <w:sz w:val="18"/>
          <w:szCs w:val="18"/>
        </w:rPr>
        <w:t>ih</w:t>
      </w:r>
      <w:r w:rsidRPr="00F22B99">
        <w:rPr>
          <w:rFonts w:ascii="Arial" w:hAnsi="Arial" w:cs="Arial"/>
          <w:color w:val="000000"/>
          <w:sz w:val="18"/>
          <w:szCs w:val="18"/>
        </w:rPr>
        <w:t xml:space="preserve"> bo izhajalo, da živilo izpolnjuje pogoje in zahteve naročnika o varnosti in kakovosti živil. Ponudnik mora na certifikatu, ki je izdano s strani neodvisne institucije ali drugih institucij, vpisati</w:t>
      </w:r>
      <w:r>
        <w:t xml:space="preserve"> </w:t>
      </w:r>
      <w:r w:rsidRPr="00F22B99">
        <w:rPr>
          <w:rFonts w:ascii="Arial" w:hAnsi="Arial" w:cs="Arial"/>
          <w:color w:val="000000"/>
          <w:sz w:val="18"/>
          <w:szCs w:val="18"/>
        </w:rPr>
        <w:t xml:space="preserve">zaporedno številko živila iz ponudbenega predračuna, ki se šteje za dokazilo pri merilu »varnosti in kakovosti živil«. </w:t>
      </w:r>
      <w:r w:rsidRPr="006613E5">
        <w:rPr>
          <w:rFonts w:ascii="Arial" w:hAnsi="Arial" w:cs="Arial"/>
          <w:b/>
          <w:color w:val="000000"/>
          <w:sz w:val="18"/>
          <w:szCs w:val="18"/>
          <w:u w:val="single"/>
        </w:rPr>
        <w:t>V kolikor ponudnik na certifikatu ali drugem dokumentu ne bo vpisal zaporedne številke živila iz ponudbenega predračuna, ga naročnik pri ocenjevanju ne bo upošteval.</w:t>
      </w:r>
      <w:r w:rsidRPr="00F22B99">
        <w:rPr>
          <w:rFonts w:ascii="Arial" w:hAnsi="Arial" w:cs="Arial"/>
          <w:color w:val="000000"/>
          <w:sz w:val="18"/>
          <w:szCs w:val="18"/>
        </w:rPr>
        <w:t xml:space="preserve">  </w:t>
      </w:r>
    </w:p>
    <w:p w14:paraId="2762565E" w14:textId="77777777" w:rsidR="00F22B99" w:rsidRPr="00F22B99" w:rsidRDefault="00F22B99" w:rsidP="00F22B99">
      <w:pPr>
        <w:jc w:val="both"/>
        <w:rPr>
          <w:rFonts w:ascii="Arial" w:hAnsi="Arial" w:cs="Arial"/>
          <w:color w:val="000000"/>
          <w:sz w:val="18"/>
          <w:szCs w:val="18"/>
        </w:rPr>
      </w:pPr>
      <w:r w:rsidRPr="00F22B99">
        <w:rPr>
          <w:rFonts w:ascii="Arial" w:hAnsi="Arial" w:cs="Arial"/>
          <w:color w:val="000000"/>
          <w:sz w:val="18"/>
          <w:szCs w:val="18"/>
        </w:rPr>
        <w:t xml:space="preserve"> </w:t>
      </w:r>
    </w:p>
    <w:p w14:paraId="196EDF46" w14:textId="77777777" w:rsidR="00F22B99" w:rsidRDefault="00F22B99" w:rsidP="00F22B99">
      <w:pPr>
        <w:jc w:val="both"/>
        <w:rPr>
          <w:rFonts w:ascii="Arial" w:hAnsi="Arial" w:cs="Arial"/>
          <w:color w:val="000000"/>
          <w:sz w:val="18"/>
          <w:szCs w:val="18"/>
        </w:rPr>
      </w:pPr>
      <w:r w:rsidRPr="00F22B99">
        <w:rPr>
          <w:rFonts w:ascii="Arial" w:hAnsi="Arial" w:cs="Arial"/>
          <w:color w:val="000000"/>
          <w:sz w:val="18"/>
          <w:szCs w:val="18"/>
        </w:rPr>
        <w:t xml:space="preserve">Pri oddaji ponudbe za ekološka živila: </w:t>
      </w:r>
    </w:p>
    <w:p w14:paraId="640E1129" w14:textId="77777777" w:rsidR="00F22B99" w:rsidRPr="006613E5" w:rsidRDefault="00F22B99" w:rsidP="00F22B99">
      <w:pPr>
        <w:jc w:val="both"/>
        <w:rPr>
          <w:rFonts w:ascii="Arial" w:hAnsi="Arial" w:cs="Arial"/>
          <w:b/>
          <w:color w:val="000000"/>
          <w:sz w:val="18"/>
          <w:szCs w:val="18"/>
        </w:rPr>
      </w:pPr>
      <w:r w:rsidRPr="006613E5">
        <w:rPr>
          <w:rFonts w:ascii="Arial" w:hAnsi="Arial" w:cs="Arial"/>
          <w:b/>
          <w:color w:val="000000"/>
          <w:sz w:val="18"/>
          <w:szCs w:val="18"/>
        </w:rPr>
        <w:t xml:space="preserve">a) v primeru, da je dobavitelj istočasno tudi proizvajalec ekoloških živil, je pogoj certifikat za ekološka živila, ki glasi na proizvajalca, </w:t>
      </w:r>
    </w:p>
    <w:p w14:paraId="3A25965F" w14:textId="77777777" w:rsidR="006613E5" w:rsidRPr="006613E5" w:rsidRDefault="00F22B99" w:rsidP="00F22B99">
      <w:pPr>
        <w:jc w:val="both"/>
        <w:rPr>
          <w:rFonts w:ascii="Arial" w:hAnsi="Arial" w:cs="Arial"/>
          <w:b/>
          <w:color w:val="000000"/>
          <w:sz w:val="18"/>
          <w:szCs w:val="18"/>
        </w:rPr>
      </w:pPr>
      <w:r w:rsidRPr="006613E5">
        <w:rPr>
          <w:rFonts w:ascii="Arial" w:hAnsi="Arial" w:cs="Arial"/>
          <w:b/>
          <w:color w:val="000000"/>
          <w:sz w:val="18"/>
          <w:szCs w:val="18"/>
        </w:rPr>
        <w:t xml:space="preserve">b) v primeru, da je dobavitelj distributer oziroma trgovec, pa sta pogoja: </w:t>
      </w:r>
    </w:p>
    <w:p w14:paraId="0798F5B1" w14:textId="272FE213" w:rsidR="006613E5" w:rsidRPr="006613E5" w:rsidRDefault="00F22B99" w:rsidP="0067763E">
      <w:pPr>
        <w:pStyle w:val="Odstavekseznama"/>
        <w:numPr>
          <w:ilvl w:val="0"/>
          <w:numId w:val="17"/>
        </w:numPr>
        <w:jc w:val="both"/>
        <w:rPr>
          <w:rFonts w:ascii="Arial" w:hAnsi="Arial" w:cs="Arial"/>
          <w:color w:val="000000"/>
          <w:sz w:val="18"/>
          <w:szCs w:val="18"/>
        </w:rPr>
      </w:pPr>
      <w:r w:rsidRPr="006613E5">
        <w:rPr>
          <w:rFonts w:ascii="Arial" w:hAnsi="Arial" w:cs="Arial"/>
          <w:color w:val="000000"/>
          <w:sz w:val="18"/>
          <w:szCs w:val="18"/>
        </w:rPr>
        <w:t xml:space="preserve">certifikat za ekološka živila, ki glasi na proizvajalca in </w:t>
      </w:r>
    </w:p>
    <w:p w14:paraId="2D84361F" w14:textId="0FE1B020" w:rsidR="006613E5" w:rsidRPr="006613E5" w:rsidRDefault="00F22B99" w:rsidP="0067763E">
      <w:pPr>
        <w:pStyle w:val="Odstavekseznama"/>
        <w:numPr>
          <w:ilvl w:val="0"/>
          <w:numId w:val="17"/>
        </w:numPr>
        <w:jc w:val="both"/>
        <w:rPr>
          <w:rFonts w:ascii="Arial" w:hAnsi="Arial" w:cs="Arial"/>
          <w:color w:val="000000"/>
          <w:sz w:val="18"/>
          <w:szCs w:val="18"/>
        </w:rPr>
      </w:pPr>
      <w:r w:rsidRPr="006613E5">
        <w:rPr>
          <w:rFonts w:ascii="Arial" w:hAnsi="Arial" w:cs="Arial"/>
          <w:color w:val="000000"/>
          <w:sz w:val="18"/>
          <w:szCs w:val="18"/>
        </w:rPr>
        <w:t xml:space="preserve">certifikat za distribucijo ekoloških živil, ki glasi na dobavitelja - ponudnika.                          </w:t>
      </w:r>
    </w:p>
    <w:p w14:paraId="02980AC6" w14:textId="45356C30" w:rsidR="00F22B99" w:rsidRPr="00F22B99" w:rsidRDefault="00F22B99" w:rsidP="00F22B99">
      <w:pPr>
        <w:jc w:val="both"/>
        <w:rPr>
          <w:rFonts w:ascii="Arial" w:hAnsi="Arial" w:cs="Arial"/>
          <w:color w:val="000000"/>
          <w:sz w:val="18"/>
          <w:szCs w:val="18"/>
        </w:rPr>
      </w:pPr>
      <w:r w:rsidRPr="00F22B99">
        <w:rPr>
          <w:rFonts w:ascii="Arial" w:hAnsi="Arial" w:cs="Arial"/>
          <w:color w:val="000000"/>
          <w:sz w:val="18"/>
          <w:szCs w:val="18"/>
        </w:rPr>
        <w:t xml:space="preserve">Po navedenem merilu in glede na zgornji izračun, bo ponudnik, ki bo ponudil živila, ki imajo enega od uradno veljavnih in priznanih znakov kakovosti živil: </w:t>
      </w:r>
      <w:r w:rsidRPr="006613E5">
        <w:rPr>
          <w:rFonts w:ascii="Arial" w:hAnsi="Arial" w:cs="Arial"/>
          <w:b/>
          <w:i/>
          <w:color w:val="000000"/>
          <w:sz w:val="18"/>
          <w:szCs w:val="18"/>
        </w:rPr>
        <w:t xml:space="preserve">nacionalni in evropski zaščitni znaki oziroma simboli kakovosti, evropski oziroma nacionalni zaščitni znaki za zaščitene kmetijske pridelke oziroma živila, nacionalni zaščitni znak za višjo kakovost, izbrana kakovost, znak varovalno živilo, integrirana pridelava, ekološko / </w:t>
      </w:r>
      <w:proofErr w:type="spellStart"/>
      <w:r w:rsidRPr="006613E5">
        <w:rPr>
          <w:rFonts w:ascii="Arial" w:hAnsi="Arial" w:cs="Arial"/>
          <w:b/>
          <w:i/>
          <w:color w:val="000000"/>
          <w:sz w:val="18"/>
          <w:szCs w:val="18"/>
        </w:rPr>
        <w:t>bio</w:t>
      </w:r>
      <w:proofErr w:type="spellEnd"/>
      <w:r w:rsidRPr="006613E5">
        <w:rPr>
          <w:rFonts w:ascii="Arial" w:hAnsi="Arial" w:cs="Arial"/>
          <w:b/>
          <w:i/>
          <w:color w:val="000000"/>
          <w:sz w:val="18"/>
          <w:szCs w:val="18"/>
        </w:rPr>
        <w:t xml:space="preserve"> živilo</w:t>
      </w:r>
      <w:r w:rsidRPr="00F22B99">
        <w:rPr>
          <w:rFonts w:ascii="Arial" w:hAnsi="Arial" w:cs="Arial"/>
          <w:color w:val="000000"/>
          <w:sz w:val="18"/>
          <w:szCs w:val="18"/>
        </w:rPr>
        <w:t xml:space="preserve">, v posamezni skupini ali podskupini, prejel sorazmerno število točk izračunano na podlagi zgoraj navedene formule. </w:t>
      </w:r>
      <w:r w:rsidRPr="006613E5">
        <w:rPr>
          <w:rFonts w:ascii="Arial" w:hAnsi="Arial" w:cs="Arial"/>
          <w:b/>
          <w:color w:val="000000"/>
          <w:sz w:val="18"/>
          <w:szCs w:val="18"/>
        </w:rPr>
        <w:t>Točke po merilu »varnost in kakovost živil« se ne podvajajo. Lahko se predloži certifikat/dokazilo za kakovost ali certifikat/dokazilo za varnost živil.</w:t>
      </w:r>
      <w:r w:rsidRPr="00F22B99">
        <w:rPr>
          <w:rFonts w:ascii="Arial" w:hAnsi="Arial" w:cs="Arial"/>
          <w:color w:val="000000"/>
          <w:sz w:val="18"/>
          <w:szCs w:val="18"/>
        </w:rPr>
        <w:t xml:space="preserve">  </w:t>
      </w:r>
    </w:p>
    <w:p w14:paraId="1DE2115E" w14:textId="77777777" w:rsidR="00F22B99" w:rsidRPr="00F22B99" w:rsidRDefault="00F22B99" w:rsidP="00F22B99">
      <w:pPr>
        <w:jc w:val="both"/>
        <w:rPr>
          <w:rFonts w:ascii="Arial" w:hAnsi="Arial" w:cs="Arial"/>
          <w:color w:val="000000"/>
          <w:sz w:val="18"/>
          <w:szCs w:val="18"/>
        </w:rPr>
      </w:pPr>
      <w:r w:rsidRPr="00F22B99">
        <w:rPr>
          <w:rFonts w:ascii="Arial" w:hAnsi="Arial" w:cs="Arial"/>
          <w:color w:val="000000"/>
          <w:sz w:val="18"/>
          <w:szCs w:val="18"/>
        </w:rPr>
        <w:t xml:space="preserve"> </w:t>
      </w:r>
    </w:p>
    <w:p w14:paraId="04C108EA" w14:textId="4D6F3A77" w:rsidR="00F22B99" w:rsidRPr="00F22B99" w:rsidRDefault="00F22B99" w:rsidP="00F22B99">
      <w:pPr>
        <w:jc w:val="both"/>
        <w:rPr>
          <w:rFonts w:ascii="Arial" w:hAnsi="Arial" w:cs="Arial"/>
          <w:color w:val="000000"/>
          <w:sz w:val="18"/>
          <w:szCs w:val="18"/>
        </w:rPr>
      </w:pPr>
      <w:r w:rsidRPr="00F22B99">
        <w:rPr>
          <w:rFonts w:ascii="Arial" w:hAnsi="Arial" w:cs="Arial"/>
          <w:color w:val="000000"/>
          <w:sz w:val="18"/>
          <w:szCs w:val="18"/>
        </w:rPr>
        <w:t xml:space="preserve">Ponudnik bo moral pri izdobavi artiklov za katere je v fazi oddaje ponudbe predložil certifikat in zato prejel točke na zahtevo naročnika dokazati, da je dostavljen artikel v skladu s predloženim certifikatom (zagotovljen standard kakovosti in varnosti). </w:t>
      </w:r>
      <w:r w:rsidRPr="006613E5">
        <w:rPr>
          <w:rFonts w:ascii="Arial" w:hAnsi="Arial" w:cs="Arial"/>
          <w:b/>
          <w:color w:val="000000"/>
          <w:sz w:val="18"/>
          <w:szCs w:val="18"/>
        </w:rPr>
        <w:t>Pri mesu in mesnih izdelkih in perutnini in perutninskih izdelkih mora biti celotna dobavna veriga certificirana, da naročnik prizna točke iz naslova varnosti in kakovosti.</w:t>
      </w:r>
      <w:r w:rsidRPr="00F22B99">
        <w:rPr>
          <w:rFonts w:ascii="Arial" w:hAnsi="Arial" w:cs="Arial"/>
          <w:color w:val="000000"/>
          <w:sz w:val="18"/>
          <w:szCs w:val="18"/>
        </w:rPr>
        <w:t xml:space="preserve"> Če bo prihajalo do kršitev pri sami izvedbi, naročnik takoj odstopi od </w:t>
      </w:r>
      <w:r w:rsidR="00A30660">
        <w:rPr>
          <w:rFonts w:ascii="Arial" w:hAnsi="Arial" w:cs="Arial"/>
          <w:color w:val="000000"/>
          <w:sz w:val="18"/>
          <w:szCs w:val="18"/>
        </w:rPr>
        <w:t>sporazuma</w:t>
      </w:r>
      <w:r w:rsidR="00842EB4" w:rsidRPr="00842EB4">
        <w:rPr>
          <w:rFonts w:ascii="Arial" w:hAnsi="Arial" w:cs="Arial"/>
          <w:color w:val="000000"/>
          <w:sz w:val="18"/>
          <w:szCs w:val="18"/>
        </w:rPr>
        <w:t xml:space="preserve"> o dobavi živil</w:t>
      </w:r>
      <w:r w:rsidRPr="00F22B99">
        <w:rPr>
          <w:rFonts w:ascii="Arial" w:hAnsi="Arial" w:cs="Arial"/>
          <w:color w:val="000000"/>
          <w:sz w:val="18"/>
          <w:szCs w:val="18"/>
        </w:rPr>
        <w:t xml:space="preserve">.    </w:t>
      </w:r>
    </w:p>
    <w:p w14:paraId="7C7FA13E" w14:textId="77777777" w:rsidR="00F22B99" w:rsidRPr="00F22B99" w:rsidRDefault="00F22B99" w:rsidP="00F22B99">
      <w:pPr>
        <w:jc w:val="both"/>
        <w:rPr>
          <w:rFonts w:ascii="Arial" w:hAnsi="Arial" w:cs="Arial"/>
          <w:color w:val="000000"/>
          <w:sz w:val="18"/>
          <w:szCs w:val="18"/>
        </w:rPr>
      </w:pPr>
      <w:r w:rsidRPr="00F22B99">
        <w:rPr>
          <w:rFonts w:ascii="Arial" w:hAnsi="Arial" w:cs="Arial"/>
          <w:color w:val="000000"/>
          <w:sz w:val="18"/>
          <w:szCs w:val="18"/>
        </w:rPr>
        <w:t xml:space="preserve"> </w:t>
      </w:r>
    </w:p>
    <w:p w14:paraId="07282A79" w14:textId="77777777" w:rsidR="006613E5" w:rsidRDefault="00F22B99" w:rsidP="006613E5">
      <w:pPr>
        <w:spacing w:after="0"/>
        <w:jc w:val="both"/>
        <w:rPr>
          <w:rFonts w:ascii="Arial" w:hAnsi="Arial" w:cs="Arial"/>
          <w:color w:val="000000"/>
          <w:sz w:val="18"/>
          <w:szCs w:val="18"/>
        </w:rPr>
      </w:pPr>
      <w:r w:rsidRPr="00F22B99">
        <w:rPr>
          <w:rFonts w:ascii="Arial" w:hAnsi="Arial" w:cs="Arial"/>
          <w:color w:val="000000"/>
          <w:sz w:val="18"/>
          <w:szCs w:val="18"/>
        </w:rPr>
        <w:t>Ponudniki, ki bodo za posamezni artikel v sklopu svežega sadja in zelenjave predložili certifikate, bodo morali v času sezone zagotavljati le te artikle, saj bodo po merilu varnost in kakovost prejel dodatne točke. Naročnik bo za naročanje uporabljal sezonski koledar za zelenjavo, sezonski koledar za sadje, razen jabolka in sezonski koledar za jabolka, ki ga je pripravilo Ministrstvo za kmetijstvo in okolje. Priporočila s sezonskimi koledarji za sadje in zelenjavo so dosegljivi na spodnji povezavi:</w:t>
      </w:r>
    </w:p>
    <w:p w14:paraId="4759B61E" w14:textId="7C6D4620" w:rsidR="00F22B99" w:rsidRPr="00F22B99" w:rsidRDefault="00F22B99" w:rsidP="006613E5">
      <w:pPr>
        <w:spacing w:after="0"/>
        <w:jc w:val="both"/>
        <w:rPr>
          <w:rFonts w:ascii="Arial" w:hAnsi="Arial" w:cs="Arial"/>
          <w:color w:val="000000"/>
          <w:sz w:val="18"/>
          <w:szCs w:val="18"/>
        </w:rPr>
      </w:pPr>
      <w:r w:rsidRPr="00F22B99">
        <w:rPr>
          <w:rFonts w:ascii="Arial" w:hAnsi="Arial" w:cs="Arial"/>
          <w:color w:val="000000"/>
          <w:sz w:val="18"/>
          <w:szCs w:val="18"/>
        </w:rPr>
        <w:t xml:space="preserve">http://www.mkgp.gov.si/fileadmin/mkgp.gov.si/pageuploads/podrocja/Kmetijstvo/Promocija_SI_kmetij </w:t>
      </w:r>
      <w:proofErr w:type="spellStart"/>
      <w:r w:rsidRPr="00F22B99">
        <w:rPr>
          <w:rFonts w:ascii="Arial" w:hAnsi="Arial" w:cs="Arial"/>
          <w:color w:val="000000"/>
          <w:sz w:val="18"/>
          <w:szCs w:val="18"/>
        </w:rPr>
        <w:t>stva</w:t>
      </w:r>
      <w:proofErr w:type="spellEnd"/>
      <w:r w:rsidRPr="00F22B99">
        <w:rPr>
          <w:rFonts w:ascii="Arial" w:hAnsi="Arial" w:cs="Arial"/>
          <w:color w:val="000000"/>
          <w:sz w:val="18"/>
          <w:szCs w:val="18"/>
        </w:rPr>
        <w:t xml:space="preserve">/priporocila_JN_zivil.pdf  </w:t>
      </w:r>
    </w:p>
    <w:p w14:paraId="57AC7AA2" w14:textId="77777777" w:rsidR="00F22B99" w:rsidRPr="00F22B99" w:rsidRDefault="00F22B99" w:rsidP="00F22B99">
      <w:pPr>
        <w:jc w:val="both"/>
        <w:rPr>
          <w:rFonts w:ascii="Arial" w:hAnsi="Arial" w:cs="Arial"/>
          <w:color w:val="000000"/>
          <w:sz w:val="18"/>
          <w:szCs w:val="18"/>
        </w:rPr>
      </w:pPr>
      <w:r w:rsidRPr="00F22B99">
        <w:rPr>
          <w:rFonts w:ascii="Arial" w:hAnsi="Arial" w:cs="Arial"/>
          <w:color w:val="000000"/>
          <w:sz w:val="18"/>
          <w:szCs w:val="18"/>
        </w:rPr>
        <w:t xml:space="preserve"> </w:t>
      </w:r>
    </w:p>
    <w:p w14:paraId="0EE97B9C" w14:textId="77777777" w:rsidR="00F22B99" w:rsidRPr="00F22B99" w:rsidRDefault="00F22B99" w:rsidP="00F22B99">
      <w:pPr>
        <w:jc w:val="both"/>
        <w:rPr>
          <w:rFonts w:ascii="Arial" w:hAnsi="Arial" w:cs="Arial"/>
          <w:color w:val="000000"/>
          <w:sz w:val="18"/>
          <w:szCs w:val="18"/>
        </w:rPr>
      </w:pPr>
      <w:r w:rsidRPr="00F22B99">
        <w:rPr>
          <w:rFonts w:ascii="Arial" w:hAnsi="Arial" w:cs="Arial"/>
          <w:color w:val="000000"/>
          <w:sz w:val="18"/>
          <w:szCs w:val="18"/>
        </w:rPr>
        <w:t xml:space="preserve">Naročnik bo kot ekološka živila priznal le živila, za katera bo ponudnik predložil kopijo ustrezno veljavnega certifikata, da ima blago znak za okolje tipa I (veljavni certifikat, ki dokazuje ekološko kvaliteto živila). Upoštevajo se ekološka živila, kot ga določajo Uredba (ES) št. 834/2007/ES, Uredba Komisije (ES) št. 889/2008 ali predpis, ki ureja ekološko pridelavo in predelavo kmetijskih pridelkov.  Dobavljena ekološka živila bodo morala biti pakirana tako, da bo iz deklaracije razvidno ime in koda nadzorne organizacije.  </w:t>
      </w:r>
    </w:p>
    <w:p w14:paraId="2E37D296" w14:textId="77777777" w:rsidR="00F22B99" w:rsidRPr="00F22B99" w:rsidRDefault="00F22B99" w:rsidP="00F22B99">
      <w:pPr>
        <w:jc w:val="both"/>
        <w:rPr>
          <w:rFonts w:ascii="Arial" w:hAnsi="Arial" w:cs="Arial"/>
          <w:color w:val="000000"/>
          <w:sz w:val="18"/>
          <w:szCs w:val="18"/>
        </w:rPr>
      </w:pPr>
      <w:r w:rsidRPr="00F22B99">
        <w:rPr>
          <w:rFonts w:ascii="Arial" w:hAnsi="Arial" w:cs="Arial"/>
          <w:color w:val="000000"/>
          <w:sz w:val="18"/>
          <w:szCs w:val="18"/>
        </w:rPr>
        <w:t xml:space="preserve"> </w:t>
      </w:r>
    </w:p>
    <w:p w14:paraId="2559CFF8" w14:textId="77777777" w:rsidR="006613E5" w:rsidRDefault="00F22B99" w:rsidP="00F22B99">
      <w:pPr>
        <w:jc w:val="both"/>
        <w:rPr>
          <w:rFonts w:ascii="Arial" w:hAnsi="Arial" w:cs="Arial"/>
          <w:color w:val="000000"/>
          <w:sz w:val="18"/>
          <w:szCs w:val="18"/>
        </w:rPr>
      </w:pPr>
      <w:r w:rsidRPr="006613E5">
        <w:rPr>
          <w:rFonts w:ascii="Arial" w:hAnsi="Arial" w:cs="Arial"/>
          <w:b/>
          <w:color w:val="000000"/>
          <w:sz w:val="18"/>
          <w:szCs w:val="18"/>
          <w:u w:val="single"/>
        </w:rPr>
        <w:t>Naročnik bo po merilu »varnost in kakovost živil« upošteval naslednje standarde, ki zagotavljajo varnost živil:</w:t>
      </w:r>
      <w:r w:rsidRPr="00F22B99">
        <w:rPr>
          <w:rFonts w:ascii="Arial" w:hAnsi="Arial" w:cs="Arial"/>
          <w:color w:val="000000"/>
          <w:sz w:val="18"/>
          <w:szCs w:val="18"/>
        </w:rPr>
        <w:t xml:space="preserve"> </w:t>
      </w:r>
    </w:p>
    <w:p w14:paraId="4BB0D507" w14:textId="77777777" w:rsidR="006613E5" w:rsidRDefault="00F22B99" w:rsidP="00F22B99">
      <w:pPr>
        <w:jc w:val="both"/>
        <w:rPr>
          <w:rFonts w:ascii="Arial" w:hAnsi="Arial" w:cs="Arial"/>
          <w:color w:val="000000"/>
          <w:sz w:val="18"/>
          <w:szCs w:val="18"/>
        </w:rPr>
      </w:pPr>
      <w:r w:rsidRPr="006613E5">
        <w:rPr>
          <w:rFonts w:ascii="Arial" w:hAnsi="Arial" w:cs="Arial"/>
          <w:b/>
          <w:color w:val="000000"/>
          <w:sz w:val="18"/>
          <w:szCs w:val="18"/>
        </w:rPr>
        <w:lastRenderedPageBreak/>
        <w:t xml:space="preserve">Standard ISO 22000 </w:t>
      </w:r>
    </w:p>
    <w:p w14:paraId="2E967FD6" w14:textId="2E42973D" w:rsidR="00F22B99" w:rsidRPr="00F22B99" w:rsidRDefault="00F22B99" w:rsidP="00F22B99">
      <w:pPr>
        <w:jc w:val="both"/>
        <w:rPr>
          <w:rFonts w:ascii="Arial" w:hAnsi="Arial" w:cs="Arial"/>
          <w:color w:val="000000"/>
          <w:sz w:val="18"/>
          <w:szCs w:val="18"/>
        </w:rPr>
      </w:pPr>
      <w:r w:rsidRPr="00F22B99">
        <w:rPr>
          <w:rFonts w:ascii="Arial" w:hAnsi="Arial" w:cs="Arial"/>
          <w:color w:val="000000"/>
          <w:sz w:val="18"/>
          <w:szCs w:val="18"/>
        </w:rPr>
        <w:t>Leta 2005 je izšel mednarodni standard z oznako ISO 22000, z uradnim nazivom "</w:t>
      </w:r>
      <w:proofErr w:type="spellStart"/>
      <w:r w:rsidRPr="00F22B99">
        <w:rPr>
          <w:rFonts w:ascii="Arial" w:hAnsi="Arial" w:cs="Arial"/>
          <w:color w:val="000000"/>
          <w:sz w:val="18"/>
          <w:szCs w:val="18"/>
        </w:rPr>
        <w:t>Food</w:t>
      </w:r>
      <w:proofErr w:type="spellEnd"/>
      <w:r w:rsidRPr="00F22B99">
        <w:rPr>
          <w:rFonts w:ascii="Arial" w:hAnsi="Arial" w:cs="Arial"/>
          <w:color w:val="000000"/>
          <w:sz w:val="18"/>
          <w:szCs w:val="18"/>
        </w:rPr>
        <w:t xml:space="preserve"> </w:t>
      </w:r>
      <w:proofErr w:type="spellStart"/>
      <w:r w:rsidRPr="00F22B99">
        <w:rPr>
          <w:rFonts w:ascii="Arial" w:hAnsi="Arial" w:cs="Arial"/>
          <w:color w:val="000000"/>
          <w:sz w:val="18"/>
          <w:szCs w:val="18"/>
        </w:rPr>
        <w:t>Safety</w:t>
      </w:r>
      <w:proofErr w:type="spellEnd"/>
      <w:r w:rsidRPr="00F22B99">
        <w:rPr>
          <w:rFonts w:ascii="Arial" w:hAnsi="Arial" w:cs="Arial"/>
          <w:color w:val="000000"/>
          <w:sz w:val="18"/>
          <w:szCs w:val="18"/>
        </w:rPr>
        <w:t xml:space="preserve"> Management </w:t>
      </w:r>
      <w:proofErr w:type="spellStart"/>
      <w:r w:rsidRPr="00F22B99">
        <w:rPr>
          <w:rFonts w:ascii="Arial" w:hAnsi="Arial" w:cs="Arial"/>
          <w:color w:val="000000"/>
          <w:sz w:val="18"/>
          <w:szCs w:val="18"/>
        </w:rPr>
        <w:t>Systems-Requirements</w:t>
      </w:r>
      <w:proofErr w:type="spellEnd"/>
      <w:r w:rsidRPr="00F22B99">
        <w:rPr>
          <w:rFonts w:ascii="Arial" w:hAnsi="Arial" w:cs="Arial"/>
          <w:color w:val="000000"/>
          <w:sz w:val="18"/>
          <w:szCs w:val="18"/>
        </w:rPr>
        <w:t xml:space="preserve"> </w:t>
      </w:r>
      <w:proofErr w:type="spellStart"/>
      <w:r w:rsidRPr="00F22B99">
        <w:rPr>
          <w:rFonts w:ascii="Arial" w:hAnsi="Arial" w:cs="Arial"/>
          <w:color w:val="000000"/>
          <w:sz w:val="18"/>
          <w:szCs w:val="18"/>
        </w:rPr>
        <w:t>for</w:t>
      </w:r>
      <w:proofErr w:type="spellEnd"/>
      <w:r w:rsidRPr="00F22B99">
        <w:rPr>
          <w:rFonts w:ascii="Arial" w:hAnsi="Arial" w:cs="Arial"/>
          <w:color w:val="000000"/>
          <w:sz w:val="18"/>
          <w:szCs w:val="18"/>
        </w:rPr>
        <w:t xml:space="preserve"> </w:t>
      </w:r>
      <w:proofErr w:type="spellStart"/>
      <w:r w:rsidRPr="00F22B99">
        <w:rPr>
          <w:rFonts w:ascii="Arial" w:hAnsi="Arial" w:cs="Arial"/>
          <w:color w:val="000000"/>
          <w:sz w:val="18"/>
          <w:szCs w:val="18"/>
        </w:rPr>
        <w:t>any</w:t>
      </w:r>
      <w:proofErr w:type="spellEnd"/>
      <w:r w:rsidRPr="00F22B99">
        <w:rPr>
          <w:rFonts w:ascii="Arial" w:hAnsi="Arial" w:cs="Arial"/>
          <w:color w:val="000000"/>
          <w:sz w:val="18"/>
          <w:szCs w:val="18"/>
        </w:rPr>
        <w:t xml:space="preserve"> </w:t>
      </w:r>
      <w:proofErr w:type="spellStart"/>
      <w:r w:rsidRPr="00F22B99">
        <w:rPr>
          <w:rFonts w:ascii="Arial" w:hAnsi="Arial" w:cs="Arial"/>
          <w:color w:val="000000"/>
          <w:sz w:val="18"/>
          <w:szCs w:val="18"/>
        </w:rPr>
        <w:t>organization</w:t>
      </w:r>
      <w:proofErr w:type="spellEnd"/>
      <w:r w:rsidRPr="00F22B99">
        <w:rPr>
          <w:rFonts w:ascii="Arial" w:hAnsi="Arial" w:cs="Arial"/>
          <w:color w:val="000000"/>
          <w:sz w:val="18"/>
          <w:szCs w:val="18"/>
        </w:rPr>
        <w:t xml:space="preserve">  in </w:t>
      </w:r>
      <w:proofErr w:type="spellStart"/>
      <w:r w:rsidRPr="00F22B99">
        <w:rPr>
          <w:rFonts w:ascii="Arial" w:hAnsi="Arial" w:cs="Arial"/>
          <w:color w:val="000000"/>
          <w:sz w:val="18"/>
          <w:szCs w:val="18"/>
        </w:rPr>
        <w:t>food</w:t>
      </w:r>
      <w:proofErr w:type="spellEnd"/>
      <w:r w:rsidRPr="00F22B99">
        <w:rPr>
          <w:rFonts w:ascii="Arial" w:hAnsi="Arial" w:cs="Arial"/>
          <w:color w:val="000000"/>
          <w:sz w:val="18"/>
          <w:szCs w:val="18"/>
        </w:rPr>
        <w:t xml:space="preserve"> </w:t>
      </w:r>
      <w:proofErr w:type="spellStart"/>
      <w:r w:rsidRPr="00F22B99">
        <w:rPr>
          <w:rFonts w:ascii="Arial" w:hAnsi="Arial" w:cs="Arial"/>
          <w:color w:val="000000"/>
          <w:sz w:val="18"/>
          <w:szCs w:val="18"/>
        </w:rPr>
        <w:t>chain</w:t>
      </w:r>
      <w:proofErr w:type="spellEnd"/>
      <w:r w:rsidRPr="00F22B99">
        <w:rPr>
          <w:rFonts w:ascii="Arial" w:hAnsi="Arial" w:cs="Arial"/>
          <w:color w:val="000000"/>
          <w:sz w:val="18"/>
          <w:szCs w:val="18"/>
        </w:rPr>
        <w:t xml:space="preserve">". Namen standarda je zagotoviti sistem, ki naj bi nadziral in  zagotavljal varnost živil v celotni verigi »od vil do vilic«, hkrati pa izločil vse šibke  točke na tej poti. Standard je namenjen vsem organizacijam v živilski verigi in sicer od primarne pridelave (kmetijska proizvodnja), predelave živil, skladiščenja, distribucije, proizvodnje krmil in tudi proizvajalcem čistil, strojne opreme, embalažnih materialov, torej vseh materialov in predmetov, ki prihajajo v stik z živili.  </w:t>
      </w:r>
    </w:p>
    <w:p w14:paraId="5EB3092F" w14:textId="77777777" w:rsidR="00F22B99" w:rsidRPr="00F22B99" w:rsidRDefault="00F22B99" w:rsidP="00F22B99">
      <w:pPr>
        <w:jc w:val="both"/>
        <w:rPr>
          <w:rFonts w:ascii="Arial" w:hAnsi="Arial" w:cs="Arial"/>
          <w:color w:val="000000"/>
          <w:sz w:val="18"/>
          <w:szCs w:val="18"/>
        </w:rPr>
      </w:pPr>
      <w:r w:rsidRPr="00F22B99">
        <w:rPr>
          <w:rFonts w:ascii="Arial" w:hAnsi="Arial" w:cs="Arial"/>
          <w:color w:val="000000"/>
          <w:sz w:val="18"/>
          <w:szCs w:val="18"/>
        </w:rPr>
        <w:t xml:space="preserve"> </w:t>
      </w:r>
    </w:p>
    <w:p w14:paraId="24F7EC3E" w14:textId="77777777" w:rsidR="006613E5" w:rsidRDefault="00F22B99" w:rsidP="00F22B99">
      <w:pPr>
        <w:jc w:val="both"/>
        <w:rPr>
          <w:rFonts w:ascii="Arial" w:hAnsi="Arial" w:cs="Arial"/>
          <w:color w:val="000000"/>
          <w:sz w:val="18"/>
          <w:szCs w:val="18"/>
        </w:rPr>
      </w:pPr>
      <w:r w:rsidRPr="006613E5">
        <w:rPr>
          <w:rFonts w:ascii="Arial" w:hAnsi="Arial" w:cs="Arial"/>
          <w:b/>
          <w:color w:val="000000"/>
          <w:sz w:val="18"/>
          <w:szCs w:val="18"/>
        </w:rPr>
        <w:t>FSSC 22000</w:t>
      </w:r>
      <w:r w:rsidRPr="00F22B99">
        <w:rPr>
          <w:rFonts w:ascii="Arial" w:hAnsi="Arial" w:cs="Arial"/>
          <w:color w:val="000000"/>
          <w:sz w:val="18"/>
          <w:szCs w:val="18"/>
        </w:rPr>
        <w:t xml:space="preserve"> </w:t>
      </w:r>
    </w:p>
    <w:p w14:paraId="4624F6BA" w14:textId="3CB0469D" w:rsidR="006613E5" w:rsidRPr="006613E5" w:rsidRDefault="00F22B99" w:rsidP="006613E5">
      <w:pPr>
        <w:jc w:val="both"/>
        <w:rPr>
          <w:rFonts w:ascii="Arial" w:hAnsi="Arial" w:cs="Arial"/>
          <w:color w:val="000000"/>
          <w:sz w:val="18"/>
          <w:szCs w:val="18"/>
        </w:rPr>
      </w:pPr>
      <w:r w:rsidRPr="00F22B99">
        <w:rPr>
          <w:rFonts w:ascii="Arial" w:hAnsi="Arial" w:cs="Arial"/>
          <w:color w:val="000000"/>
          <w:sz w:val="18"/>
          <w:szCs w:val="18"/>
        </w:rPr>
        <w:t>Fundacija za certificiranje varnosti živil (</w:t>
      </w:r>
      <w:proofErr w:type="spellStart"/>
      <w:r w:rsidRPr="00F22B99">
        <w:rPr>
          <w:rFonts w:ascii="Arial" w:hAnsi="Arial" w:cs="Arial"/>
          <w:color w:val="000000"/>
          <w:sz w:val="18"/>
          <w:szCs w:val="18"/>
        </w:rPr>
        <w:t>Foundation</w:t>
      </w:r>
      <w:proofErr w:type="spellEnd"/>
      <w:r w:rsidRPr="00F22B99">
        <w:rPr>
          <w:rFonts w:ascii="Arial" w:hAnsi="Arial" w:cs="Arial"/>
          <w:color w:val="000000"/>
          <w:sz w:val="18"/>
          <w:szCs w:val="18"/>
        </w:rPr>
        <w:t xml:space="preserve"> </w:t>
      </w:r>
      <w:proofErr w:type="spellStart"/>
      <w:r w:rsidRPr="00F22B99">
        <w:rPr>
          <w:rFonts w:ascii="Arial" w:hAnsi="Arial" w:cs="Arial"/>
          <w:color w:val="000000"/>
          <w:sz w:val="18"/>
          <w:szCs w:val="18"/>
        </w:rPr>
        <w:t>for</w:t>
      </w:r>
      <w:proofErr w:type="spellEnd"/>
      <w:r w:rsidRPr="00F22B99">
        <w:rPr>
          <w:rFonts w:ascii="Arial" w:hAnsi="Arial" w:cs="Arial"/>
          <w:color w:val="000000"/>
          <w:sz w:val="18"/>
          <w:szCs w:val="18"/>
        </w:rPr>
        <w:t xml:space="preserve"> </w:t>
      </w:r>
      <w:proofErr w:type="spellStart"/>
      <w:r w:rsidRPr="00F22B99">
        <w:rPr>
          <w:rFonts w:ascii="Arial" w:hAnsi="Arial" w:cs="Arial"/>
          <w:color w:val="000000"/>
          <w:sz w:val="18"/>
          <w:szCs w:val="18"/>
        </w:rPr>
        <w:t>Food</w:t>
      </w:r>
      <w:proofErr w:type="spellEnd"/>
      <w:r w:rsidRPr="00F22B99">
        <w:rPr>
          <w:rFonts w:ascii="Arial" w:hAnsi="Arial" w:cs="Arial"/>
          <w:color w:val="000000"/>
          <w:sz w:val="18"/>
          <w:szCs w:val="18"/>
        </w:rPr>
        <w:t xml:space="preserve"> </w:t>
      </w:r>
      <w:proofErr w:type="spellStart"/>
      <w:r w:rsidRPr="00F22B99">
        <w:rPr>
          <w:rFonts w:ascii="Arial" w:hAnsi="Arial" w:cs="Arial"/>
          <w:color w:val="000000"/>
          <w:sz w:val="18"/>
          <w:szCs w:val="18"/>
        </w:rPr>
        <w:t>Safety</w:t>
      </w:r>
      <w:proofErr w:type="spellEnd"/>
      <w:r w:rsidRPr="00F22B99">
        <w:rPr>
          <w:rFonts w:ascii="Arial" w:hAnsi="Arial" w:cs="Arial"/>
          <w:color w:val="000000"/>
          <w:sz w:val="18"/>
          <w:szCs w:val="18"/>
        </w:rPr>
        <w:t xml:space="preserve"> </w:t>
      </w:r>
      <w:proofErr w:type="spellStart"/>
      <w:r w:rsidRPr="00F22B99">
        <w:rPr>
          <w:rFonts w:ascii="Arial" w:hAnsi="Arial" w:cs="Arial"/>
          <w:color w:val="000000"/>
          <w:sz w:val="18"/>
          <w:szCs w:val="18"/>
        </w:rPr>
        <w:t>Certification</w:t>
      </w:r>
      <w:proofErr w:type="spellEnd"/>
      <w:r w:rsidRPr="00F22B99">
        <w:rPr>
          <w:rFonts w:ascii="Arial" w:hAnsi="Arial" w:cs="Arial"/>
          <w:color w:val="000000"/>
          <w:sz w:val="18"/>
          <w:szCs w:val="18"/>
        </w:rPr>
        <w:t>) je na osnovi zahtev standardov ISO 22000 in ISO / TS 22002-1 izdala sistem za certificiranje varnosti živil FSSC 22000.  Vsebino</w:t>
      </w:r>
      <w:r w:rsidR="006613E5">
        <w:rPr>
          <w:rFonts w:ascii="Arial" w:hAnsi="Arial" w:cs="Arial"/>
          <w:color w:val="000000"/>
          <w:sz w:val="18"/>
          <w:szCs w:val="18"/>
        </w:rPr>
        <w:t xml:space="preserve"> </w:t>
      </w:r>
      <w:r w:rsidR="006613E5" w:rsidRPr="006613E5">
        <w:rPr>
          <w:rFonts w:ascii="Arial" w:hAnsi="Arial" w:cs="Arial"/>
          <w:color w:val="000000"/>
          <w:sz w:val="18"/>
          <w:szCs w:val="18"/>
        </w:rPr>
        <w:t xml:space="preserve">standarda FSSC 22000 je pregledala in odobrila tudi mednarodna ustanova Global </w:t>
      </w:r>
      <w:proofErr w:type="spellStart"/>
      <w:r w:rsidR="006613E5" w:rsidRPr="006613E5">
        <w:rPr>
          <w:rFonts w:ascii="Arial" w:hAnsi="Arial" w:cs="Arial"/>
          <w:color w:val="000000"/>
          <w:sz w:val="18"/>
          <w:szCs w:val="18"/>
        </w:rPr>
        <w:t>Food</w:t>
      </w:r>
      <w:proofErr w:type="spellEnd"/>
      <w:r w:rsidR="006613E5" w:rsidRPr="006613E5">
        <w:rPr>
          <w:rFonts w:ascii="Arial" w:hAnsi="Arial" w:cs="Arial"/>
          <w:color w:val="000000"/>
          <w:sz w:val="18"/>
          <w:szCs w:val="18"/>
        </w:rPr>
        <w:t xml:space="preserve"> </w:t>
      </w:r>
      <w:proofErr w:type="spellStart"/>
      <w:r w:rsidR="006613E5" w:rsidRPr="006613E5">
        <w:rPr>
          <w:rFonts w:ascii="Arial" w:hAnsi="Arial" w:cs="Arial"/>
          <w:color w:val="000000"/>
          <w:sz w:val="18"/>
          <w:szCs w:val="18"/>
        </w:rPr>
        <w:t>Safety</w:t>
      </w:r>
      <w:proofErr w:type="spellEnd"/>
      <w:r w:rsidR="006613E5" w:rsidRPr="006613E5">
        <w:rPr>
          <w:rFonts w:ascii="Arial" w:hAnsi="Arial" w:cs="Arial"/>
          <w:color w:val="000000"/>
          <w:sz w:val="18"/>
          <w:szCs w:val="18"/>
        </w:rPr>
        <w:t xml:space="preserve"> </w:t>
      </w:r>
      <w:proofErr w:type="spellStart"/>
      <w:r w:rsidR="006613E5" w:rsidRPr="006613E5">
        <w:rPr>
          <w:rFonts w:ascii="Arial" w:hAnsi="Arial" w:cs="Arial"/>
          <w:color w:val="000000"/>
          <w:sz w:val="18"/>
          <w:szCs w:val="18"/>
        </w:rPr>
        <w:t>Initiative</w:t>
      </w:r>
      <w:proofErr w:type="spellEnd"/>
      <w:r w:rsidR="006613E5" w:rsidRPr="006613E5">
        <w:rPr>
          <w:rFonts w:ascii="Arial" w:hAnsi="Arial" w:cs="Arial"/>
          <w:color w:val="000000"/>
          <w:sz w:val="18"/>
          <w:szCs w:val="18"/>
        </w:rPr>
        <w:t xml:space="preserve"> (GFSI).  </w:t>
      </w:r>
    </w:p>
    <w:p w14:paraId="131A1C6F" w14:textId="77777777" w:rsidR="006613E5" w:rsidRPr="006613E5" w:rsidRDefault="006613E5" w:rsidP="006613E5">
      <w:pPr>
        <w:jc w:val="both"/>
        <w:rPr>
          <w:rFonts w:ascii="Arial" w:hAnsi="Arial" w:cs="Arial"/>
          <w:color w:val="000000"/>
          <w:sz w:val="18"/>
          <w:szCs w:val="18"/>
        </w:rPr>
      </w:pPr>
      <w:r w:rsidRPr="006613E5">
        <w:rPr>
          <w:rFonts w:ascii="Arial" w:hAnsi="Arial" w:cs="Arial"/>
          <w:color w:val="000000"/>
          <w:sz w:val="18"/>
          <w:szCs w:val="18"/>
        </w:rPr>
        <w:t xml:space="preserve"> </w:t>
      </w:r>
    </w:p>
    <w:p w14:paraId="639DBBD6" w14:textId="77777777" w:rsidR="006613E5" w:rsidRPr="006613E5" w:rsidRDefault="006613E5" w:rsidP="006613E5">
      <w:pPr>
        <w:jc w:val="both"/>
        <w:rPr>
          <w:rFonts w:ascii="Arial" w:hAnsi="Arial" w:cs="Arial"/>
          <w:b/>
          <w:color w:val="000000"/>
          <w:sz w:val="18"/>
          <w:szCs w:val="18"/>
        </w:rPr>
      </w:pPr>
      <w:r w:rsidRPr="006613E5">
        <w:rPr>
          <w:rFonts w:ascii="Arial" w:hAnsi="Arial" w:cs="Arial"/>
          <w:b/>
          <w:color w:val="000000"/>
          <w:sz w:val="18"/>
          <w:szCs w:val="18"/>
        </w:rPr>
        <w:t xml:space="preserve">Standard IFS </w:t>
      </w:r>
    </w:p>
    <w:p w14:paraId="6BC18026" w14:textId="377D7928" w:rsidR="006613E5" w:rsidRPr="006613E5" w:rsidRDefault="006613E5" w:rsidP="006613E5">
      <w:pPr>
        <w:jc w:val="both"/>
        <w:rPr>
          <w:rFonts w:ascii="Arial" w:hAnsi="Arial" w:cs="Arial"/>
          <w:color w:val="000000"/>
          <w:sz w:val="18"/>
          <w:szCs w:val="18"/>
        </w:rPr>
      </w:pPr>
      <w:r w:rsidRPr="006613E5">
        <w:rPr>
          <w:rFonts w:ascii="Arial" w:hAnsi="Arial" w:cs="Arial"/>
          <w:color w:val="000000"/>
          <w:sz w:val="18"/>
          <w:szCs w:val="18"/>
        </w:rPr>
        <w:t xml:space="preserve">S prodorom evropskih in svetovnih trgovskih verig v Slovenijo so se prenesle tudi njihove zahteve do slovenskih proizvajalcev živil, ki so dobavitelji prehrambnih proizvodov trgovskim verigam. IFS standard združuje zahteve sistema HACCP po </w:t>
      </w:r>
      <w:proofErr w:type="spellStart"/>
      <w:r w:rsidRPr="006613E5">
        <w:rPr>
          <w:rFonts w:ascii="Arial" w:hAnsi="Arial" w:cs="Arial"/>
          <w:color w:val="000000"/>
          <w:sz w:val="18"/>
          <w:szCs w:val="18"/>
        </w:rPr>
        <w:t>Codex</w:t>
      </w:r>
      <w:proofErr w:type="spellEnd"/>
      <w:r w:rsidRPr="006613E5">
        <w:rPr>
          <w:rFonts w:ascii="Arial" w:hAnsi="Arial" w:cs="Arial"/>
          <w:color w:val="000000"/>
          <w:sz w:val="18"/>
          <w:szCs w:val="18"/>
        </w:rPr>
        <w:t xml:space="preserve"> </w:t>
      </w:r>
      <w:proofErr w:type="spellStart"/>
      <w:r w:rsidRPr="006613E5">
        <w:rPr>
          <w:rFonts w:ascii="Arial" w:hAnsi="Arial" w:cs="Arial"/>
          <w:color w:val="000000"/>
          <w:sz w:val="18"/>
          <w:szCs w:val="18"/>
        </w:rPr>
        <w:t>Alimentariusu</w:t>
      </w:r>
      <w:proofErr w:type="spellEnd"/>
      <w:r w:rsidRPr="006613E5">
        <w:rPr>
          <w:rFonts w:ascii="Arial" w:hAnsi="Arial" w:cs="Arial"/>
          <w:color w:val="000000"/>
          <w:sz w:val="18"/>
          <w:szCs w:val="18"/>
        </w:rPr>
        <w:t xml:space="preserve">, poleg tega pa tudi pravila dobre proizvodne, poslovne in higienske prakse, sledljivosti ter označevanja živil. </w:t>
      </w:r>
    </w:p>
    <w:p w14:paraId="795E29FD" w14:textId="77777777" w:rsidR="006613E5" w:rsidRPr="006613E5" w:rsidRDefault="006613E5" w:rsidP="006613E5">
      <w:pPr>
        <w:jc w:val="both"/>
        <w:rPr>
          <w:rFonts w:ascii="Arial" w:hAnsi="Arial" w:cs="Arial"/>
          <w:color w:val="000000"/>
          <w:sz w:val="18"/>
          <w:szCs w:val="18"/>
        </w:rPr>
      </w:pPr>
      <w:r w:rsidRPr="006613E5">
        <w:rPr>
          <w:rFonts w:ascii="Arial" w:hAnsi="Arial" w:cs="Arial"/>
          <w:color w:val="000000"/>
          <w:sz w:val="18"/>
          <w:szCs w:val="18"/>
        </w:rPr>
        <w:t xml:space="preserve"> </w:t>
      </w:r>
    </w:p>
    <w:p w14:paraId="18AF56F1" w14:textId="77777777" w:rsidR="006613E5" w:rsidRPr="006613E5" w:rsidRDefault="006613E5" w:rsidP="006613E5">
      <w:pPr>
        <w:jc w:val="both"/>
        <w:rPr>
          <w:rFonts w:ascii="Arial" w:hAnsi="Arial" w:cs="Arial"/>
          <w:b/>
          <w:color w:val="000000"/>
          <w:sz w:val="18"/>
          <w:szCs w:val="18"/>
        </w:rPr>
      </w:pPr>
      <w:r w:rsidRPr="006613E5">
        <w:rPr>
          <w:rFonts w:ascii="Arial" w:hAnsi="Arial" w:cs="Arial"/>
          <w:b/>
          <w:color w:val="000000"/>
          <w:sz w:val="18"/>
          <w:szCs w:val="18"/>
        </w:rPr>
        <w:t xml:space="preserve">Standard BRC </w:t>
      </w:r>
    </w:p>
    <w:p w14:paraId="2C7DB63D" w14:textId="22A46B26" w:rsidR="006613E5" w:rsidRPr="006613E5" w:rsidRDefault="006613E5" w:rsidP="006613E5">
      <w:pPr>
        <w:jc w:val="both"/>
        <w:rPr>
          <w:rFonts w:ascii="Arial" w:hAnsi="Arial" w:cs="Arial"/>
          <w:color w:val="000000"/>
          <w:sz w:val="18"/>
          <w:szCs w:val="18"/>
        </w:rPr>
      </w:pPr>
      <w:r w:rsidRPr="006613E5">
        <w:rPr>
          <w:rFonts w:ascii="Arial" w:hAnsi="Arial" w:cs="Arial"/>
          <w:color w:val="000000"/>
          <w:sz w:val="18"/>
          <w:szCs w:val="18"/>
        </w:rPr>
        <w:t>BRC (</w:t>
      </w:r>
      <w:proofErr w:type="spellStart"/>
      <w:r w:rsidRPr="006613E5">
        <w:rPr>
          <w:rFonts w:ascii="Arial" w:hAnsi="Arial" w:cs="Arial"/>
          <w:color w:val="000000"/>
          <w:sz w:val="18"/>
          <w:szCs w:val="18"/>
        </w:rPr>
        <w:t>British</w:t>
      </w:r>
      <w:proofErr w:type="spellEnd"/>
      <w:r w:rsidRPr="006613E5">
        <w:rPr>
          <w:rFonts w:ascii="Arial" w:hAnsi="Arial" w:cs="Arial"/>
          <w:color w:val="000000"/>
          <w:sz w:val="18"/>
          <w:szCs w:val="18"/>
        </w:rPr>
        <w:t xml:space="preserve"> </w:t>
      </w:r>
      <w:proofErr w:type="spellStart"/>
      <w:r w:rsidRPr="006613E5">
        <w:rPr>
          <w:rFonts w:ascii="Arial" w:hAnsi="Arial" w:cs="Arial"/>
          <w:color w:val="000000"/>
          <w:sz w:val="18"/>
          <w:szCs w:val="18"/>
        </w:rPr>
        <w:t>Retail</w:t>
      </w:r>
      <w:proofErr w:type="spellEnd"/>
      <w:r w:rsidRPr="006613E5">
        <w:rPr>
          <w:rFonts w:ascii="Arial" w:hAnsi="Arial" w:cs="Arial"/>
          <w:color w:val="000000"/>
          <w:sz w:val="18"/>
          <w:szCs w:val="18"/>
        </w:rPr>
        <w:t xml:space="preserve"> </w:t>
      </w:r>
      <w:proofErr w:type="spellStart"/>
      <w:r w:rsidRPr="006613E5">
        <w:rPr>
          <w:rFonts w:ascii="Arial" w:hAnsi="Arial" w:cs="Arial"/>
          <w:color w:val="000000"/>
          <w:sz w:val="18"/>
          <w:szCs w:val="18"/>
        </w:rPr>
        <w:t>Consortium</w:t>
      </w:r>
      <w:proofErr w:type="spellEnd"/>
      <w:r w:rsidRPr="006613E5">
        <w:rPr>
          <w:rFonts w:ascii="Arial" w:hAnsi="Arial" w:cs="Arial"/>
          <w:color w:val="000000"/>
          <w:sz w:val="18"/>
          <w:szCs w:val="18"/>
        </w:rPr>
        <w:t xml:space="preserve">), prvi standard za zagotavljanje varnosti živil, je tehnični standard, ki določa zahteve in protokol za dobavitelje živil pod blagovno znamko trgovske hiše.  </w:t>
      </w:r>
    </w:p>
    <w:p w14:paraId="6DC50837" w14:textId="77777777" w:rsidR="006613E5" w:rsidRPr="006613E5" w:rsidRDefault="006613E5" w:rsidP="006613E5">
      <w:pPr>
        <w:jc w:val="both"/>
        <w:rPr>
          <w:rFonts w:ascii="Arial" w:hAnsi="Arial" w:cs="Arial"/>
          <w:color w:val="000000"/>
          <w:sz w:val="18"/>
          <w:szCs w:val="18"/>
        </w:rPr>
      </w:pPr>
      <w:r w:rsidRPr="006613E5">
        <w:rPr>
          <w:rFonts w:ascii="Arial" w:hAnsi="Arial" w:cs="Arial"/>
          <w:color w:val="000000"/>
          <w:sz w:val="18"/>
          <w:szCs w:val="18"/>
        </w:rPr>
        <w:t xml:space="preserve"> </w:t>
      </w:r>
    </w:p>
    <w:p w14:paraId="776DBF98" w14:textId="77777777" w:rsidR="006613E5" w:rsidRPr="006613E5" w:rsidRDefault="006613E5" w:rsidP="006613E5">
      <w:pPr>
        <w:jc w:val="both"/>
        <w:rPr>
          <w:rFonts w:ascii="Arial" w:hAnsi="Arial" w:cs="Arial"/>
          <w:b/>
          <w:color w:val="000000"/>
          <w:sz w:val="18"/>
          <w:szCs w:val="18"/>
        </w:rPr>
      </w:pPr>
      <w:r w:rsidRPr="006613E5">
        <w:rPr>
          <w:rFonts w:ascii="Arial" w:hAnsi="Arial" w:cs="Arial"/>
          <w:b/>
          <w:color w:val="000000"/>
          <w:sz w:val="18"/>
          <w:szCs w:val="18"/>
        </w:rPr>
        <w:t xml:space="preserve">GLOBAL G.A.P. </w:t>
      </w:r>
    </w:p>
    <w:p w14:paraId="3AD91FD1" w14:textId="57D73DE1" w:rsidR="006613E5" w:rsidRPr="006613E5" w:rsidRDefault="006613E5" w:rsidP="006613E5">
      <w:pPr>
        <w:jc w:val="both"/>
        <w:rPr>
          <w:rFonts w:ascii="Arial" w:hAnsi="Arial" w:cs="Arial"/>
          <w:color w:val="000000"/>
          <w:sz w:val="18"/>
          <w:szCs w:val="18"/>
        </w:rPr>
      </w:pPr>
      <w:r w:rsidRPr="006613E5">
        <w:rPr>
          <w:rFonts w:ascii="Arial" w:hAnsi="Arial" w:cs="Arial"/>
          <w:color w:val="000000"/>
          <w:sz w:val="18"/>
          <w:szCs w:val="18"/>
        </w:rPr>
        <w:t>Global G.A.P. je mednarodno priznan niz standardov, namenjen zagotavljanju dobre kmetijske prakse. Nastal je kot rezultat pobude maloprodajnih verig, vključenih v skupino Euro-</w:t>
      </w:r>
      <w:proofErr w:type="spellStart"/>
      <w:r w:rsidRPr="006613E5">
        <w:rPr>
          <w:rFonts w:ascii="Arial" w:hAnsi="Arial" w:cs="Arial"/>
          <w:color w:val="000000"/>
          <w:sz w:val="18"/>
          <w:szCs w:val="18"/>
        </w:rPr>
        <w:t>Retailer</w:t>
      </w:r>
      <w:proofErr w:type="spellEnd"/>
      <w:r w:rsidRPr="006613E5">
        <w:rPr>
          <w:rFonts w:ascii="Arial" w:hAnsi="Arial" w:cs="Arial"/>
          <w:color w:val="000000"/>
          <w:sz w:val="18"/>
          <w:szCs w:val="18"/>
        </w:rPr>
        <w:t xml:space="preserve"> </w:t>
      </w:r>
      <w:proofErr w:type="spellStart"/>
      <w:r w:rsidRPr="006613E5">
        <w:rPr>
          <w:rFonts w:ascii="Arial" w:hAnsi="Arial" w:cs="Arial"/>
          <w:color w:val="000000"/>
          <w:sz w:val="18"/>
          <w:szCs w:val="18"/>
        </w:rPr>
        <w:t>Workinq</w:t>
      </w:r>
      <w:proofErr w:type="spellEnd"/>
      <w:r w:rsidRPr="006613E5">
        <w:rPr>
          <w:rFonts w:ascii="Arial" w:hAnsi="Arial" w:cs="Arial"/>
          <w:color w:val="000000"/>
          <w:sz w:val="18"/>
          <w:szCs w:val="18"/>
        </w:rPr>
        <w:t xml:space="preserve"> </w:t>
      </w:r>
      <w:proofErr w:type="spellStart"/>
      <w:r w:rsidRPr="006613E5">
        <w:rPr>
          <w:rFonts w:ascii="Arial" w:hAnsi="Arial" w:cs="Arial"/>
          <w:color w:val="000000"/>
          <w:sz w:val="18"/>
          <w:szCs w:val="18"/>
        </w:rPr>
        <w:t>Group</w:t>
      </w:r>
      <w:proofErr w:type="spellEnd"/>
      <w:r w:rsidRPr="006613E5">
        <w:rPr>
          <w:rFonts w:ascii="Arial" w:hAnsi="Arial" w:cs="Arial"/>
          <w:color w:val="000000"/>
          <w:sz w:val="18"/>
          <w:szCs w:val="18"/>
        </w:rPr>
        <w:t xml:space="preserve"> (EUREP). Global G.A.P. je odgovor trgovine na naraščajoče zanimanje potrošnikov za varnost proizvodov in varovanje okolja ter odraz potrebe številnih pridelovalcev, ki so morali doslej zaradi zahtev trgovcev opraviti več različnih presoj na leto. </w:t>
      </w:r>
    </w:p>
    <w:p w14:paraId="36A655E4" w14:textId="77777777" w:rsidR="006613E5" w:rsidRPr="006613E5" w:rsidRDefault="006613E5" w:rsidP="006613E5">
      <w:pPr>
        <w:jc w:val="both"/>
        <w:rPr>
          <w:rFonts w:ascii="Arial" w:hAnsi="Arial" w:cs="Arial"/>
          <w:color w:val="000000"/>
          <w:sz w:val="18"/>
          <w:szCs w:val="18"/>
        </w:rPr>
      </w:pPr>
      <w:r w:rsidRPr="006613E5">
        <w:rPr>
          <w:rFonts w:ascii="Arial" w:hAnsi="Arial" w:cs="Arial"/>
          <w:color w:val="000000"/>
          <w:sz w:val="18"/>
          <w:szCs w:val="18"/>
        </w:rPr>
        <w:t xml:space="preserve"> </w:t>
      </w:r>
    </w:p>
    <w:p w14:paraId="658C49CE" w14:textId="77777777" w:rsidR="006613E5" w:rsidRPr="006613E5" w:rsidRDefault="006613E5" w:rsidP="006613E5">
      <w:pPr>
        <w:jc w:val="both"/>
        <w:rPr>
          <w:rFonts w:ascii="Arial" w:hAnsi="Arial" w:cs="Arial"/>
          <w:b/>
          <w:color w:val="000000"/>
          <w:sz w:val="18"/>
          <w:szCs w:val="18"/>
        </w:rPr>
      </w:pPr>
      <w:r w:rsidRPr="006613E5">
        <w:rPr>
          <w:rFonts w:ascii="Arial" w:hAnsi="Arial" w:cs="Arial"/>
          <w:b/>
          <w:color w:val="000000"/>
          <w:sz w:val="18"/>
          <w:szCs w:val="18"/>
        </w:rPr>
        <w:t xml:space="preserve">BREZ GSO </w:t>
      </w:r>
    </w:p>
    <w:p w14:paraId="2639D1D0" w14:textId="2D565F21" w:rsidR="006613E5" w:rsidRPr="006613E5" w:rsidRDefault="006613E5" w:rsidP="006613E5">
      <w:pPr>
        <w:jc w:val="both"/>
        <w:rPr>
          <w:rFonts w:ascii="Arial" w:hAnsi="Arial" w:cs="Arial"/>
          <w:color w:val="000000"/>
          <w:sz w:val="18"/>
          <w:szCs w:val="18"/>
        </w:rPr>
      </w:pPr>
      <w:r w:rsidRPr="006613E5">
        <w:rPr>
          <w:rFonts w:ascii="Arial" w:hAnsi="Arial" w:cs="Arial"/>
          <w:color w:val="000000"/>
          <w:sz w:val="18"/>
          <w:szCs w:val="18"/>
        </w:rPr>
        <w:t xml:space="preserve">Standard omogoča nadzorovan sistem certificiranja od proizvodnje osnovne surovine do končnega živila. Ta certifikat zagotavlja, da izdelki ne vsebujejo gensko spremenjenih organizmov. </w:t>
      </w:r>
    </w:p>
    <w:p w14:paraId="1332E511" w14:textId="77777777" w:rsidR="006613E5" w:rsidRPr="006613E5" w:rsidRDefault="006613E5" w:rsidP="006613E5">
      <w:pPr>
        <w:jc w:val="both"/>
        <w:rPr>
          <w:rFonts w:ascii="Arial" w:hAnsi="Arial" w:cs="Arial"/>
          <w:color w:val="000000"/>
          <w:sz w:val="18"/>
          <w:szCs w:val="18"/>
        </w:rPr>
      </w:pPr>
      <w:r w:rsidRPr="006613E5">
        <w:rPr>
          <w:rFonts w:ascii="Arial" w:hAnsi="Arial" w:cs="Arial"/>
          <w:color w:val="000000"/>
          <w:sz w:val="18"/>
          <w:szCs w:val="18"/>
        </w:rPr>
        <w:t xml:space="preserve"> </w:t>
      </w:r>
    </w:p>
    <w:p w14:paraId="705D7A3D" w14:textId="77777777" w:rsidR="006613E5" w:rsidRPr="006613E5" w:rsidRDefault="006613E5" w:rsidP="006613E5">
      <w:pPr>
        <w:jc w:val="both"/>
        <w:rPr>
          <w:rFonts w:ascii="Arial" w:hAnsi="Arial" w:cs="Arial"/>
          <w:b/>
          <w:color w:val="000000"/>
          <w:sz w:val="18"/>
          <w:szCs w:val="18"/>
        </w:rPr>
      </w:pPr>
      <w:r w:rsidRPr="006613E5">
        <w:rPr>
          <w:rFonts w:ascii="Arial" w:hAnsi="Arial" w:cs="Arial"/>
          <w:b/>
          <w:color w:val="000000"/>
          <w:sz w:val="18"/>
          <w:szCs w:val="18"/>
        </w:rPr>
        <w:t xml:space="preserve">SQF – 3 RAVEN </w:t>
      </w:r>
    </w:p>
    <w:p w14:paraId="228A821D" w14:textId="477BB863" w:rsidR="006613E5" w:rsidRPr="006613E5" w:rsidRDefault="006613E5" w:rsidP="006613E5">
      <w:pPr>
        <w:jc w:val="both"/>
        <w:rPr>
          <w:rFonts w:ascii="Arial" w:hAnsi="Arial" w:cs="Arial"/>
          <w:color w:val="000000"/>
          <w:sz w:val="18"/>
          <w:szCs w:val="18"/>
        </w:rPr>
      </w:pPr>
      <w:r w:rsidRPr="006613E5">
        <w:rPr>
          <w:rFonts w:ascii="Arial" w:hAnsi="Arial" w:cs="Arial"/>
          <w:color w:val="000000"/>
          <w:sz w:val="18"/>
          <w:szCs w:val="18"/>
        </w:rPr>
        <w:t xml:space="preserve">SQF je eden izmed vodilnih svetovnih sistemov za varno hrano in upravljanje kakovosti, namenjen zadovoljevanju potreb trgovcev na drobno in dobaviteljev po vsem svetu. Program zagotavlja neodvisno potrditev, da dobavitelj s sistemom za varno hrano in upravljanje kakovosti izpolnjuje mednarodne in domače predpise o varnosti hrane. </w:t>
      </w:r>
    </w:p>
    <w:p w14:paraId="36AE4A35" w14:textId="77777777" w:rsidR="006613E5" w:rsidRPr="006613E5" w:rsidRDefault="006613E5" w:rsidP="006613E5">
      <w:pPr>
        <w:jc w:val="both"/>
        <w:rPr>
          <w:rFonts w:ascii="Arial" w:hAnsi="Arial" w:cs="Arial"/>
          <w:color w:val="000000"/>
          <w:sz w:val="18"/>
          <w:szCs w:val="18"/>
        </w:rPr>
      </w:pPr>
      <w:r w:rsidRPr="006613E5">
        <w:rPr>
          <w:rFonts w:ascii="Arial" w:hAnsi="Arial" w:cs="Arial"/>
          <w:color w:val="000000"/>
          <w:sz w:val="18"/>
          <w:szCs w:val="18"/>
        </w:rPr>
        <w:t xml:space="preserve"> </w:t>
      </w:r>
    </w:p>
    <w:p w14:paraId="18E74A1D" w14:textId="77777777" w:rsidR="006613E5" w:rsidRPr="006613E5" w:rsidRDefault="006613E5" w:rsidP="006613E5">
      <w:pPr>
        <w:jc w:val="both"/>
        <w:rPr>
          <w:rFonts w:ascii="Arial" w:hAnsi="Arial" w:cs="Arial"/>
          <w:b/>
          <w:color w:val="000000"/>
          <w:sz w:val="18"/>
          <w:szCs w:val="18"/>
        </w:rPr>
      </w:pPr>
      <w:r w:rsidRPr="006613E5">
        <w:rPr>
          <w:rFonts w:ascii="Arial" w:hAnsi="Arial" w:cs="Arial"/>
          <w:b/>
          <w:color w:val="000000"/>
          <w:sz w:val="18"/>
          <w:szCs w:val="18"/>
        </w:rPr>
        <w:t xml:space="preserve">IZBRANA KAKOVOST  </w:t>
      </w:r>
    </w:p>
    <w:p w14:paraId="5761AB85" w14:textId="569478B3" w:rsidR="006613E5" w:rsidRPr="006613E5" w:rsidRDefault="006613E5" w:rsidP="006613E5">
      <w:pPr>
        <w:jc w:val="both"/>
        <w:rPr>
          <w:rFonts w:ascii="Arial" w:hAnsi="Arial" w:cs="Arial"/>
          <w:color w:val="000000"/>
          <w:sz w:val="18"/>
          <w:szCs w:val="18"/>
        </w:rPr>
      </w:pPr>
      <w:r w:rsidRPr="006613E5">
        <w:rPr>
          <w:rFonts w:ascii="Arial" w:hAnsi="Arial" w:cs="Arial"/>
          <w:color w:val="000000"/>
          <w:sz w:val="18"/>
          <w:szCs w:val="18"/>
        </w:rPr>
        <w:t xml:space="preserve">Izbrana kakovost je nova nacionalna shema kakovosti, namenjena kmetijskim pridelkom in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 </w:t>
      </w:r>
    </w:p>
    <w:p w14:paraId="58FDE61B" w14:textId="77777777" w:rsidR="006613E5" w:rsidRPr="006613E5" w:rsidRDefault="006613E5" w:rsidP="006613E5">
      <w:pPr>
        <w:jc w:val="both"/>
        <w:rPr>
          <w:rFonts w:ascii="Arial" w:hAnsi="Arial" w:cs="Arial"/>
          <w:color w:val="000000"/>
          <w:sz w:val="18"/>
          <w:szCs w:val="18"/>
        </w:rPr>
      </w:pPr>
      <w:r w:rsidRPr="006613E5">
        <w:rPr>
          <w:rFonts w:ascii="Arial" w:hAnsi="Arial" w:cs="Arial"/>
          <w:color w:val="000000"/>
          <w:sz w:val="18"/>
          <w:szCs w:val="18"/>
        </w:rPr>
        <w:t xml:space="preserve"> </w:t>
      </w:r>
    </w:p>
    <w:p w14:paraId="1F717D04" w14:textId="77777777" w:rsidR="006613E5" w:rsidRPr="006613E5" w:rsidRDefault="006613E5" w:rsidP="006613E5">
      <w:pPr>
        <w:jc w:val="both"/>
        <w:rPr>
          <w:rFonts w:ascii="Arial" w:hAnsi="Arial" w:cs="Arial"/>
          <w:color w:val="000000"/>
          <w:sz w:val="18"/>
          <w:szCs w:val="18"/>
        </w:rPr>
      </w:pPr>
      <w:r w:rsidRPr="006613E5">
        <w:rPr>
          <w:rFonts w:ascii="Arial" w:hAnsi="Arial" w:cs="Arial"/>
          <w:color w:val="000000"/>
          <w:sz w:val="18"/>
          <w:szCs w:val="18"/>
        </w:rPr>
        <w:t xml:space="preserve">Po merilu »varnost in kakovost živil« pri posameznem živilu bo naročnik upošteval izključno samo kateregakoli od zgoraj navedenih znakov ali označb, torej znake, ki so uradno podeljeni (certificirani) in priznani in se nanašajo </w:t>
      </w:r>
      <w:r w:rsidRPr="006613E5">
        <w:rPr>
          <w:rFonts w:ascii="Arial" w:hAnsi="Arial" w:cs="Arial"/>
          <w:b/>
          <w:color w:val="000000"/>
          <w:sz w:val="18"/>
          <w:szCs w:val="18"/>
        </w:rPr>
        <w:t>izključno na varnost in kakovost živil.</w:t>
      </w:r>
      <w:r w:rsidRPr="006613E5">
        <w:rPr>
          <w:rFonts w:ascii="Arial" w:hAnsi="Arial" w:cs="Arial"/>
          <w:color w:val="000000"/>
          <w:sz w:val="18"/>
          <w:szCs w:val="18"/>
        </w:rPr>
        <w:t xml:space="preserve">  </w:t>
      </w:r>
    </w:p>
    <w:p w14:paraId="5FD5C8CF" w14:textId="77777777" w:rsidR="006613E5" w:rsidRPr="006613E5" w:rsidRDefault="006613E5" w:rsidP="006613E5">
      <w:pPr>
        <w:jc w:val="both"/>
        <w:rPr>
          <w:rFonts w:ascii="Arial" w:hAnsi="Arial" w:cs="Arial"/>
          <w:color w:val="000000"/>
          <w:sz w:val="18"/>
          <w:szCs w:val="18"/>
        </w:rPr>
      </w:pPr>
      <w:r w:rsidRPr="006613E5">
        <w:rPr>
          <w:rFonts w:ascii="Arial" w:hAnsi="Arial" w:cs="Arial"/>
          <w:color w:val="000000"/>
          <w:sz w:val="18"/>
          <w:szCs w:val="18"/>
        </w:rPr>
        <w:lastRenderedPageBreak/>
        <w:t xml:space="preserve"> </w:t>
      </w:r>
    </w:p>
    <w:p w14:paraId="070B1283" w14:textId="27859C8B" w:rsidR="0084141A" w:rsidRDefault="006613E5" w:rsidP="006613E5">
      <w:pPr>
        <w:jc w:val="both"/>
        <w:sectPr w:rsidR="0084141A" w:rsidSect="00D82CC3">
          <w:pgSz w:w="11906" w:h="16838"/>
          <w:pgMar w:top="1418" w:right="1418" w:bottom="1418" w:left="1418" w:header="567" w:footer="680" w:gutter="0"/>
          <w:cols w:space="708"/>
          <w:docGrid w:linePitch="360"/>
        </w:sectPr>
      </w:pPr>
      <w:r w:rsidRPr="006613E5">
        <w:rPr>
          <w:rFonts w:ascii="Arial" w:hAnsi="Arial" w:cs="Arial"/>
          <w:color w:val="000000"/>
          <w:sz w:val="18"/>
          <w:szCs w:val="18"/>
        </w:rPr>
        <w:t>Drugih potrdil, izjav podjetij, nagrad, medalj ali blagovnih znamk živil ali znakov, ki niso uradno podeljeni po predpisanih standardih, naročnik pri ocenjevanju ponudb po tem merilu ne bo upošteval.  Prav tako naročnik ne bo upošteval, če bo ponudnik pri živilih navedel I. kvaliteta – le ta je namreč zahteva in pogoj pri vseh razpisanih živilih. ISO standard, ki se nanaša na urejenost poslovanja, proizvodnje, skladiščenja ipd. ni znak kvalitete (kakovosti) živil; naročnik prav tako ne bo upošteval medalje in diplome iz raznih ocenjevanj in znaka SQ.</w:t>
      </w:r>
    </w:p>
    <w:p w14:paraId="4ED1F22C" w14:textId="77777777" w:rsidR="006975C6" w:rsidRPr="003451DB" w:rsidRDefault="000E73FE" w:rsidP="003451DB">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3451DB">
        <w:rPr>
          <w:rFonts w:ascii="Arial" w:hAnsi="Arial" w:cs="Arial"/>
          <w:color w:val="FFFFFF" w:themeColor="background1"/>
          <w:szCs w:val="26"/>
        </w:rPr>
        <w:lastRenderedPageBreak/>
        <w:t>Pogoji za priznanje usposobljenosti</w:t>
      </w:r>
    </w:p>
    <w:p w14:paraId="67445FDE" w14:textId="77777777" w:rsidR="0084141A" w:rsidRDefault="000E73FE">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51EB857" w14:textId="77777777" w:rsidR="0084141A" w:rsidRDefault="000E73FE">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Borders>
          <w:top w:val="single" w:sz="6" w:space="0" w:color="E36C0A" w:themeColor="accent6" w:themeShade="BF"/>
          <w:left w:val="single" w:sz="6" w:space="0" w:color="E36C0A" w:themeColor="accent6" w:themeShade="BF"/>
          <w:bottom w:val="single" w:sz="6" w:space="0" w:color="E36C0A" w:themeColor="accent6" w:themeShade="BF"/>
          <w:right w:val="single" w:sz="6" w:space="0" w:color="E36C0A" w:themeColor="accent6" w:themeShade="BF"/>
        </w:tblBorders>
        <w:tblLook w:val="04A0" w:firstRow="1" w:lastRow="0" w:firstColumn="1" w:lastColumn="0" w:noHBand="0" w:noVBand="1"/>
      </w:tblPr>
      <w:tblGrid>
        <w:gridCol w:w="4527"/>
      </w:tblGrid>
      <w:tr w:rsidR="0084141A" w14:paraId="0741C9AD" w14:textId="77777777" w:rsidTr="003451DB">
        <w:tc>
          <w:tcPr>
            <w:tcW w:w="0" w:type="auto"/>
            <w:shd w:val="clear" w:color="auto" w:fill="E36C0A" w:themeFill="accent6" w:themeFillShade="BF"/>
            <w:tcMar>
              <w:top w:w="135" w:type="dxa"/>
              <w:bottom w:w="135" w:type="dxa"/>
            </w:tcMar>
            <w:vAlign w:val="center"/>
          </w:tcPr>
          <w:p w14:paraId="4692C2A3" w14:textId="77777777" w:rsidR="0084141A" w:rsidRDefault="000E73FE">
            <w:r>
              <w:rPr>
                <w:rFonts w:ascii="Arial" w:hAnsi="Arial" w:cs="Arial"/>
                <w:color w:val="FFFFFF"/>
                <w:position w:val="-2"/>
                <w:sz w:val="18"/>
                <w:szCs w:val="18"/>
              </w:rPr>
              <w:t>Razlogi za izključitev</w:t>
            </w:r>
          </w:p>
        </w:tc>
      </w:tr>
    </w:tbl>
    <w:p w14:paraId="01E298E4" w14:textId="77777777" w:rsidR="0084141A" w:rsidRDefault="0084141A"/>
    <w:tbl>
      <w:tblPr>
        <w:tblStyle w:val="NormalTablePHPDOCX"/>
        <w:tblW w:w="9300" w:type="dxa"/>
        <w:tblInd w:w="108" w:type="dxa"/>
        <w:tblLook w:val="04A0" w:firstRow="1" w:lastRow="0" w:firstColumn="1" w:lastColumn="0" w:noHBand="0" w:noVBand="1"/>
      </w:tblPr>
      <w:tblGrid>
        <w:gridCol w:w="1860"/>
        <w:gridCol w:w="7440"/>
      </w:tblGrid>
      <w:tr w:rsidR="0084141A" w14:paraId="2DE87D81" w14:textId="77777777" w:rsidTr="003451DB">
        <w:tc>
          <w:tcPr>
            <w:tcW w:w="1000" w:type="pct"/>
            <w:tcBorders>
              <w:top w:val="single" w:sz="5" w:space="0" w:color="2A8B2A"/>
              <w:left w:val="single" w:sz="5" w:space="0" w:color="2A8B2A"/>
              <w:bottom w:val="single" w:sz="5" w:space="0" w:color="000000"/>
              <w:right w:val="single" w:sz="5" w:space="0" w:color="000000"/>
            </w:tcBorders>
            <w:shd w:val="clear" w:color="auto" w:fill="E36C0A" w:themeFill="accent6" w:themeFillShade="BF"/>
            <w:tcMar>
              <w:top w:w="135" w:type="dxa"/>
              <w:bottom w:w="135" w:type="dxa"/>
            </w:tcMar>
            <w:vAlign w:val="center"/>
          </w:tcPr>
          <w:p w14:paraId="6D10084A" w14:textId="77777777" w:rsidR="0084141A" w:rsidRDefault="000E73F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1AF832" w14:textId="77777777" w:rsidR="0084141A" w:rsidRDefault="000E73FE">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14:paraId="74B06390" w14:textId="77777777" w:rsidR="0084141A" w:rsidRDefault="000E73F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4141A" w14:paraId="191F2EB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2390CF" w14:textId="77777777" w:rsidR="0084141A" w:rsidRDefault="000E73F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7731F6" w14:textId="32EF620A" w:rsidR="0084141A" w:rsidRDefault="000E73FE">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r w:rsidR="006613E5">
              <w:rPr>
                <w:rFonts w:ascii="Arial" w:hAnsi="Arial" w:cs="Arial"/>
                <w:color w:val="000000"/>
                <w:position w:val="-2"/>
                <w:sz w:val="18"/>
                <w:szCs w:val="18"/>
              </w:rPr>
              <w:t xml:space="preserve"> in</w:t>
            </w:r>
            <w:r w:rsidR="00D968D5">
              <w:rPr>
                <w:rFonts w:ascii="Arial" w:hAnsi="Arial" w:cs="Arial"/>
                <w:color w:val="000000"/>
                <w:position w:val="-2"/>
                <w:sz w:val="18"/>
                <w:szCs w:val="18"/>
              </w:rPr>
              <w:t xml:space="preserve"> </w:t>
            </w:r>
            <w:r w:rsidR="00D968D5" w:rsidRPr="00D968D5">
              <w:rPr>
                <w:rFonts w:ascii="Arial" w:hAnsi="Arial" w:cs="Arial"/>
                <w:color w:val="000000"/>
                <w:position w:val="-2"/>
                <w:sz w:val="18"/>
                <w:szCs w:val="18"/>
              </w:rPr>
              <w:t>izpolnjen, datiran, žigosan in podpisan Obrazec »ESPD«</w:t>
            </w:r>
            <w:r>
              <w:rPr>
                <w:rFonts w:ascii="Arial" w:hAnsi="Arial" w:cs="Arial"/>
                <w:color w:val="000000"/>
                <w:position w:val="-2"/>
                <w:sz w:val="18"/>
                <w:szCs w:val="18"/>
              </w:rPr>
              <w:t>.</w:t>
            </w:r>
          </w:p>
          <w:p w14:paraId="2DC47F43" w14:textId="77777777" w:rsidR="0084141A" w:rsidRDefault="000E73FE">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datuma objave konkretnega javnega naročila.</w:t>
            </w:r>
          </w:p>
          <w:p w14:paraId="6652FF76" w14:textId="13C3009D" w:rsidR="0084141A" w:rsidRDefault="000E73FE" w:rsidP="00B05760">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tc>
      </w:tr>
      <w:tr w:rsidR="0084141A" w14:paraId="7F9E773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4F8B40" w14:textId="77777777" w:rsidR="0084141A" w:rsidRDefault="000E73F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E0A9C" w14:textId="77777777" w:rsidR="0084141A" w:rsidRDefault="000E73F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40A063F" w14:textId="77777777" w:rsidR="0084141A" w:rsidRDefault="000E73FE">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84141A" w14:paraId="4F8694D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50CBD3" w14:textId="77777777" w:rsidR="0084141A" w:rsidRDefault="000E73F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A86340" w14:textId="77777777" w:rsidR="0084141A" w:rsidRDefault="000E73FE">
            <w:pPr>
              <w:spacing w:before="135" w:after="135"/>
              <w:jc w:val="both"/>
              <w:textAlignment w:val="center"/>
            </w:pPr>
            <w:r>
              <w:rPr>
                <w:rFonts w:ascii="Arial" w:hAnsi="Arial" w:cs="Arial"/>
                <w:color w:val="000000"/>
                <w:position w:val="-2"/>
                <w:sz w:val="18"/>
                <w:szCs w:val="18"/>
              </w:rPr>
              <w:t>MORAJO izpolnjevati pogoj</w:t>
            </w:r>
          </w:p>
          <w:p w14:paraId="19F462FF" w14:textId="203FF019" w:rsidR="0084141A" w:rsidRDefault="000E73FE">
            <w:pPr>
              <w:spacing w:before="135" w:after="135"/>
              <w:jc w:val="both"/>
              <w:textAlignment w:val="center"/>
            </w:pPr>
            <w:r>
              <w:rPr>
                <w:rFonts w:ascii="Arial" w:hAnsi="Arial" w:cs="Arial"/>
                <w:color w:val="000000"/>
                <w:position w:val="-2"/>
                <w:sz w:val="18"/>
                <w:szCs w:val="18"/>
              </w:rPr>
              <w:t xml:space="preserve">Izjava zakonitega zastopnika gospodarskega subjekta (obrazec Krovna izjava) v zvezi s kaznivimi dejanji iz prvega odstavka 75. člena ZJN-3 in izjave ter pooblastila za pridobitev podatkov iz kazenske evidence za člane organov in zastopnike gospodarskega subjekta (obrazec Izjava </w:t>
            </w:r>
            <w:r w:rsidR="000A6F36">
              <w:rPr>
                <w:rFonts w:ascii="Arial" w:hAnsi="Arial" w:cs="Arial"/>
                <w:color w:val="000000"/>
                <w:position w:val="-2"/>
                <w:sz w:val="18"/>
                <w:szCs w:val="18"/>
              </w:rPr>
              <w:t>gospodarskega</w:t>
            </w:r>
            <w:r>
              <w:rPr>
                <w:rFonts w:ascii="Arial" w:hAnsi="Arial" w:cs="Arial"/>
                <w:color w:val="000000"/>
                <w:position w:val="-2"/>
                <w:sz w:val="18"/>
                <w:szCs w:val="18"/>
              </w:rPr>
              <w:t xml:space="preserve"> subjekta in pooblastilo za pridobitev podatkov iz kazenske evidence in Izjava članov organov in zastopnikov gospodarskega subjekta in pooblastilo za </w:t>
            </w:r>
            <w:r>
              <w:rPr>
                <w:rFonts w:ascii="Arial" w:hAnsi="Arial" w:cs="Arial"/>
                <w:color w:val="000000"/>
                <w:position w:val="-2"/>
                <w:sz w:val="18"/>
                <w:szCs w:val="18"/>
              </w:rPr>
              <w:lastRenderedPageBreak/>
              <w:t>pridobitev podatkov iz kazenske evidence)</w:t>
            </w:r>
            <w:r w:rsidR="00D968D5">
              <w:rPr>
                <w:rFonts w:ascii="Arial" w:hAnsi="Arial" w:cs="Arial"/>
                <w:color w:val="000000"/>
                <w:position w:val="-2"/>
                <w:sz w:val="18"/>
                <w:szCs w:val="18"/>
              </w:rPr>
              <w:t xml:space="preserve"> in </w:t>
            </w:r>
            <w:r w:rsidR="00D968D5" w:rsidRPr="00D968D5">
              <w:rPr>
                <w:rFonts w:ascii="Arial" w:hAnsi="Arial" w:cs="Arial"/>
                <w:color w:val="000000"/>
                <w:position w:val="-2"/>
                <w:sz w:val="18"/>
                <w:szCs w:val="18"/>
              </w:rPr>
              <w:t>izpolnjen, datiran, žigosan in podpisan Obrazec »ESPD« za vse gospodarske subjekte v ponudbi</w:t>
            </w:r>
            <w:r>
              <w:rPr>
                <w:rFonts w:ascii="Arial" w:hAnsi="Arial" w:cs="Arial"/>
                <w:color w:val="000000"/>
                <w:position w:val="-2"/>
                <w:sz w:val="18"/>
                <w:szCs w:val="18"/>
              </w:rPr>
              <w:t>.</w:t>
            </w:r>
          </w:p>
        </w:tc>
      </w:tr>
      <w:tr w:rsidR="00197639" w14:paraId="78D40D3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D3BC5A" w14:textId="16202060" w:rsidR="00197639" w:rsidRDefault="00197639" w:rsidP="00197639">
            <w:pPr>
              <w:jc w:val="center"/>
              <w:rPr>
                <w:rFonts w:ascii="Arial" w:hAnsi="Arial" w:cs="Arial"/>
                <w:color w:val="000000"/>
                <w:position w:val="-2"/>
                <w:sz w:val="18"/>
                <w:szCs w:val="18"/>
              </w:rP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DD8E90" w14:textId="77777777" w:rsidR="00197639" w:rsidRDefault="00197639" w:rsidP="00197639">
            <w:pPr>
              <w:spacing w:before="135" w:after="135"/>
              <w:jc w:val="both"/>
              <w:textAlignment w:val="center"/>
            </w:pPr>
            <w:r>
              <w:rPr>
                <w:rFonts w:ascii="Arial" w:hAnsi="Arial" w:cs="Arial"/>
                <w:color w:val="000000"/>
                <w:position w:val="-2"/>
                <w:sz w:val="18"/>
                <w:szCs w:val="18"/>
              </w:rPr>
              <w:t>MORAJO izpolnjevati pogoj</w:t>
            </w:r>
          </w:p>
          <w:p w14:paraId="21B32366" w14:textId="77777777" w:rsidR="00197639" w:rsidRDefault="00197639" w:rsidP="00197639">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56EDB8B6" w14:textId="7061C7E9" w:rsidR="00197639" w:rsidRDefault="00197639" w:rsidP="0019763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Naročnik bo zavrnil vsakega podizvajalca, če zanj obstajajo razlogi za izključitev iz prvega odstavka 75. člena ZJN-3.</w:t>
            </w:r>
          </w:p>
        </w:tc>
      </w:tr>
    </w:tbl>
    <w:p w14:paraId="3171E186" w14:textId="77777777" w:rsidR="0084141A" w:rsidRDefault="0084141A"/>
    <w:tbl>
      <w:tblPr>
        <w:tblStyle w:val="NormalTablePHPDOCX"/>
        <w:tblW w:w="9300" w:type="dxa"/>
        <w:tblInd w:w="108" w:type="dxa"/>
        <w:tblLook w:val="04A0" w:firstRow="1" w:lastRow="0" w:firstColumn="1" w:lastColumn="0" w:noHBand="0" w:noVBand="1"/>
      </w:tblPr>
      <w:tblGrid>
        <w:gridCol w:w="1860"/>
        <w:gridCol w:w="7440"/>
      </w:tblGrid>
      <w:tr w:rsidR="0084141A" w14:paraId="7C2F49D7" w14:textId="77777777" w:rsidTr="003451DB">
        <w:tc>
          <w:tcPr>
            <w:tcW w:w="1000" w:type="pct"/>
            <w:tcBorders>
              <w:top w:val="single" w:sz="5" w:space="0" w:color="2A8B2A"/>
              <w:left w:val="single" w:sz="5" w:space="0" w:color="2A8B2A"/>
              <w:bottom w:val="single" w:sz="5" w:space="0" w:color="000000"/>
              <w:right w:val="single" w:sz="5" w:space="0" w:color="000000"/>
            </w:tcBorders>
            <w:shd w:val="clear" w:color="auto" w:fill="E36C0A" w:themeFill="accent6" w:themeFillShade="BF"/>
            <w:tcMar>
              <w:top w:w="135" w:type="dxa"/>
              <w:bottom w:w="135" w:type="dxa"/>
            </w:tcMar>
            <w:vAlign w:val="center"/>
          </w:tcPr>
          <w:p w14:paraId="78E598A2" w14:textId="77777777" w:rsidR="0084141A" w:rsidRDefault="000E73FE">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1D7F95" w14:textId="77777777" w:rsidR="0084141A" w:rsidRDefault="000E73FE">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14:paraId="55B42D00" w14:textId="77777777" w:rsidR="0084141A" w:rsidRDefault="000E73F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4141A" w14:paraId="7974768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30AC13" w14:textId="77777777" w:rsidR="0084141A" w:rsidRDefault="000E73F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62F32" w14:textId="19792C07" w:rsidR="0084141A" w:rsidRDefault="000E73FE">
            <w:pPr>
              <w:spacing w:before="135" w:after="135"/>
              <w:jc w:val="both"/>
              <w:textAlignment w:val="center"/>
            </w:pPr>
            <w:r>
              <w:rPr>
                <w:rFonts w:ascii="Arial" w:hAnsi="Arial" w:cs="Arial"/>
                <w:color w:val="000000"/>
                <w:position w:val="-2"/>
                <w:sz w:val="18"/>
                <w:szCs w:val="18"/>
              </w:rPr>
              <w:t>Izpolnjen in podpisan Obrazec  KROVNA IZJAVA</w:t>
            </w:r>
            <w:r w:rsidR="00D968D5">
              <w:rPr>
                <w:rFonts w:ascii="Arial" w:hAnsi="Arial" w:cs="Arial"/>
                <w:color w:val="000000"/>
                <w:position w:val="-2"/>
                <w:sz w:val="18"/>
                <w:szCs w:val="18"/>
              </w:rPr>
              <w:t xml:space="preserve"> in </w:t>
            </w:r>
            <w:r w:rsidR="00D968D5" w:rsidRPr="00D968D5">
              <w:rPr>
                <w:rFonts w:ascii="Arial" w:hAnsi="Arial" w:cs="Arial"/>
                <w:color w:val="000000"/>
                <w:position w:val="-2"/>
                <w:sz w:val="18"/>
                <w:szCs w:val="18"/>
              </w:rPr>
              <w:t>izpolnjen, datiran, žigosan in podpisan Obrazec »ESPD«</w:t>
            </w:r>
            <w:r>
              <w:rPr>
                <w:rFonts w:ascii="Arial" w:hAnsi="Arial" w:cs="Arial"/>
                <w:color w:val="000000"/>
                <w:position w:val="-2"/>
                <w:sz w:val="18"/>
                <w:szCs w:val="18"/>
              </w:rPr>
              <w:t>.</w:t>
            </w:r>
          </w:p>
          <w:p w14:paraId="128D3FEC" w14:textId="77777777" w:rsidR="0084141A" w:rsidRDefault="000E73FE">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4FDA0166" w14:textId="1E9790F9" w:rsidR="0084141A" w:rsidRDefault="000E73FE" w:rsidP="00B05760">
            <w:pPr>
              <w:spacing w:before="135" w:after="135"/>
              <w:jc w:val="both"/>
              <w:textAlignment w:val="center"/>
            </w:pPr>
            <w:r>
              <w:rPr>
                <w:rFonts w:ascii="Arial" w:hAnsi="Arial" w:cs="Arial"/>
                <w:color w:val="000000"/>
                <w:position w:val="-2"/>
                <w:sz w:val="18"/>
                <w:szCs w:val="18"/>
              </w:rPr>
              <w:t>V kolikor bo gospodarski subjekt predložil zgolj Obrazec KROVNA IZJAVA, bo naročnik potrdilo Finančne uprave RS pridobil sam.</w:t>
            </w:r>
          </w:p>
        </w:tc>
      </w:tr>
      <w:tr w:rsidR="0084141A" w14:paraId="40C31C6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F3F608" w14:textId="77777777" w:rsidR="0084141A" w:rsidRDefault="000E73F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2546B" w14:textId="77777777" w:rsidR="0084141A" w:rsidRDefault="000E73F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2DD5999" w14:textId="77777777" w:rsidR="0084141A" w:rsidRDefault="000E73FE">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84141A" w14:paraId="638DF6D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262CE9" w14:textId="77777777" w:rsidR="0084141A" w:rsidRDefault="000E73F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9599AD" w14:textId="77777777" w:rsidR="0084141A" w:rsidRDefault="000E73FE">
            <w:pPr>
              <w:spacing w:before="135" w:after="135"/>
              <w:jc w:val="both"/>
              <w:textAlignment w:val="center"/>
            </w:pPr>
            <w:r>
              <w:rPr>
                <w:rFonts w:ascii="Arial" w:hAnsi="Arial" w:cs="Arial"/>
                <w:color w:val="000000"/>
                <w:position w:val="-2"/>
                <w:sz w:val="18"/>
                <w:szCs w:val="18"/>
              </w:rPr>
              <w:t>MORAJO izpolnjevati pogoj</w:t>
            </w:r>
          </w:p>
          <w:p w14:paraId="053529B7" w14:textId="5AF7B6BB" w:rsidR="0084141A" w:rsidRDefault="0051146A">
            <w:pPr>
              <w:spacing w:before="135" w:after="135"/>
              <w:jc w:val="both"/>
              <w:textAlignment w:val="center"/>
            </w:pPr>
            <w:r>
              <w:rPr>
                <w:rFonts w:ascii="Arial" w:hAnsi="Arial" w:cs="Arial"/>
                <w:color w:val="000000"/>
                <w:position w:val="-2"/>
                <w:sz w:val="18"/>
                <w:szCs w:val="18"/>
              </w:rPr>
              <w:t xml:space="preserve">Izpolnjen in podpisan Obrazec  </w:t>
            </w:r>
            <w:r w:rsidR="000E73FE">
              <w:rPr>
                <w:rFonts w:ascii="Arial" w:hAnsi="Arial" w:cs="Arial"/>
                <w:color w:val="000000"/>
                <w:position w:val="-2"/>
                <w:sz w:val="18"/>
                <w:szCs w:val="18"/>
              </w:rPr>
              <w:t>KROVNA IZJAVA</w:t>
            </w:r>
            <w:r w:rsidR="00D968D5">
              <w:rPr>
                <w:rFonts w:ascii="Arial" w:hAnsi="Arial" w:cs="Arial"/>
                <w:color w:val="000000"/>
                <w:position w:val="-2"/>
                <w:sz w:val="18"/>
                <w:szCs w:val="18"/>
              </w:rPr>
              <w:t xml:space="preserve"> in </w:t>
            </w:r>
            <w:r w:rsidR="00D968D5" w:rsidRPr="00D968D5">
              <w:rPr>
                <w:rFonts w:ascii="Arial" w:hAnsi="Arial" w:cs="Arial"/>
                <w:color w:val="000000"/>
                <w:position w:val="-2"/>
                <w:sz w:val="18"/>
                <w:szCs w:val="18"/>
              </w:rPr>
              <w:t>izpolnjen, datiran, žigosan in podpisan Obrazec »ESPD«</w:t>
            </w:r>
            <w:r w:rsidR="000E73FE">
              <w:rPr>
                <w:rFonts w:ascii="Arial" w:hAnsi="Arial" w:cs="Arial"/>
                <w:color w:val="000000"/>
                <w:position w:val="-2"/>
                <w:sz w:val="18"/>
                <w:szCs w:val="18"/>
              </w:rPr>
              <w:t>.</w:t>
            </w:r>
          </w:p>
        </w:tc>
      </w:tr>
      <w:tr w:rsidR="0084141A" w14:paraId="3BE7556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4494FD" w14:textId="77777777" w:rsidR="0084141A" w:rsidRDefault="000E73F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148ECB" w14:textId="77777777" w:rsidR="0084141A" w:rsidRDefault="000E73FE">
            <w:pPr>
              <w:spacing w:before="135" w:after="135"/>
              <w:jc w:val="both"/>
              <w:textAlignment w:val="center"/>
            </w:pPr>
            <w:r>
              <w:rPr>
                <w:rFonts w:ascii="Arial" w:hAnsi="Arial" w:cs="Arial"/>
                <w:color w:val="000000"/>
                <w:position w:val="-2"/>
                <w:sz w:val="18"/>
                <w:szCs w:val="18"/>
              </w:rPr>
              <w:t>MORAJO izpolnjevati pogoj</w:t>
            </w:r>
          </w:p>
          <w:p w14:paraId="61B6D643" w14:textId="77777777" w:rsidR="0084141A" w:rsidRDefault="000E73FE">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3E46C459" w14:textId="77777777" w:rsidR="0084141A" w:rsidRDefault="000E73FE">
            <w:pPr>
              <w:spacing w:before="135" w:after="135"/>
              <w:jc w:val="both"/>
              <w:textAlignment w:val="center"/>
            </w:pPr>
            <w:r>
              <w:rPr>
                <w:rFonts w:ascii="Arial" w:hAnsi="Arial" w:cs="Arial"/>
                <w:color w:val="000000"/>
                <w:position w:val="-2"/>
                <w:sz w:val="18"/>
                <w:szCs w:val="18"/>
              </w:rPr>
              <w:lastRenderedPageBreak/>
              <w:t>Naročnik bo zavrnil vsakega podizvajalca, če zanj obstajajo razlogi za izključitev iz drugega odstavka 75. člena ZJN-3. </w:t>
            </w:r>
          </w:p>
        </w:tc>
      </w:tr>
    </w:tbl>
    <w:p w14:paraId="34C47722" w14:textId="77777777" w:rsidR="0084141A" w:rsidRDefault="0084141A"/>
    <w:tbl>
      <w:tblPr>
        <w:tblStyle w:val="NormalTablePHPDOCX"/>
        <w:tblW w:w="9300" w:type="dxa"/>
        <w:tblInd w:w="108" w:type="dxa"/>
        <w:tblLook w:val="04A0" w:firstRow="1" w:lastRow="0" w:firstColumn="1" w:lastColumn="0" w:noHBand="0" w:noVBand="1"/>
      </w:tblPr>
      <w:tblGrid>
        <w:gridCol w:w="1860"/>
        <w:gridCol w:w="7440"/>
      </w:tblGrid>
      <w:tr w:rsidR="0084141A" w14:paraId="4B5D650A" w14:textId="77777777" w:rsidTr="003451DB">
        <w:tc>
          <w:tcPr>
            <w:tcW w:w="1000" w:type="pct"/>
            <w:tcBorders>
              <w:top w:val="single" w:sz="5" w:space="0" w:color="2A8B2A"/>
              <w:left w:val="single" w:sz="5" w:space="0" w:color="2A8B2A"/>
              <w:bottom w:val="single" w:sz="5" w:space="0" w:color="000000"/>
              <w:right w:val="single" w:sz="5" w:space="0" w:color="000000"/>
            </w:tcBorders>
            <w:shd w:val="clear" w:color="auto" w:fill="E36C0A" w:themeFill="accent6" w:themeFillShade="BF"/>
            <w:tcMar>
              <w:top w:w="135" w:type="dxa"/>
              <w:bottom w:w="135" w:type="dxa"/>
            </w:tcMar>
            <w:vAlign w:val="center"/>
          </w:tcPr>
          <w:p w14:paraId="701B32F5" w14:textId="77777777" w:rsidR="0084141A" w:rsidRDefault="000E73FE">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7ED883" w14:textId="77777777" w:rsidR="0084141A" w:rsidRDefault="000E73FE">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negativnimi referencami.</w:t>
            </w:r>
          </w:p>
          <w:p w14:paraId="43450F01" w14:textId="77777777" w:rsidR="0084141A" w:rsidRDefault="000E73F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4141A" w14:paraId="3CBA476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FA1C01" w14:textId="77777777" w:rsidR="0084141A" w:rsidRDefault="000E73F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1375F" w14:textId="11C7569D" w:rsidR="0084141A" w:rsidRDefault="00C32891">
            <w:pPr>
              <w:spacing w:before="135" w:after="135"/>
              <w:jc w:val="both"/>
              <w:textAlignment w:val="center"/>
            </w:pPr>
            <w:r>
              <w:rPr>
                <w:rFonts w:ascii="Arial" w:hAnsi="Arial" w:cs="Arial"/>
                <w:color w:val="000000"/>
                <w:position w:val="-2"/>
                <w:sz w:val="18"/>
                <w:szCs w:val="18"/>
              </w:rPr>
              <w:t xml:space="preserve">Izpolnjen in podpisan Obrazec </w:t>
            </w:r>
            <w:r w:rsidR="000E73FE">
              <w:rPr>
                <w:rFonts w:ascii="Arial" w:hAnsi="Arial" w:cs="Arial"/>
                <w:color w:val="000000"/>
                <w:position w:val="-2"/>
                <w:sz w:val="18"/>
                <w:szCs w:val="18"/>
              </w:rPr>
              <w:t>KROVNA IZJAVA</w:t>
            </w:r>
            <w:r w:rsidR="00D968D5">
              <w:rPr>
                <w:rFonts w:ascii="Arial" w:hAnsi="Arial" w:cs="Arial"/>
                <w:color w:val="000000"/>
                <w:position w:val="-2"/>
                <w:sz w:val="18"/>
                <w:szCs w:val="18"/>
              </w:rPr>
              <w:t xml:space="preserve"> in </w:t>
            </w:r>
            <w:r w:rsidR="00D968D5" w:rsidRPr="00D968D5">
              <w:rPr>
                <w:rFonts w:ascii="Arial" w:hAnsi="Arial" w:cs="Arial"/>
                <w:color w:val="000000"/>
                <w:position w:val="-2"/>
                <w:sz w:val="18"/>
                <w:szCs w:val="18"/>
              </w:rPr>
              <w:t>izpolnjen, datiran, žigosan in podpisan Obrazec »ESPD«</w:t>
            </w:r>
            <w:r w:rsidR="000E73FE">
              <w:rPr>
                <w:rFonts w:ascii="Arial" w:hAnsi="Arial" w:cs="Arial"/>
                <w:color w:val="000000"/>
                <w:position w:val="-2"/>
                <w:sz w:val="18"/>
                <w:szCs w:val="18"/>
              </w:rPr>
              <w:t>.</w:t>
            </w:r>
          </w:p>
          <w:p w14:paraId="4585E54B" w14:textId="77777777" w:rsidR="0084141A" w:rsidRDefault="000E73FE">
            <w:pPr>
              <w:spacing w:before="135" w:after="135"/>
              <w:jc w:val="both"/>
              <w:textAlignment w:val="center"/>
            </w:pPr>
            <w:r>
              <w:rPr>
                <w:rFonts w:ascii="Arial" w:hAnsi="Arial" w:cs="Arial"/>
                <w:color w:val="000000"/>
                <w:position w:val="-2"/>
                <w:sz w:val="18"/>
                <w:szCs w:val="18"/>
              </w:rPr>
              <w:t>Naročnik bo izpolnjevanje pogoja preveril v evidenci ponudnikov z negativnimi referencami, ki jo vodi ministrstvo, pristojno za javna naročila.</w:t>
            </w:r>
          </w:p>
        </w:tc>
      </w:tr>
      <w:tr w:rsidR="0084141A" w14:paraId="0982705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5266D4" w14:textId="77777777" w:rsidR="0084141A" w:rsidRDefault="000E73F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3FAB21" w14:textId="77777777" w:rsidR="0084141A" w:rsidRDefault="000E73FE">
            <w:pPr>
              <w:jc w:val="both"/>
              <w:textAlignment w:val="center"/>
            </w:pPr>
            <w:r>
              <w:rPr>
                <w:rFonts w:ascii="Arial" w:hAnsi="Arial" w:cs="Arial"/>
                <w:color w:val="000000"/>
                <w:position w:val="-2"/>
                <w:sz w:val="18"/>
                <w:szCs w:val="18"/>
              </w:rPr>
              <w:t> </w:t>
            </w:r>
          </w:p>
          <w:p w14:paraId="62950234" w14:textId="77777777" w:rsidR="0084141A" w:rsidRDefault="000E73FE">
            <w:r>
              <w:rPr>
                <w:rFonts w:ascii="Arial" w:hAnsi="Arial" w:cs="Arial"/>
                <w:color w:val="000000"/>
                <w:position w:val="-2"/>
                <w:sz w:val="18"/>
                <w:szCs w:val="18"/>
              </w:rPr>
              <w:t xml:space="preserve"> /</w:t>
            </w:r>
          </w:p>
        </w:tc>
      </w:tr>
      <w:tr w:rsidR="0084141A" w14:paraId="2A6696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1C7F36" w14:textId="77777777" w:rsidR="0084141A" w:rsidRDefault="000E73F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493102" w14:textId="77777777" w:rsidR="0084141A" w:rsidRDefault="000E73FE">
            <w:pPr>
              <w:spacing w:before="135" w:after="135"/>
              <w:jc w:val="both"/>
              <w:textAlignment w:val="center"/>
            </w:pPr>
            <w:r>
              <w:rPr>
                <w:rFonts w:ascii="Arial" w:hAnsi="Arial" w:cs="Arial"/>
                <w:color w:val="000000"/>
                <w:position w:val="-2"/>
                <w:sz w:val="18"/>
                <w:szCs w:val="18"/>
              </w:rPr>
              <w:t>MORAJO izpolnjevati pogoj</w:t>
            </w:r>
          </w:p>
          <w:p w14:paraId="3EE9CCE7" w14:textId="573719F1" w:rsidR="0084141A" w:rsidRDefault="00C32891">
            <w:pPr>
              <w:spacing w:before="135" w:after="135"/>
              <w:jc w:val="both"/>
              <w:textAlignment w:val="center"/>
            </w:pPr>
            <w:r>
              <w:rPr>
                <w:rFonts w:ascii="Arial" w:hAnsi="Arial" w:cs="Arial"/>
                <w:color w:val="000000"/>
                <w:position w:val="-2"/>
                <w:sz w:val="18"/>
                <w:szCs w:val="18"/>
              </w:rPr>
              <w:t xml:space="preserve">Izpolnjen in podpisan Obrazec </w:t>
            </w:r>
            <w:r w:rsidR="000E73FE">
              <w:rPr>
                <w:rFonts w:ascii="Arial" w:hAnsi="Arial" w:cs="Arial"/>
                <w:color w:val="000000"/>
                <w:position w:val="-2"/>
                <w:sz w:val="18"/>
                <w:szCs w:val="18"/>
              </w:rPr>
              <w:t>KROVNA IZJAVA</w:t>
            </w:r>
            <w:r w:rsidR="00D968D5">
              <w:rPr>
                <w:rFonts w:ascii="Arial" w:hAnsi="Arial" w:cs="Arial"/>
                <w:color w:val="000000"/>
                <w:position w:val="-2"/>
                <w:sz w:val="18"/>
                <w:szCs w:val="18"/>
              </w:rPr>
              <w:t xml:space="preserve"> in </w:t>
            </w:r>
            <w:r w:rsidR="00D968D5" w:rsidRPr="00D968D5">
              <w:rPr>
                <w:rFonts w:ascii="Arial" w:hAnsi="Arial" w:cs="Arial"/>
                <w:color w:val="000000"/>
                <w:position w:val="-2"/>
                <w:sz w:val="18"/>
                <w:szCs w:val="18"/>
              </w:rPr>
              <w:t>izpolnjen, datiran, žigosan in podpisan Obrazec »ESPD«</w:t>
            </w:r>
            <w:r w:rsidR="000E73FE">
              <w:rPr>
                <w:rFonts w:ascii="Arial" w:hAnsi="Arial" w:cs="Arial"/>
                <w:color w:val="000000"/>
                <w:position w:val="-2"/>
                <w:sz w:val="18"/>
                <w:szCs w:val="18"/>
              </w:rPr>
              <w:t>.</w:t>
            </w:r>
          </w:p>
        </w:tc>
      </w:tr>
      <w:tr w:rsidR="0084141A" w14:paraId="5A40128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986724" w14:textId="77777777" w:rsidR="0084141A" w:rsidRDefault="000E73F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B99CCE" w14:textId="77777777" w:rsidR="0084141A" w:rsidRDefault="000E73FE">
            <w:pPr>
              <w:spacing w:before="135" w:after="135"/>
              <w:jc w:val="both"/>
              <w:textAlignment w:val="center"/>
            </w:pPr>
            <w:r>
              <w:rPr>
                <w:rFonts w:ascii="Arial" w:hAnsi="Arial" w:cs="Arial"/>
                <w:color w:val="000000"/>
                <w:position w:val="-2"/>
                <w:sz w:val="18"/>
                <w:szCs w:val="18"/>
              </w:rPr>
              <w:t>MORAJO izpolnjevati pogoj</w:t>
            </w:r>
          </w:p>
          <w:p w14:paraId="14C164AE" w14:textId="77777777" w:rsidR="0084141A" w:rsidRDefault="000E73F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671351B4" w14:textId="77777777" w:rsidR="0084141A" w:rsidRDefault="0084141A"/>
    <w:tbl>
      <w:tblPr>
        <w:tblStyle w:val="NormalTablePHPDOCX"/>
        <w:tblW w:w="9300" w:type="dxa"/>
        <w:tblInd w:w="108" w:type="dxa"/>
        <w:tblLook w:val="04A0" w:firstRow="1" w:lastRow="0" w:firstColumn="1" w:lastColumn="0" w:noHBand="0" w:noVBand="1"/>
      </w:tblPr>
      <w:tblGrid>
        <w:gridCol w:w="1860"/>
        <w:gridCol w:w="7440"/>
      </w:tblGrid>
      <w:tr w:rsidR="0084141A" w14:paraId="7E664D02" w14:textId="77777777" w:rsidTr="003451DB">
        <w:tc>
          <w:tcPr>
            <w:tcW w:w="1000" w:type="pct"/>
            <w:tcBorders>
              <w:top w:val="single" w:sz="5" w:space="0" w:color="2A8B2A"/>
              <w:left w:val="single" w:sz="5" w:space="0" w:color="2A8B2A"/>
              <w:bottom w:val="single" w:sz="5" w:space="0" w:color="000000"/>
              <w:right w:val="single" w:sz="5" w:space="0" w:color="000000"/>
            </w:tcBorders>
            <w:shd w:val="clear" w:color="auto" w:fill="E36C0A" w:themeFill="accent6" w:themeFillShade="BF"/>
            <w:tcMar>
              <w:top w:w="135" w:type="dxa"/>
              <w:bottom w:w="135" w:type="dxa"/>
            </w:tcMar>
            <w:vAlign w:val="center"/>
          </w:tcPr>
          <w:p w14:paraId="6B325AFA" w14:textId="77777777" w:rsidR="0084141A" w:rsidRDefault="000E73FE">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D91AF1" w14:textId="77777777" w:rsidR="0084141A" w:rsidRDefault="000E73FE">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mu je bila </w:t>
            </w:r>
            <w:r>
              <w:rPr>
                <w:rFonts w:ascii="Arial" w:hAnsi="Arial" w:cs="Arial"/>
                <w:b/>
                <w:bCs/>
                <w:color w:val="000000"/>
                <w:position w:val="-2"/>
                <w:sz w:val="18"/>
                <w:szCs w:val="18"/>
              </w:rPr>
              <w:t>v zadnjih treh letih</w:t>
            </w:r>
            <w:r>
              <w:rPr>
                <w:rFonts w:ascii="Arial" w:hAnsi="Arial" w:cs="Arial"/>
                <w:color w:val="000000"/>
                <w:position w:val="-2"/>
                <w:sz w:val="18"/>
                <w:szCs w:val="18"/>
              </w:rPr>
              <w:t xml:space="preserve"> pred potekom roka za oddajo ponudb s pravnomočno odločbo pristojnega organa Republike Slovenije ali druge države članice ali tretje države </w:t>
            </w:r>
            <w:r>
              <w:rPr>
                <w:rFonts w:ascii="Arial" w:hAnsi="Arial" w:cs="Arial"/>
                <w:b/>
                <w:bCs/>
                <w:color w:val="000000"/>
                <w:position w:val="-2"/>
                <w:sz w:val="18"/>
                <w:szCs w:val="18"/>
                <w:u w:val="single"/>
              </w:rPr>
              <w:t>dvakrat izrečena globa zaradi prekrška v zvezi s plačilom za delo.</w:t>
            </w:r>
          </w:p>
          <w:p w14:paraId="74EB353D" w14:textId="77777777" w:rsidR="0084141A" w:rsidRDefault="000E73F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4141A" w14:paraId="3D89267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A53CA4" w14:textId="77777777" w:rsidR="0084141A" w:rsidRDefault="000E73F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141D3F" w14:textId="293547FF" w:rsidR="0084141A" w:rsidRDefault="000E73FE">
            <w:pPr>
              <w:spacing w:before="135" w:after="135"/>
              <w:jc w:val="both"/>
              <w:textAlignment w:val="center"/>
            </w:pPr>
            <w:r>
              <w:rPr>
                <w:rFonts w:ascii="Arial" w:hAnsi="Arial" w:cs="Arial"/>
                <w:color w:val="000000"/>
                <w:position w:val="-2"/>
                <w:sz w:val="18"/>
                <w:szCs w:val="18"/>
              </w:rPr>
              <w:t>Izpolnjen in podpisan Obrazec KROVNA IZJAVA</w:t>
            </w:r>
            <w:r w:rsidR="00D968D5">
              <w:rPr>
                <w:rFonts w:ascii="Arial" w:hAnsi="Arial" w:cs="Arial"/>
                <w:color w:val="000000"/>
                <w:position w:val="-2"/>
                <w:sz w:val="18"/>
                <w:szCs w:val="18"/>
              </w:rPr>
              <w:t xml:space="preserve"> in </w:t>
            </w:r>
            <w:r w:rsidR="00D968D5" w:rsidRPr="00D968D5">
              <w:rPr>
                <w:rFonts w:ascii="Arial" w:hAnsi="Arial" w:cs="Arial"/>
                <w:color w:val="000000"/>
                <w:position w:val="-2"/>
                <w:sz w:val="18"/>
                <w:szCs w:val="18"/>
              </w:rPr>
              <w:t>izpolnjen, datiran, žigosan in podpisan Obrazec »ESPD«</w:t>
            </w:r>
            <w:r>
              <w:rPr>
                <w:rFonts w:ascii="Arial" w:hAnsi="Arial" w:cs="Arial"/>
                <w:color w:val="000000"/>
                <w:position w:val="-2"/>
                <w:sz w:val="18"/>
                <w:szCs w:val="18"/>
              </w:rPr>
              <w:t>.</w:t>
            </w:r>
          </w:p>
          <w:p w14:paraId="61B2C02B" w14:textId="77777777" w:rsidR="0084141A" w:rsidRDefault="000E73FE">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21831A00" w14:textId="77777777" w:rsidR="0084141A" w:rsidRDefault="000E73FE">
            <w:pPr>
              <w:spacing w:before="135" w:after="135"/>
              <w:jc w:val="both"/>
              <w:textAlignment w:val="center"/>
            </w:pPr>
            <w:r>
              <w:rPr>
                <w:rFonts w:ascii="Arial" w:hAnsi="Arial" w:cs="Arial"/>
                <w:color w:val="000000"/>
                <w:position w:val="-2"/>
                <w:sz w:val="18"/>
                <w:szCs w:val="18"/>
              </w:rPr>
              <w:t>V kolikor bo gospodarski subjekt predložil zgolj Obrazec KROVNA IZJAVA, lahko naročnik potrdilo pridobi sam.</w:t>
            </w:r>
          </w:p>
        </w:tc>
      </w:tr>
      <w:tr w:rsidR="0084141A" w14:paraId="7590599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4E94F" w14:textId="77777777" w:rsidR="0084141A" w:rsidRDefault="000E73F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C76C3E" w14:textId="77777777" w:rsidR="0084141A" w:rsidRDefault="000E73FE">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w:t>
            </w:r>
            <w:r>
              <w:rPr>
                <w:rFonts w:ascii="Arial" w:hAnsi="Arial" w:cs="Arial"/>
                <w:color w:val="000000"/>
                <w:position w:val="-2"/>
                <w:sz w:val="18"/>
                <w:szCs w:val="18"/>
              </w:rPr>
              <w:lastRenderedPageBreak/>
              <w:t>pred pristojnim sodnim ali upravnim organom, notarjem ali pred pristojno poklicno ali trgovinsko organizacijo v matični državi te osebe ali v državi, v kateri ima sedež gospodarski subjekt.</w:t>
            </w:r>
          </w:p>
        </w:tc>
      </w:tr>
      <w:tr w:rsidR="0084141A" w14:paraId="4F8CAE6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CAED19" w14:textId="77777777" w:rsidR="0084141A" w:rsidRDefault="000E73FE">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F6A4BC" w14:textId="77777777" w:rsidR="0084141A" w:rsidRDefault="000E73FE">
            <w:pPr>
              <w:spacing w:before="135" w:after="135"/>
              <w:jc w:val="both"/>
              <w:textAlignment w:val="center"/>
            </w:pPr>
            <w:r>
              <w:rPr>
                <w:rFonts w:ascii="Arial" w:hAnsi="Arial" w:cs="Arial"/>
                <w:color w:val="000000"/>
                <w:position w:val="-2"/>
                <w:sz w:val="18"/>
                <w:szCs w:val="18"/>
              </w:rPr>
              <w:t>MORAJO izpolnjevati pogoj</w:t>
            </w:r>
          </w:p>
          <w:p w14:paraId="0D1A932C" w14:textId="06D18127" w:rsidR="0084141A" w:rsidRDefault="0051146A">
            <w:pPr>
              <w:spacing w:before="135" w:after="135"/>
              <w:jc w:val="both"/>
              <w:textAlignment w:val="center"/>
            </w:pPr>
            <w:r>
              <w:rPr>
                <w:rFonts w:ascii="Arial" w:hAnsi="Arial" w:cs="Arial"/>
                <w:color w:val="000000"/>
                <w:position w:val="-2"/>
                <w:sz w:val="18"/>
                <w:szCs w:val="18"/>
              </w:rPr>
              <w:t xml:space="preserve">Izpolnjen in podpisan Obrazec </w:t>
            </w:r>
            <w:r w:rsidR="000E73FE">
              <w:rPr>
                <w:rFonts w:ascii="Arial" w:hAnsi="Arial" w:cs="Arial"/>
                <w:color w:val="000000"/>
                <w:position w:val="-2"/>
                <w:sz w:val="18"/>
                <w:szCs w:val="18"/>
              </w:rPr>
              <w:t>KROVNA IZJAVA.</w:t>
            </w:r>
          </w:p>
        </w:tc>
      </w:tr>
      <w:tr w:rsidR="0084141A" w14:paraId="524DB74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0BF185" w14:textId="77777777" w:rsidR="0084141A" w:rsidRDefault="000E73F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3D736D" w14:textId="77777777" w:rsidR="0084141A" w:rsidRDefault="000E73FE">
            <w:pPr>
              <w:spacing w:before="135" w:after="135"/>
              <w:jc w:val="both"/>
              <w:textAlignment w:val="center"/>
            </w:pPr>
            <w:r>
              <w:rPr>
                <w:rFonts w:ascii="Arial" w:hAnsi="Arial" w:cs="Arial"/>
                <w:color w:val="000000"/>
                <w:position w:val="-2"/>
                <w:sz w:val="18"/>
                <w:szCs w:val="18"/>
              </w:rPr>
              <w:t>MORAJO izpolnjevati pogoj</w:t>
            </w:r>
          </w:p>
          <w:p w14:paraId="3C81FCF5" w14:textId="77777777" w:rsidR="0084141A" w:rsidRDefault="000E73F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61D20D1B" w14:textId="77777777" w:rsidR="0084141A" w:rsidRDefault="000E73FE">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0A7DCD6F" w14:textId="77777777" w:rsidR="0084141A" w:rsidRDefault="0084141A"/>
    <w:tbl>
      <w:tblPr>
        <w:tblStyle w:val="NormalTablePHPDOCX"/>
        <w:tblW w:w="2500" w:type="pct"/>
        <w:tblInd w:w="108" w:type="dxa"/>
        <w:tblBorders>
          <w:top w:val="single" w:sz="6" w:space="0" w:color="984806" w:themeColor="accent6" w:themeShade="80"/>
          <w:left w:val="single" w:sz="6" w:space="0" w:color="984806" w:themeColor="accent6" w:themeShade="80"/>
          <w:bottom w:val="single" w:sz="6" w:space="0" w:color="984806" w:themeColor="accent6" w:themeShade="80"/>
          <w:right w:val="single" w:sz="6" w:space="0" w:color="984806" w:themeColor="accent6" w:themeShade="80"/>
        </w:tblBorders>
        <w:tblLook w:val="04A0" w:firstRow="1" w:lastRow="0" w:firstColumn="1" w:lastColumn="0" w:noHBand="0" w:noVBand="1"/>
      </w:tblPr>
      <w:tblGrid>
        <w:gridCol w:w="4527"/>
      </w:tblGrid>
      <w:tr w:rsidR="0084141A" w14:paraId="5D88178D" w14:textId="77777777" w:rsidTr="003451DB">
        <w:tc>
          <w:tcPr>
            <w:tcW w:w="0" w:type="auto"/>
            <w:shd w:val="clear" w:color="auto" w:fill="984806" w:themeFill="accent6" w:themeFillShade="80"/>
            <w:tcMar>
              <w:top w:w="135" w:type="dxa"/>
              <w:bottom w:w="135" w:type="dxa"/>
            </w:tcMar>
            <w:vAlign w:val="center"/>
          </w:tcPr>
          <w:p w14:paraId="173EC13E" w14:textId="77777777" w:rsidR="0084141A" w:rsidRDefault="000E73FE">
            <w:r>
              <w:rPr>
                <w:rFonts w:ascii="Arial" w:hAnsi="Arial" w:cs="Arial"/>
                <w:color w:val="FFFFFF"/>
                <w:position w:val="-2"/>
                <w:sz w:val="18"/>
                <w:szCs w:val="18"/>
              </w:rPr>
              <w:t>Poslovna in finančna sposobnost</w:t>
            </w:r>
          </w:p>
        </w:tc>
      </w:tr>
    </w:tbl>
    <w:p w14:paraId="48FC669F" w14:textId="77777777" w:rsidR="0084141A" w:rsidRDefault="0084141A"/>
    <w:tbl>
      <w:tblPr>
        <w:tblStyle w:val="NormalTablePHPDOCX"/>
        <w:tblW w:w="9300" w:type="dxa"/>
        <w:tblInd w:w="108" w:type="dxa"/>
        <w:tblLook w:val="04A0" w:firstRow="1" w:lastRow="0" w:firstColumn="1" w:lastColumn="0" w:noHBand="0" w:noVBand="1"/>
      </w:tblPr>
      <w:tblGrid>
        <w:gridCol w:w="1860"/>
        <w:gridCol w:w="7440"/>
      </w:tblGrid>
      <w:tr w:rsidR="0084141A" w14:paraId="3FD0EE4F" w14:textId="77777777" w:rsidTr="003451DB">
        <w:tc>
          <w:tcPr>
            <w:tcW w:w="1000" w:type="pct"/>
            <w:tcBorders>
              <w:top w:val="single" w:sz="5" w:space="0" w:color="7D60CF"/>
              <w:left w:val="single" w:sz="5" w:space="0" w:color="7D60CF"/>
              <w:bottom w:val="single" w:sz="5" w:space="0" w:color="000000"/>
              <w:right w:val="single" w:sz="5" w:space="0" w:color="000000"/>
            </w:tcBorders>
            <w:shd w:val="clear" w:color="auto" w:fill="984806" w:themeFill="accent6" w:themeFillShade="80"/>
            <w:tcMar>
              <w:top w:w="135" w:type="dxa"/>
              <w:bottom w:w="135" w:type="dxa"/>
            </w:tcMar>
            <w:vAlign w:val="center"/>
          </w:tcPr>
          <w:p w14:paraId="15F9B8E8" w14:textId="77777777" w:rsidR="0084141A" w:rsidRDefault="000E73F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375946" w14:textId="77777777" w:rsidR="0084141A" w:rsidRPr="001F7761" w:rsidRDefault="000E73FE">
            <w:pPr>
              <w:spacing w:before="135" w:after="135"/>
              <w:jc w:val="both"/>
              <w:textAlignment w:val="center"/>
              <w:rPr>
                <w:rFonts w:ascii="Arial" w:hAnsi="Arial" w:cs="Arial"/>
              </w:rPr>
            </w:pPr>
            <w:r w:rsidRPr="001F7761">
              <w:rPr>
                <w:rFonts w:ascii="Arial" w:hAnsi="Arial" w:cs="Arial"/>
                <w:color w:val="000000"/>
                <w:position w:val="-2"/>
              </w:rPr>
              <w:t xml:space="preserve">Gospodarski subjekt je </w:t>
            </w:r>
            <w:r w:rsidRPr="001F7761">
              <w:rPr>
                <w:rFonts w:ascii="Arial" w:hAnsi="Arial" w:cs="Arial"/>
                <w:b/>
                <w:bCs/>
                <w:color w:val="000000"/>
                <w:position w:val="-2"/>
                <w:u w:val="single"/>
              </w:rPr>
              <w:t>vpisan v enega od poklicnih ali poslovnih registrov,</w:t>
            </w:r>
            <w:r w:rsidRPr="001F7761">
              <w:rPr>
                <w:rFonts w:ascii="Arial" w:hAnsi="Arial" w:cs="Arial"/>
                <w:color w:val="000000"/>
                <w:position w:val="-2"/>
              </w:rPr>
              <w:t xml:space="preserve"> ki se vodijo v državi članici, v kateri ima gospodarski subjekt sedež. Seznam poklicnih ali poslovnih registrov v državah članicah Evropske unije določa Priloga XI Direktive 2014/24/EU.</w:t>
            </w:r>
          </w:p>
          <w:p w14:paraId="06086D34" w14:textId="77777777" w:rsidR="00CF38DC" w:rsidRDefault="000E73FE" w:rsidP="001F7761">
            <w:pPr>
              <w:spacing w:before="135" w:after="135"/>
              <w:jc w:val="both"/>
              <w:textAlignment w:val="center"/>
              <w:rPr>
                <w:rFonts w:ascii="Arial" w:hAnsi="Arial" w:cs="Arial"/>
                <w:color w:val="000000"/>
                <w:position w:val="-2"/>
              </w:rPr>
            </w:pPr>
            <w:proofErr w:type="spellStart"/>
            <w:r w:rsidRPr="001F7761">
              <w:rPr>
                <w:rFonts w:ascii="Arial" w:hAnsi="Arial" w:cs="Arial"/>
                <w:color w:val="000000"/>
                <w:position w:val="-2"/>
              </w:rPr>
              <w:t>Če</w:t>
            </w:r>
            <w:proofErr w:type="spellEnd"/>
            <w:r w:rsidRPr="001F7761">
              <w:rPr>
                <w:rFonts w:ascii="Arial" w:hAnsi="Arial" w:cs="Arial"/>
                <w:color w:val="000000"/>
                <w:position w:val="-2"/>
              </w:rPr>
              <w:t xml:space="preserve"> morajo imeti gospodarski subjekti </w:t>
            </w:r>
            <w:proofErr w:type="spellStart"/>
            <w:r w:rsidRPr="001F7761">
              <w:rPr>
                <w:rFonts w:ascii="Arial" w:hAnsi="Arial" w:cs="Arial"/>
                <w:color w:val="000000"/>
                <w:position w:val="-2"/>
              </w:rPr>
              <w:t>določeno</w:t>
            </w:r>
            <w:proofErr w:type="spellEnd"/>
            <w:r w:rsidRPr="001F7761">
              <w:rPr>
                <w:rFonts w:ascii="Arial" w:hAnsi="Arial" w:cs="Arial"/>
                <w:color w:val="000000"/>
                <w:position w:val="-2"/>
              </w:rPr>
              <w:t xml:space="preserve"> dovoljenje ali biti </w:t>
            </w:r>
            <w:proofErr w:type="spellStart"/>
            <w:r w:rsidRPr="001F7761">
              <w:rPr>
                <w:rFonts w:ascii="Arial" w:hAnsi="Arial" w:cs="Arial"/>
                <w:color w:val="000000"/>
                <w:position w:val="-2"/>
              </w:rPr>
              <w:t>člani</w:t>
            </w:r>
            <w:proofErr w:type="spellEnd"/>
            <w:r w:rsidRPr="001F7761">
              <w:rPr>
                <w:rFonts w:ascii="Arial" w:hAnsi="Arial" w:cs="Arial"/>
                <w:color w:val="000000"/>
                <w:position w:val="-2"/>
              </w:rPr>
              <w:t xml:space="preserve"> </w:t>
            </w:r>
            <w:proofErr w:type="spellStart"/>
            <w:r w:rsidRPr="001F7761">
              <w:rPr>
                <w:rFonts w:ascii="Arial" w:hAnsi="Arial" w:cs="Arial"/>
                <w:color w:val="000000"/>
                <w:position w:val="-2"/>
              </w:rPr>
              <w:t>določene</w:t>
            </w:r>
            <w:proofErr w:type="spellEnd"/>
            <w:r w:rsidRPr="001F7761">
              <w:rPr>
                <w:rFonts w:ascii="Arial" w:hAnsi="Arial" w:cs="Arial"/>
                <w:color w:val="000000"/>
                <w:position w:val="-2"/>
              </w:rPr>
              <w:t xml:space="preserve"> organizacije, da lahko v svoji </w:t>
            </w:r>
            <w:proofErr w:type="spellStart"/>
            <w:r w:rsidRPr="001F7761">
              <w:rPr>
                <w:rFonts w:ascii="Arial" w:hAnsi="Arial" w:cs="Arial"/>
                <w:color w:val="000000"/>
                <w:position w:val="-2"/>
              </w:rPr>
              <w:t>matični</w:t>
            </w:r>
            <w:proofErr w:type="spellEnd"/>
            <w:r w:rsidRPr="001F7761">
              <w:rPr>
                <w:rFonts w:ascii="Arial" w:hAnsi="Arial" w:cs="Arial"/>
                <w:color w:val="000000"/>
                <w:position w:val="-2"/>
              </w:rPr>
              <w:t xml:space="preserve"> </w:t>
            </w:r>
            <w:proofErr w:type="spellStart"/>
            <w:r w:rsidRPr="001F7761">
              <w:rPr>
                <w:rFonts w:ascii="Arial" w:hAnsi="Arial" w:cs="Arial"/>
                <w:color w:val="000000"/>
                <w:position w:val="-2"/>
              </w:rPr>
              <w:t>državi</w:t>
            </w:r>
            <w:proofErr w:type="spellEnd"/>
            <w:r w:rsidRPr="001F7761">
              <w:rPr>
                <w:rFonts w:ascii="Arial" w:hAnsi="Arial" w:cs="Arial"/>
                <w:color w:val="000000"/>
                <w:position w:val="-2"/>
              </w:rPr>
              <w:t xml:space="preserve"> opravljajo </w:t>
            </w:r>
            <w:proofErr w:type="spellStart"/>
            <w:r w:rsidRPr="001F7761">
              <w:rPr>
                <w:rFonts w:ascii="Arial" w:hAnsi="Arial" w:cs="Arial"/>
                <w:color w:val="000000"/>
                <w:position w:val="-2"/>
              </w:rPr>
              <w:t>določeno</w:t>
            </w:r>
            <w:proofErr w:type="spellEnd"/>
            <w:r w:rsidRPr="001F7761">
              <w:rPr>
                <w:rFonts w:ascii="Arial" w:hAnsi="Arial" w:cs="Arial"/>
                <w:color w:val="000000"/>
                <w:position w:val="-2"/>
              </w:rPr>
              <w:t xml:space="preserve"> storitev, morajo </w:t>
            </w:r>
            <w:proofErr w:type="spellStart"/>
            <w:r w:rsidRPr="001F7761">
              <w:rPr>
                <w:rFonts w:ascii="Arial" w:hAnsi="Arial" w:cs="Arial"/>
                <w:color w:val="000000"/>
                <w:position w:val="-2"/>
              </w:rPr>
              <w:t>predložiti</w:t>
            </w:r>
            <w:proofErr w:type="spellEnd"/>
            <w:r w:rsidRPr="001F7761">
              <w:rPr>
                <w:rFonts w:ascii="Arial" w:hAnsi="Arial" w:cs="Arial"/>
                <w:color w:val="000000"/>
                <w:position w:val="-2"/>
              </w:rPr>
              <w:t xml:space="preserve"> dokazilo o tem dovoljenju ali </w:t>
            </w:r>
            <w:proofErr w:type="spellStart"/>
            <w:r w:rsidRPr="001F7761">
              <w:rPr>
                <w:rFonts w:ascii="Arial" w:hAnsi="Arial" w:cs="Arial"/>
                <w:color w:val="000000"/>
                <w:position w:val="-2"/>
              </w:rPr>
              <w:t>članstvu</w:t>
            </w:r>
            <w:proofErr w:type="spellEnd"/>
            <w:r w:rsidRPr="001F7761">
              <w:rPr>
                <w:rFonts w:ascii="Arial" w:hAnsi="Arial" w:cs="Arial"/>
                <w:color w:val="000000"/>
                <w:position w:val="-2"/>
              </w:rPr>
              <w:t>.</w:t>
            </w:r>
          </w:p>
          <w:p w14:paraId="6E68A6B9" w14:textId="0C520F34" w:rsidR="001F7761" w:rsidRPr="00CF38DC" w:rsidRDefault="001F7761" w:rsidP="001F7761">
            <w:pPr>
              <w:spacing w:before="135" w:after="135"/>
              <w:jc w:val="both"/>
              <w:textAlignment w:val="center"/>
              <w:rPr>
                <w:rFonts w:ascii="Arial" w:hAnsi="Arial" w:cs="Arial"/>
                <w:color w:val="000000"/>
                <w:position w:val="-2"/>
              </w:rPr>
            </w:pPr>
            <w:r w:rsidRPr="001F7761">
              <w:rPr>
                <w:rFonts w:ascii="Arial" w:hAnsi="Arial" w:cs="Arial"/>
              </w:rPr>
              <w:t>Gospodarski subjekt mora biti s strani proizvajalca po</w:t>
            </w:r>
            <w:r>
              <w:rPr>
                <w:rFonts w:ascii="Arial" w:hAnsi="Arial" w:cs="Arial"/>
              </w:rPr>
              <w:t>n</w:t>
            </w:r>
            <w:r w:rsidRPr="001F7761">
              <w:rPr>
                <w:rFonts w:ascii="Arial" w:hAnsi="Arial" w:cs="Arial"/>
              </w:rPr>
              <w:t xml:space="preserve">ujene kritine pooblaščen za tovrstna dela. </w:t>
            </w:r>
          </w:p>
        </w:tc>
      </w:tr>
      <w:tr w:rsidR="0084141A" w14:paraId="211CC5C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532424" w14:textId="36EDEBB5" w:rsidR="0084141A" w:rsidRDefault="000E73FE">
            <w:pPr>
              <w:jc w:val="center"/>
            </w:pPr>
            <w:bookmarkStart w:id="5" w:name="_Hlk512501684"/>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9E51F2" w14:textId="01D97305" w:rsidR="0084141A" w:rsidRDefault="00CF38DC">
            <w:pPr>
              <w:spacing w:before="135" w:after="135"/>
              <w:jc w:val="both"/>
              <w:textAlignment w:val="center"/>
            </w:pPr>
            <w:r>
              <w:rPr>
                <w:rFonts w:ascii="Arial" w:hAnsi="Arial" w:cs="Arial"/>
                <w:color w:val="000000"/>
                <w:position w:val="-2"/>
                <w:sz w:val="18"/>
                <w:szCs w:val="18"/>
              </w:rPr>
              <w:t xml:space="preserve">Izpolnjen in podpisan Obrazec </w:t>
            </w:r>
            <w:r w:rsidR="000E73FE">
              <w:rPr>
                <w:rFonts w:ascii="Arial" w:hAnsi="Arial" w:cs="Arial"/>
                <w:color w:val="000000"/>
                <w:position w:val="-2"/>
                <w:sz w:val="18"/>
                <w:szCs w:val="18"/>
              </w:rPr>
              <w:t>KROVNA IZJAVA</w:t>
            </w:r>
            <w:r w:rsidR="00D968D5">
              <w:rPr>
                <w:rFonts w:ascii="Arial" w:hAnsi="Arial" w:cs="Arial"/>
                <w:color w:val="000000"/>
                <w:position w:val="-2"/>
                <w:sz w:val="18"/>
                <w:szCs w:val="18"/>
              </w:rPr>
              <w:t xml:space="preserve"> in </w:t>
            </w:r>
            <w:r w:rsidR="00D968D5" w:rsidRPr="00D968D5">
              <w:rPr>
                <w:rFonts w:ascii="Arial" w:hAnsi="Arial" w:cs="Arial"/>
                <w:color w:val="000000"/>
                <w:position w:val="-2"/>
                <w:sz w:val="18"/>
                <w:szCs w:val="18"/>
              </w:rPr>
              <w:t>izpolnjen, datiran, žigosan in podpisan Obrazec »ESPD«</w:t>
            </w:r>
            <w:r w:rsidR="007068E7">
              <w:rPr>
                <w:rFonts w:ascii="Arial" w:hAnsi="Arial" w:cs="Arial"/>
                <w:color w:val="000000"/>
                <w:position w:val="-2"/>
                <w:sz w:val="18"/>
                <w:szCs w:val="18"/>
              </w:rPr>
              <w:t>.</w:t>
            </w:r>
          </w:p>
          <w:p w14:paraId="19BA74BA" w14:textId="77777777" w:rsidR="0084141A" w:rsidRDefault="000E73FE">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84141A" w14:paraId="57B14F30" w14:textId="77777777" w:rsidTr="00CF38DC">
        <w:trPr>
          <w:trHeight w:val="1654"/>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DD5F8D" w14:textId="77777777" w:rsidR="0084141A" w:rsidRDefault="000E73F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A79DC2" w14:textId="77777777" w:rsidR="0084141A" w:rsidRDefault="000E73F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35BE6C7" w14:textId="77777777" w:rsidR="0084141A" w:rsidRDefault="000E73FE">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84141A" w14:paraId="5234D925" w14:textId="77777777" w:rsidTr="00CF38DC">
        <w:trPr>
          <w:trHeight w:val="112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37B7AF" w14:textId="77777777" w:rsidR="0084141A" w:rsidRDefault="000E73F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8E86D9" w14:textId="77777777" w:rsidR="0084141A" w:rsidRDefault="000E73FE">
            <w:pPr>
              <w:spacing w:before="135" w:after="135"/>
              <w:jc w:val="both"/>
              <w:textAlignment w:val="center"/>
            </w:pPr>
            <w:r>
              <w:rPr>
                <w:rFonts w:ascii="Arial" w:hAnsi="Arial" w:cs="Arial"/>
                <w:color w:val="000000"/>
                <w:position w:val="-2"/>
                <w:sz w:val="18"/>
                <w:szCs w:val="18"/>
              </w:rPr>
              <w:t>MORAJO izpolnjevati pogoj</w:t>
            </w:r>
          </w:p>
          <w:p w14:paraId="22D7F73E" w14:textId="77777777" w:rsidR="0084141A" w:rsidRDefault="000E73F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84141A" w14:paraId="2F574100" w14:textId="77777777" w:rsidTr="00CF38DC">
        <w:trPr>
          <w:trHeight w:val="1179"/>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B2F31" w14:textId="77777777" w:rsidR="0084141A" w:rsidRDefault="000E73FE">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CE40F8" w14:textId="77777777" w:rsidR="0084141A" w:rsidRDefault="000E73FE">
            <w:pPr>
              <w:spacing w:before="135" w:after="135"/>
              <w:jc w:val="both"/>
              <w:textAlignment w:val="center"/>
            </w:pPr>
            <w:r>
              <w:rPr>
                <w:rFonts w:ascii="Arial" w:hAnsi="Arial" w:cs="Arial"/>
                <w:color w:val="000000"/>
                <w:position w:val="-2"/>
                <w:sz w:val="18"/>
                <w:szCs w:val="18"/>
              </w:rPr>
              <w:t>MORAJO izpolnjevati pogoj</w:t>
            </w:r>
          </w:p>
          <w:p w14:paraId="239F3F97" w14:textId="77777777" w:rsidR="0084141A" w:rsidRDefault="000E73F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r w:rsidR="00262B3A" w14:paraId="101242AB" w14:textId="77777777" w:rsidTr="00CF38DC">
        <w:trPr>
          <w:trHeight w:val="1179"/>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99D103" w14:textId="7C5EBE00" w:rsidR="00262B3A" w:rsidRDefault="00262B3A">
            <w:pPr>
              <w:jc w:val="center"/>
              <w:rPr>
                <w:rFonts w:ascii="Arial" w:hAnsi="Arial" w:cs="Arial"/>
                <w:color w:val="000000"/>
                <w:position w:val="-2"/>
                <w:sz w:val="18"/>
                <w:szCs w:val="18"/>
              </w:rPr>
            </w:pPr>
            <w:r>
              <w:rPr>
                <w:rFonts w:ascii="Arial" w:hAnsi="Arial" w:cs="Arial"/>
                <w:color w:val="000000"/>
                <w:position w:val="-2"/>
                <w:sz w:val="18"/>
                <w:szCs w:val="18"/>
              </w:rPr>
              <w:t>Kmetje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F7F237" w14:textId="77777777" w:rsidR="00262B3A" w:rsidRPr="00262B3A" w:rsidRDefault="00262B3A" w:rsidP="00262B3A">
            <w:pPr>
              <w:spacing w:before="135" w:after="135"/>
              <w:jc w:val="both"/>
              <w:textAlignment w:val="center"/>
              <w:rPr>
                <w:rFonts w:ascii="Arial" w:hAnsi="Arial" w:cs="Arial"/>
                <w:color w:val="000000"/>
                <w:position w:val="-2"/>
                <w:sz w:val="18"/>
                <w:szCs w:val="18"/>
              </w:rPr>
            </w:pPr>
            <w:r w:rsidRPr="00262B3A">
              <w:rPr>
                <w:rFonts w:ascii="Arial" w:hAnsi="Arial" w:cs="Arial"/>
                <w:color w:val="000000"/>
                <w:position w:val="-2"/>
                <w:sz w:val="18"/>
                <w:szCs w:val="18"/>
              </w:rPr>
              <w:t>Pogoj je, da ima ponudnik (ali podizvajalec) status kmeta. Kot dokazilo se predloži:</w:t>
            </w:r>
          </w:p>
          <w:p w14:paraId="60F41D3B" w14:textId="27FEF725" w:rsidR="00262B3A" w:rsidRDefault="00262B3A" w:rsidP="00262B3A">
            <w:pPr>
              <w:spacing w:before="135" w:after="135"/>
              <w:jc w:val="both"/>
              <w:textAlignment w:val="center"/>
              <w:rPr>
                <w:rFonts w:ascii="Arial" w:hAnsi="Arial" w:cs="Arial"/>
                <w:color w:val="000000"/>
                <w:position w:val="-2"/>
                <w:sz w:val="18"/>
                <w:szCs w:val="18"/>
              </w:rPr>
            </w:pPr>
            <w:r w:rsidRPr="00262B3A">
              <w:rPr>
                <w:rFonts w:ascii="Arial" w:hAnsi="Arial" w:cs="Arial"/>
                <w:color w:val="000000"/>
                <w:position w:val="-2"/>
                <w:sz w:val="18"/>
                <w:szCs w:val="18"/>
              </w:rPr>
              <w:t>Odločbo o statusu kmeta v originalu ali kopiji ali Izpis iz registra kmetijskih gospodarstev in Potrdilo DURS o višini katastrskega dohodka za leto 201</w:t>
            </w:r>
            <w:r>
              <w:rPr>
                <w:rFonts w:ascii="Arial" w:hAnsi="Arial" w:cs="Arial"/>
                <w:color w:val="000000"/>
                <w:position w:val="-2"/>
                <w:sz w:val="18"/>
                <w:szCs w:val="18"/>
              </w:rPr>
              <w:t>7</w:t>
            </w:r>
            <w:r w:rsidRPr="00262B3A">
              <w:rPr>
                <w:rFonts w:ascii="Arial" w:hAnsi="Arial" w:cs="Arial"/>
                <w:color w:val="000000"/>
                <w:position w:val="-2"/>
                <w:sz w:val="18"/>
                <w:szCs w:val="18"/>
              </w:rPr>
              <w:t>.</w:t>
            </w:r>
          </w:p>
        </w:tc>
      </w:tr>
      <w:bookmarkEnd w:id="5"/>
      <w:tr w:rsidR="001F72D0" w14:paraId="347347FE" w14:textId="77777777" w:rsidTr="00740182">
        <w:trPr>
          <w:trHeight w:val="1179"/>
        </w:trPr>
        <w:tc>
          <w:tcPr>
            <w:tcW w:w="1000" w:type="pct"/>
            <w:tcBorders>
              <w:top w:val="single" w:sz="5" w:space="0" w:color="7D60CF"/>
              <w:left w:val="single" w:sz="5" w:space="0" w:color="7D60CF"/>
              <w:bottom w:val="single" w:sz="5" w:space="0" w:color="000000"/>
              <w:right w:val="single" w:sz="5" w:space="0" w:color="000000"/>
            </w:tcBorders>
            <w:shd w:val="clear" w:color="auto" w:fill="984806" w:themeFill="accent6" w:themeFillShade="80"/>
            <w:tcMar>
              <w:top w:w="135" w:type="dxa"/>
              <w:bottom w:w="135" w:type="dxa"/>
            </w:tcMar>
            <w:vAlign w:val="center"/>
          </w:tcPr>
          <w:p w14:paraId="61BC5412" w14:textId="3184A6F0" w:rsidR="001F72D0" w:rsidRDefault="001F72D0" w:rsidP="001F72D0">
            <w:pPr>
              <w:jc w:val="center"/>
              <w:rPr>
                <w:rFonts w:ascii="Arial" w:hAnsi="Arial" w:cs="Arial"/>
                <w:color w:val="000000"/>
                <w:position w:val="-2"/>
                <w:sz w:val="18"/>
                <w:szCs w:val="18"/>
              </w:rPr>
            </w:pPr>
            <w:r>
              <w:rPr>
                <w:rFonts w:ascii="Arial" w:hAnsi="Arial" w:cs="Arial"/>
                <w:b/>
                <w:bCs/>
                <w:color w:val="FFFFFF"/>
                <w:position w:val="-2"/>
                <w:sz w:val="18"/>
                <w:szCs w:val="18"/>
              </w:rPr>
              <w:t>POGOJ 2</w:t>
            </w:r>
            <w:r>
              <w:rPr>
                <w:rFonts w:ascii="Arial" w:hAnsi="Arial" w:cs="Arial"/>
                <w:b/>
                <w:bCs/>
                <w:color w:val="FFFFFF"/>
                <w:position w:val="-2"/>
                <w:sz w:val="18"/>
                <w:szCs w:val="18"/>
              </w:rPr>
              <w:br/>
              <w:t>Finančna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F2249D" w14:textId="7F0897F9" w:rsidR="001F72D0" w:rsidRDefault="001F72D0" w:rsidP="001F72D0">
            <w:pPr>
              <w:spacing w:before="135" w:after="135"/>
              <w:jc w:val="both"/>
              <w:textAlignment w:val="center"/>
              <w:rPr>
                <w:rFonts w:ascii="Arial" w:hAnsi="Arial" w:cs="Arial"/>
                <w:color w:val="000000"/>
                <w:position w:val="-2"/>
                <w:sz w:val="18"/>
                <w:szCs w:val="18"/>
              </w:rPr>
            </w:pPr>
            <w:r w:rsidRPr="001F72D0">
              <w:rPr>
                <w:rFonts w:ascii="Arial" w:hAnsi="Arial" w:cs="Arial"/>
                <w:color w:val="000000"/>
                <w:position w:val="-2"/>
                <w:sz w:val="18"/>
                <w:szCs w:val="18"/>
              </w:rPr>
              <w:t xml:space="preserve">Dokazilo, da noben od ponudnikovih odprtih transakcijskih računov </w:t>
            </w:r>
            <w:r>
              <w:rPr>
                <w:rFonts w:ascii="Arial" w:hAnsi="Arial" w:cs="Arial"/>
                <w:color w:val="000000"/>
                <w:position w:val="-2"/>
                <w:sz w:val="18"/>
                <w:szCs w:val="18"/>
              </w:rPr>
              <w:t xml:space="preserve">ni bil blokiran </w:t>
            </w:r>
            <w:r w:rsidRPr="001F72D0">
              <w:rPr>
                <w:rFonts w:ascii="Arial" w:hAnsi="Arial" w:cs="Arial"/>
                <w:color w:val="000000"/>
                <w:position w:val="-2"/>
                <w:sz w:val="18"/>
                <w:szCs w:val="18"/>
              </w:rPr>
              <w:t>v zadnjih šestih mesecih od izdaje dokazila. Dokazilo ne sme biti starejše od 30 dni od datuma objave javnega naročila. Iz dokazila mora biti razvidno, da ni bil blokiran iz razloga neporavnanih obveznosti iz davčnega naslova, zakonskega naslova ali naslova sodnih izvršb za več kot pet dni skupaj.</w:t>
            </w:r>
          </w:p>
        </w:tc>
      </w:tr>
      <w:tr w:rsidR="001F72D0" w14:paraId="546A1052" w14:textId="77777777" w:rsidTr="0074018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1C6F0B" w14:textId="77777777" w:rsidR="001F72D0" w:rsidRDefault="001F72D0" w:rsidP="0074018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DCBA8E" w14:textId="2D31D1BC" w:rsidR="001F72D0" w:rsidRDefault="001F72D0" w:rsidP="00740182">
            <w:pPr>
              <w:spacing w:before="135" w:after="135"/>
              <w:jc w:val="both"/>
              <w:textAlignment w:val="center"/>
            </w:pPr>
            <w:r>
              <w:rPr>
                <w:rFonts w:ascii="Arial" w:hAnsi="Arial" w:cs="Arial"/>
                <w:color w:val="000000"/>
                <w:position w:val="-2"/>
                <w:sz w:val="18"/>
                <w:szCs w:val="18"/>
              </w:rPr>
              <w:t xml:space="preserve">Izpolnjen in podpisan Obrazec KROVNA IZJAVA in </w:t>
            </w:r>
            <w:r w:rsidRPr="00D968D5">
              <w:rPr>
                <w:rFonts w:ascii="Arial" w:hAnsi="Arial" w:cs="Arial"/>
                <w:color w:val="000000"/>
                <w:position w:val="-2"/>
                <w:sz w:val="18"/>
                <w:szCs w:val="18"/>
              </w:rPr>
              <w:t>izpolnjen, datiran, žigosan in podpisan Obrazec »ESPD«</w:t>
            </w:r>
            <w:r>
              <w:rPr>
                <w:rFonts w:ascii="Arial" w:hAnsi="Arial" w:cs="Arial"/>
                <w:color w:val="000000"/>
                <w:position w:val="-2"/>
                <w:sz w:val="18"/>
                <w:szCs w:val="18"/>
              </w:rPr>
              <w:t xml:space="preserve"> in</w:t>
            </w:r>
          </w:p>
          <w:p w14:paraId="19EDD751" w14:textId="0752F7F7" w:rsidR="001F72D0" w:rsidRDefault="001F72D0" w:rsidP="00740182">
            <w:pPr>
              <w:spacing w:before="135" w:after="135"/>
              <w:jc w:val="both"/>
              <w:textAlignment w:val="center"/>
            </w:pPr>
            <w:r w:rsidRPr="001F72D0">
              <w:rPr>
                <w:rFonts w:ascii="Arial" w:hAnsi="Arial" w:cs="Arial"/>
                <w:color w:val="000000"/>
                <w:position w:val="-2"/>
                <w:sz w:val="18"/>
                <w:szCs w:val="18"/>
              </w:rPr>
              <w:t>BON 2 (lahko tudi potrdilo poslovne banke ali bank), ki ne sme biti starejši od 30 dni od datuma objave javnega naročila. BON 2 (ali potrdila poslovnih bank) se priloži v originalu ali kopiji.</w:t>
            </w:r>
          </w:p>
        </w:tc>
      </w:tr>
      <w:tr w:rsidR="001F72D0" w14:paraId="069C4D1B" w14:textId="77777777" w:rsidTr="00740182">
        <w:trPr>
          <w:trHeight w:val="1654"/>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010816" w14:textId="77777777" w:rsidR="001F72D0" w:rsidRDefault="001F72D0" w:rsidP="0074018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9FF5DB" w14:textId="77777777" w:rsidR="001F72D0" w:rsidRDefault="001F72D0" w:rsidP="00740182">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1A79F70" w14:textId="77777777" w:rsidR="001F72D0" w:rsidRDefault="001F72D0" w:rsidP="00740182">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1F72D0" w14:paraId="1E6A40C6" w14:textId="77777777" w:rsidTr="00740182">
        <w:trPr>
          <w:trHeight w:val="112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46A7E0" w14:textId="77777777" w:rsidR="001F72D0" w:rsidRDefault="001F72D0" w:rsidP="0074018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A31683" w14:textId="77777777" w:rsidR="001F72D0" w:rsidRDefault="001F72D0" w:rsidP="00740182">
            <w:pPr>
              <w:spacing w:before="135" w:after="135"/>
              <w:jc w:val="both"/>
              <w:textAlignment w:val="center"/>
            </w:pPr>
            <w:r>
              <w:rPr>
                <w:rFonts w:ascii="Arial" w:hAnsi="Arial" w:cs="Arial"/>
                <w:color w:val="000000"/>
                <w:position w:val="-2"/>
                <w:sz w:val="18"/>
                <w:szCs w:val="18"/>
              </w:rPr>
              <w:t>MORAJO izpolnjevati pogoj</w:t>
            </w:r>
          </w:p>
          <w:p w14:paraId="75A38D22" w14:textId="77777777" w:rsidR="001F72D0" w:rsidRDefault="001F72D0" w:rsidP="00740182">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1F72D0" w14:paraId="3B46A2EB" w14:textId="77777777" w:rsidTr="00740182">
        <w:trPr>
          <w:trHeight w:val="1179"/>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43A34D" w14:textId="77777777" w:rsidR="001F72D0" w:rsidRDefault="001F72D0" w:rsidP="0074018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DCA3BA" w14:textId="77777777" w:rsidR="001F72D0" w:rsidRDefault="001F72D0" w:rsidP="00740182">
            <w:pPr>
              <w:spacing w:before="135" w:after="135"/>
              <w:jc w:val="both"/>
              <w:textAlignment w:val="center"/>
            </w:pPr>
            <w:r>
              <w:rPr>
                <w:rFonts w:ascii="Arial" w:hAnsi="Arial" w:cs="Arial"/>
                <w:color w:val="000000"/>
                <w:position w:val="-2"/>
                <w:sz w:val="18"/>
                <w:szCs w:val="18"/>
              </w:rPr>
              <w:t>MORAJO izpolnjevati pogoj</w:t>
            </w:r>
          </w:p>
          <w:p w14:paraId="6981FFFE" w14:textId="77777777" w:rsidR="001F72D0" w:rsidRDefault="001F72D0" w:rsidP="00740182">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14B9729F" w14:textId="77777777" w:rsidR="00D968D5" w:rsidRDefault="00D968D5"/>
    <w:tbl>
      <w:tblPr>
        <w:tblStyle w:val="NormalTablePHPDOCX"/>
        <w:tblW w:w="2500" w:type="pct"/>
        <w:tblInd w:w="108" w:type="dxa"/>
        <w:tblBorders>
          <w:top w:val="single" w:sz="6" w:space="0" w:color="632423" w:themeColor="accent2" w:themeShade="80"/>
          <w:left w:val="single" w:sz="6" w:space="0" w:color="632423" w:themeColor="accent2" w:themeShade="80"/>
          <w:bottom w:val="single" w:sz="6" w:space="0" w:color="632423" w:themeColor="accent2" w:themeShade="80"/>
          <w:right w:val="single" w:sz="6" w:space="0" w:color="632423" w:themeColor="accent2" w:themeShade="80"/>
        </w:tblBorders>
        <w:tblLook w:val="04A0" w:firstRow="1" w:lastRow="0" w:firstColumn="1" w:lastColumn="0" w:noHBand="0" w:noVBand="1"/>
      </w:tblPr>
      <w:tblGrid>
        <w:gridCol w:w="4527"/>
      </w:tblGrid>
      <w:tr w:rsidR="0084141A" w14:paraId="269F226B" w14:textId="77777777" w:rsidTr="003451DB">
        <w:tc>
          <w:tcPr>
            <w:tcW w:w="0" w:type="auto"/>
            <w:shd w:val="clear" w:color="auto" w:fill="632423" w:themeFill="accent2" w:themeFillShade="80"/>
            <w:tcMar>
              <w:top w:w="135" w:type="dxa"/>
              <w:bottom w:w="135" w:type="dxa"/>
            </w:tcMar>
            <w:vAlign w:val="center"/>
          </w:tcPr>
          <w:p w14:paraId="680F1B81" w14:textId="1E9385C0" w:rsidR="0084141A" w:rsidRDefault="000E73FE">
            <w:r>
              <w:rPr>
                <w:rFonts w:ascii="Arial" w:hAnsi="Arial" w:cs="Arial"/>
                <w:color w:val="FFFFFF"/>
                <w:position w:val="-2"/>
                <w:sz w:val="18"/>
                <w:szCs w:val="18"/>
              </w:rPr>
              <w:t>Tehnična sposobnost</w:t>
            </w:r>
            <w:r w:rsidR="00D968D5">
              <w:rPr>
                <w:rFonts w:ascii="Arial" w:hAnsi="Arial" w:cs="Arial"/>
                <w:color w:val="FFFFFF"/>
                <w:position w:val="-2"/>
                <w:sz w:val="18"/>
                <w:szCs w:val="18"/>
              </w:rPr>
              <w:t xml:space="preserve"> in kadrovska sposobnost</w:t>
            </w:r>
          </w:p>
        </w:tc>
      </w:tr>
    </w:tbl>
    <w:p w14:paraId="41F834B1" w14:textId="77777777" w:rsidR="0084141A" w:rsidRDefault="0084141A"/>
    <w:tbl>
      <w:tblPr>
        <w:tblStyle w:val="NormalTablePHPDOCX"/>
        <w:tblW w:w="9300" w:type="dxa"/>
        <w:tblInd w:w="108" w:type="dxa"/>
        <w:tblLook w:val="04A0" w:firstRow="1" w:lastRow="0" w:firstColumn="1" w:lastColumn="0" w:noHBand="0" w:noVBand="1"/>
      </w:tblPr>
      <w:tblGrid>
        <w:gridCol w:w="1860"/>
        <w:gridCol w:w="7440"/>
      </w:tblGrid>
      <w:tr w:rsidR="0084141A" w14:paraId="07C79FA6" w14:textId="77777777" w:rsidTr="003451DB">
        <w:tc>
          <w:tcPr>
            <w:tcW w:w="1000" w:type="pct"/>
            <w:tcBorders>
              <w:top w:val="single" w:sz="5" w:space="0" w:color="EE7700"/>
              <w:left w:val="single" w:sz="5" w:space="0" w:color="EE7700"/>
              <w:bottom w:val="single" w:sz="5" w:space="0" w:color="000000"/>
              <w:right w:val="single" w:sz="5" w:space="0" w:color="000000"/>
            </w:tcBorders>
            <w:shd w:val="clear" w:color="auto" w:fill="632423" w:themeFill="accent2" w:themeFillShade="80"/>
            <w:tcMar>
              <w:top w:w="135" w:type="dxa"/>
              <w:bottom w:w="135" w:type="dxa"/>
            </w:tcMar>
            <w:vAlign w:val="center"/>
          </w:tcPr>
          <w:p w14:paraId="50B2A6F9" w14:textId="0AC144E9" w:rsidR="0084141A" w:rsidRDefault="000E73FE" w:rsidP="00B05760">
            <w:pPr>
              <w:jc w:val="center"/>
            </w:pPr>
            <w:bookmarkStart w:id="6" w:name="_Hlk490730498"/>
            <w:r>
              <w:rPr>
                <w:rFonts w:ascii="Arial" w:hAnsi="Arial" w:cs="Arial"/>
                <w:b/>
                <w:bCs/>
                <w:color w:val="FFFFFF"/>
                <w:position w:val="-2"/>
                <w:sz w:val="18"/>
                <w:szCs w:val="18"/>
              </w:rPr>
              <w:t xml:space="preserve">POGOJ </w:t>
            </w:r>
            <w:r w:rsidR="00D968D5">
              <w:rPr>
                <w:rFonts w:ascii="Arial" w:hAnsi="Arial" w:cs="Arial"/>
                <w:b/>
                <w:bCs/>
                <w:color w:val="FFFFFF"/>
                <w:position w:val="-2"/>
                <w:sz w:val="18"/>
                <w:szCs w:val="18"/>
              </w:rPr>
              <w:t>1</w:t>
            </w:r>
            <w:r>
              <w:rPr>
                <w:rFonts w:ascii="Arial" w:hAnsi="Arial" w:cs="Arial"/>
                <w:b/>
                <w:bCs/>
                <w:color w:val="FFFFFF"/>
                <w:position w:val="-2"/>
                <w:sz w:val="18"/>
                <w:szCs w:val="18"/>
              </w:rPr>
              <w:br/>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BC6DA7" w14:textId="56A432E1" w:rsidR="0084141A" w:rsidRDefault="00D968D5">
            <w:pPr>
              <w:spacing w:before="135" w:after="135"/>
              <w:jc w:val="both"/>
              <w:textAlignment w:val="center"/>
            </w:pPr>
            <w:r w:rsidRPr="00D968D5">
              <w:rPr>
                <w:rFonts w:ascii="Arial" w:hAnsi="Arial" w:cs="Arial"/>
                <w:color w:val="000000"/>
                <w:position w:val="-2"/>
                <w:sz w:val="18"/>
                <w:szCs w:val="18"/>
              </w:rPr>
              <w:t>Ponudnik je kvalitetno in strokovno izpolnjeval pogodbene obveznosti iz prejšnjih pogodb, sklenjenih v zadnjih treh letih.</w:t>
            </w:r>
          </w:p>
        </w:tc>
      </w:tr>
      <w:tr w:rsidR="0084141A" w14:paraId="19F1F1BD" w14:textId="77777777" w:rsidTr="00CF38DC">
        <w:trPr>
          <w:trHeight w:val="499"/>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446013" w14:textId="77777777" w:rsidR="0084141A" w:rsidRDefault="000E73FE">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1E06A7" w14:textId="37C928C4" w:rsidR="0084141A" w:rsidRPr="00CF38DC" w:rsidRDefault="00D968D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ESPD obrazec</w:t>
            </w:r>
          </w:p>
        </w:tc>
      </w:tr>
      <w:tr w:rsidR="0084141A" w14:paraId="05359D0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58E92C" w14:textId="77777777" w:rsidR="0084141A" w:rsidRDefault="000E73F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6307F9" w14:textId="6882A844" w:rsidR="0084141A" w:rsidRDefault="000E73FE" w:rsidP="00CF38DC">
            <w:pPr>
              <w:spacing w:before="135" w:after="135"/>
              <w:jc w:val="both"/>
              <w:textAlignment w:val="center"/>
            </w:pPr>
            <w:r>
              <w:rPr>
                <w:rFonts w:ascii="Arial" w:hAnsi="Arial" w:cs="Arial"/>
                <w:color w:val="000000"/>
                <w:position w:val="-2"/>
                <w:sz w:val="18"/>
                <w:szCs w:val="18"/>
              </w:rPr>
              <w:t>KUMULATIVNO izpolnjevanje pogoja</w:t>
            </w:r>
          </w:p>
        </w:tc>
      </w:tr>
      <w:tr w:rsidR="0084141A" w14:paraId="0911321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D5A02E" w14:textId="77777777" w:rsidR="0084141A" w:rsidRDefault="000E73F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EBA477" w14:textId="4AA2F67A" w:rsidR="0084141A" w:rsidRDefault="000E73FE" w:rsidP="00CF38DC">
            <w:pPr>
              <w:spacing w:before="135" w:after="135"/>
              <w:jc w:val="both"/>
              <w:textAlignment w:val="center"/>
            </w:pPr>
            <w:r>
              <w:rPr>
                <w:rFonts w:ascii="Arial" w:hAnsi="Arial" w:cs="Arial"/>
                <w:color w:val="000000"/>
                <w:position w:val="-2"/>
                <w:sz w:val="18"/>
                <w:szCs w:val="18"/>
              </w:rPr>
              <w:t>KUMULATIVNO izpolnjevanje pogoja</w:t>
            </w:r>
          </w:p>
        </w:tc>
      </w:tr>
      <w:bookmarkEnd w:id="6"/>
      <w:tr w:rsidR="00163BDF" w14:paraId="6898C12F" w14:textId="77777777" w:rsidTr="00573700">
        <w:tc>
          <w:tcPr>
            <w:tcW w:w="1000" w:type="pct"/>
            <w:tcBorders>
              <w:top w:val="single" w:sz="5" w:space="0" w:color="EE7700"/>
              <w:left w:val="single" w:sz="5" w:space="0" w:color="EE7700"/>
              <w:bottom w:val="single" w:sz="5" w:space="0" w:color="000000"/>
              <w:right w:val="single" w:sz="5" w:space="0" w:color="000000"/>
            </w:tcBorders>
            <w:shd w:val="clear" w:color="auto" w:fill="632423" w:themeFill="accent2" w:themeFillShade="80"/>
            <w:tcMar>
              <w:top w:w="135" w:type="dxa"/>
              <w:bottom w:w="135" w:type="dxa"/>
            </w:tcMar>
            <w:vAlign w:val="center"/>
          </w:tcPr>
          <w:p w14:paraId="45A48699" w14:textId="333FA086" w:rsidR="00163BDF" w:rsidRDefault="00163BDF" w:rsidP="00573700">
            <w:pPr>
              <w:jc w:val="center"/>
            </w:pPr>
            <w:r>
              <w:rPr>
                <w:rFonts w:ascii="Arial" w:hAnsi="Arial" w:cs="Arial"/>
                <w:b/>
                <w:bCs/>
                <w:color w:val="FFFFFF"/>
                <w:position w:val="-2"/>
                <w:sz w:val="18"/>
                <w:szCs w:val="18"/>
              </w:rPr>
              <w:t xml:space="preserve">POGOJ </w:t>
            </w:r>
            <w:r w:rsidR="002D0B81">
              <w:rPr>
                <w:rFonts w:ascii="Arial" w:hAnsi="Arial" w:cs="Arial"/>
                <w:b/>
                <w:bCs/>
                <w:color w:val="FFFFFF"/>
                <w:position w:val="-2"/>
                <w:sz w:val="18"/>
                <w:szCs w:val="18"/>
              </w:rPr>
              <w:t>2</w:t>
            </w:r>
            <w:r>
              <w:rPr>
                <w:rFonts w:ascii="Arial" w:hAnsi="Arial" w:cs="Arial"/>
                <w:b/>
                <w:bCs/>
                <w:color w:val="FFFFFF"/>
                <w:position w:val="-2"/>
                <w:sz w:val="18"/>
                <w:szCs w:val="18"/>
              </w:rPr>
              <w:br/>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CC8861" w14:textId="0FA5473B" w:rsidR="00163BDF" w:rsidRDefault="00D968D5" w:rsidP="00573700">
            <w:pPr>
              <w:spacing w:before="135" w:after="135"/>
              <w:jc w:val="both"/>
              <w:textAlignment w:val="center"/>
            </w:pPr>
            <w:r w:rsidRPr="00D968D5">
              <w:rPr>
                <w:rFonts w:ascii="Arial" w:hAnsi="Arial" w:cs="Arial"/>
                <w:color w:val="000000"/>
                <w:position w:val="-2"/>
                <w:sz w:val="18"/>
                <w:szCs w:val="18"/>
              </w:rPr>
              <w:t>Ponudnik zagotavlja, da naročniki zoper njega niso vlagali upravičenih reklamacij glede kakovosti blaga in nespoštovanja drugih določil pogodbe. Če naročnik razpolaga z dokazili o nespoštovanju pogodbenih obveznosti, lahko ponudnika izloči iz predmetnega postopka.</w:t>
            </w:r>
          </w:p>
        </w:tc>
      </w:tr>
      <w:tr w:rsidR="00163BDF" w:rsidRPr="00CF38DC" w14:paraId="5DF37839" w14:textId="77777777" w:rsidTr="00573700">
        <w:trPr>
          <w:trHeight w:val="499"/>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382102" w14:textId="77777777" w:rsidR="00163BDF" w:rsidRDefault="00163BDF" w:rsidP="005737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572A02" w14:textId="31220E67" w:rsidR="00163BDF" w:rsidRPr="00CF38DC" w:rsidRDefault="00FC307E" w:rsidP="00573700">
            <w:pPr>
              <w:spacing w:before="135" w:after="135"/>
              <w:jc w:val="both"/>
              <w:textAlignment w:val="center"/>
              <w:rPr>
                <w:rFonts w:ascii="Arial" w:hAnsi="Arial" w:cs="Arial"/>
                <w:color w:val="000000"/>
                <w:position w:val="-2"/>
                <w:sz w:val="18"/>
                <w:szCs w:val="18"/>
              </w:rPr>
            </w:pPr>
            <w:r w:rsidRPr="00FC307E">
              <w:rPr>
                <w:rFonts w:ascii="Arial" w:hAnsi="Arial" w:cs="Arial"/>
                <w:color w:val="000000"/>
                <w:position w:val="-2"/>
                <w:sz w:val="18"/>
                <w:szCs w:val="18"/>
              </w:rPr>
              <w:t>ESPD obrazec</w:t>
            </w:r>
          </w:p>
        </w:tc>
      </w:tr>
      <w:tr w:rsidR="00163BDF" w14:paraId="027008D0" w14:textId="77777777" w:rsidTr="0057370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581951" w14:textId="77777777" w:rsidR="00163BDF" w:rsidRDefault="00163BDF" w:rsidP="005737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D026DF" w14:textId="77777777" w:rsidR="00163BDF" w:rsidRDefault="00163BDF" w:rsidP="00573700">
            <w:pPr>
              <w:spacing w:before="135" w:after="135"/>
              <w:jc w:val="both"/>
              <w:textAlignment w:val="center"/>
            </w:pPr>
            <w:r>
              <w:rPr>
                <w:rFonts w:ascii="Arial" w:hAnsi="Arial" w:cs="Arial"/>
                <w:color w:val="000000"/>
                <w:position w:val="-2"/>
                <w:sz w:val="18"/>
                <w:szCs w:val="18"/>
              </w:rPr>
              <w:t>KUMULATIVNO izpolnjevanje pogoja</w:t>
            </w:r>
          </w:p>
        </w:tc>
      </w:tr>
      <w:tr w:rsidR="00163BDF" w14:paraId="78D405B0" w14:textId="77777777" w:rsidTr="0057370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0ED833" w14:textId="77777777" w:rsidR="00163BDF" w:rsidRDefault="00163BDF" w:rsidP="005737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88DEB2" w14:textId="77777777" w:rsidR="00163BDF" w:rsidRDefault="00163BDF" w:rsidP="00573700">
            <w:pPr>
              <w:spacing w:before="135" w:after="135"/>
              <w:jc w:val="both"/>
              <w:textAlignment w:val="center"/>
            </w:pPr>
            <w:r>
              <w:rPr>
                <w:rFonts w:ascii="Arial" w:hAnsi="Arial" w:cs="Arial"/>
                <w:color w:val="000000"/>
                <w:position w:val="-2"/>
                <w:sz w:val="18"/>
                <w:szCs w:val="18"/>
              </w:rPr>
              <w:t>KUMULATIVNO izpolnjevanje pogoja</w:t>
            </w:r>
          </w:p>
        </w:tc>
      </w:tr>
      <w:tr w:rsidR="00FC307E" w14:paraId="31E314E4" w14:textId="77777777" w:rsidTr="00AF36DA">
        <w:tc>
          <w:tcPr>
            <w:tcW w:w="1000" w:type="pct"/>
            <w:tcBorders>
              <w:top w:val="single" w:sz="5" w:space="0" w:color="EE7700"/>
              <w:left w:val="single" w:sz="5" w:space="0" w:color="EE7700"/>
              <w:bottom w:val="single" w:sz="5" w:space="0" w:color="000000"/>
              <w:right w:val="single" w:sz="5" w:space="0" w:color="000000"/>
            </w:tcBorders>
            <w:shd w:val="clear" w:color="auto" w:fill="632423" w:themeFill="accent2" w:themeFillShade="80"/>
            <w:tcMar>
              <w:top w:w="135" w:type="dxa"/>
              <w:bottom w:w="135" w:type="dxa"/>
            </w:tcMar>
            <w:vAlign w:val="center"/>
          </w:tcPr>
          <w:p w14:paraId="7EB9ADA4" w14:textId="6C01DE35" w:rsidR="00FC307E" w:rsidRDefault="00FC307E" w:rsidP="00FC307E">
            <w:pPr>
              <w:jc w:val="center"/>
              <w:rPr>
                <w:rFonts w:ascii="Arial" w:hAnsi="Arial" w:cs="Arial"/>
                <w:color w:val="000000"/>
                <w:position w:val="-2"/>
                <w:sz w:val="18"/>
                <w:szCs w:val="18"/>
              </w:rPr>
            </w:pPr>
            <w:r>
              <w:rPr>
                <w:rFonts w:ascii="Arial" w:hAnsi="Arial" w:cs="Arial"/>
                <w:b/>
                <w:bCs/>
                <w:color w:val="FFFFFF"/>
                <w:position w:val="-2"/>
                <w:sz w:val="18"/>
                <w:szCs w:val="18"/>
              </w:rPr>
              <w:t xml:space="preserve">POGOJ </w:t>
            </w:r>
            <w:r w:rsidR="002D0B81">
              <w:rPr>
                <w:rFonts w:ascii="Arial" w:hAnsi="Arial" w:cs="Arial"/>
                <w:b/>
                <w:bCs/>
                <w:color w:val="FFFFFF"/>
                <w:position w:val="-2"/>
                <w:sz w:val="18"/>
                <w:szCs w:val="18"/>
              </w:rPr>
              <w:t>3</w:t>
            </w:r>
            <w:r>
              <w:rPr>
                <w:rFonts w:ascii="Arial" w:hAnsi="Arial" w:cs="Arial"/>
                <w:b/>
                <w:bCs/>
                <w:color w:val="FFFFFF"/>
                <w:position w:val="-2"/>
                <w:sz w:val="18"/>
                <w:szCs w:val="18"/>
              </w:rPr>
              <w:br/>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476464" w14:textId="2BECFA74" w:rsidR="00FC307E" w:rsidRDefault="00FC307E" w:rsidP="00FC307E">
            <w:pPr>
              <w:spacing w:before="135" w:after="135"/>
              <w:jc w:val="both"/>
              <w:textAlignment w:val="center"/>
              <w:rPr>
                <w:rFonts w:ascii="Arial" w:hAnsi="Arial" w:cs="Arial"/>
                <w:color w:val="000000"/>
                <w:position w:val="-2"/>
                <w:sz w:val="18"/>
                <w:szCs w:val="18"/>
              </w:rPr>
            </w:pPr>
            <w:r w:rsidRPr="00FC307E">
              <w:rPr>
                <w:rFonts w:ascii="Arial" w:hAnsi="Arial" w:cs="Arial"/>
                <w:color w:val="000000"/>
                <w:position w:val="-2"/>
                <w:sz w:val="18"/>
                <w:szCs w:val="18"/>
              </w:rPr>
              <w:t xml:space="preserve">Ponudnik izpolnjuje in upošteva predpise o higieni in zdravstveno tehničnih pogojih v proizvodni in prometu živil izdanih na podlagi Zakona o zdravstveni ustreznosti živil in izdelkov ter snovi, ki prihajajo v stik z živili (Uradni list RS, št. 52/2000, 42/2002 in 47/2004-ZdZPZ) ter predpise na podlagi Zakona o veterinarstvu – za živila živalskega izvora (Uradni list RS, št. 33/2001, 110/2001-ZGO-1, 45/2004-ZdZPKG, 93/2005-ZVMS, 90/2012 - </w:t>
            </w:r>
            <w:proofErr w:type="spellStart"/>
            <w:r w:rsidRPr="00FC307E">
              <w:rPr>
                <w:rFonts w:ascii="Arial" w:hAnsi="Arial" w:cs="Arial"/>
                <w:color w:val="000000"/>
                <w:position w:val="-2"/>
                <w:sz w:val="18"/>
                <w:szCs w:val="18"/>
              </w:rPr>
              <w:t>ZdZPVHVVR</w:t>
            </w:r>
            <w:proofErr w:type="spellEnd"/>
            <w:r w:rsidRPr="00FC307E">
              <w:rPr>
                <w:rFonts w:ascii="Arial" w:hAnsi="Arial" w:cs="Arial"/>
                <w:color w:val="000000"/>
                <w:position w:val="-2"/>
                <w:sz w:val="18"/>
                <w:szCs w:val="18"/>
              </w:rPr>
              <w:t xml:space="preserve">), Zakona o veterinarskih merilih skladnosti (Uradni list RS, št. 93/2005, 90/2012 - </w:t>
            </w:r>
            <w:proofErr w:type="spellStart"/>
            <w:r w:rsidRPr="00FC307E">
              <w:rPr>
                <w:rFonts w:ascii="Arial" w:hAnsi="Arial" w:cs="Arial"/>
                <w:color w:val="000000"/>
                <w:position w:val="-2"/>
                <w:sz w:val="18"/>
                <w:szCs w:val="18"/>
              </w:rPr>
              <w:t>ZdZPVHVVR</w:t>
            </w:r>
            <w:proofErr w:type="spellEnd"/>
            <w:r w:rsidRPr="00FC307E">
              <w:rPr>
                <w:rFonts w:ascii="Arial" w:hAnsi="Arial" w:cs="Arial"/>
                <w:color w:val="000000"/>
                <w:position w:val="-2"/>
                <w:sz w:val="18"/>
                <w:szCs w:val="18"/>
              </w:rPr>
              <w:t xml:space="preserve"> in 23/2013 - ZZZiv-C), Zakona o kmetijstvu (Uradni list RS, št. 45/2008, 57/2012, 90/2012 - </w:t>
            </w:r>
            <w:proofErr w:type="spellStart"/>
            <w:r w:rsidRPr="00FC307E">
              <w:rPr>
                <w:rFonts w:ascii="Arial" w:hAnsi="Arial" w:cs="Arial"/>
                <w:color w:val="000000"/>
                <w:position w:val="-2"/>
                <w:sz w:val="18"/>
                <w:szCs w:val="18"/>
              </w:rPr>
              <w:t>ZdZPVHVVR</w:t>
            </w:r>
            <w:proofErr w:type="spellEnd"/>
            <w:r w:rsidRPr="00FC307E">
              <w:rPr>
                <w:rFonts w:ascii="Arial" w:hAnsi="Arial" w:cs="Arial"/>
                <w:color w:val="000000"/>
                <w:position w:val="-2"/>
                <w:sz w:val="18"/>
                <w:szCs w:val="18"/>
              </w:rPr>
              <w:t xml:space="preserve"> in 26/2014) in Zakona o krmi (Uradni list RS, št. 127/2006, 90/2012 - </w:t>
            </w:r>
            <w:proofErr w:type="spellStart"/>
            <w:r w:rsidRPr="00FC307E">
              <w:rPr>
                <w:rFonts w:ascii="Arial" w:hAnsi="Arial" w:cs="Arial"/>
                <w:color w:val="000000"/>
                <w:position w:val="-2"/>
                <w:sz w:val="18"/>
                <w:szCs w:val="18"/>
              </w:rPr>
              <w:t>ZdZPVHVV</w:t>
            </w:r>
            <w:proofErr w:type="spellEnd"/>
            <w:r w:rsidRPr="00FC307E">
              <w:rPr>
                <w:rFonts w:ascii="Arial" w:hAnsi="Arial" w:cs="Arial"/>
                <w:color w:val="000000"/>
                <w:position w:val="-2"/>
                <w:sz w:val="18"/>
                <w:szCs w:val="18"/>
              </w:rPr>
              <w:t>). Ponudnik upošteva Pravilnik o varnosti hitro zamrznjenih živil (Uradni list RS, št. 63/2002, 117/2002, 46/2006, 53/2007).</w:t>
            </w:r>
          </w:p>
        </w:tc>
      </w:tr>
      <w:tr w:rsidR="00FC307E" w14:paraId="2BF51984" w14:textId="77777777" w:rsidTr="0057370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A2F1A5" w14:textId="339A5C43" w:rsidR="00FC307E" w:rsidRDefault="00FC307E" w:rsidP="00FC307E">
            <w:pPr>
              <w:jc w:val="center"/>
              <w:rPr>
                <w:rFonts w:ascii="Arial" w:hAnsi="Arial" w:cs="Arial"/>
                <w:color w:val="000000"/>
                <w:position w:val="-2"/>
                <w:sz w:val="18"/>
                <w:szCs w:val="18"/>
              </w:rP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1D2A85" w14:textId="43D254AD" w:rsidR="00FC307E" w:rsidRDefault="00FC307E" w:rsidP="00FC307E">
            <w:pPr>
              <w:spacing w:before="135" w:after="135"/>
              <w:jc w:val="both"/>
              <w:textAlignment w:val="center"/>
              <w:rPr>
                <w:rFonts w:ascii="Arial" w:hAnsi="Arial" w:cs="Arial"/>
                <w:color w:val="000000"/>
                <w:position w:val="-2"/>
                <w:sz w:val="18"/>
                <w:szCs w:val="18"/>
              </w:rPr>
            </w:pPr>
            <w:r w:rsidRPr="00FC307E">
              <w:rPr>
                <w:rFonts w:ascii="Arial" w:hAnsi="Arial" w:cs="Arial"/>
                <w:color w:val="000000"/>
                <w:position w:val="-2"/>
                <w:sz w:val="18"/>
                <w:szCs w:val="18"/>
              </w:rPr>
              <w:t>ESPD obrazec</w:t>
            </w:r>
          </w:p>
        </w:tc>
      </w:tr>
      <w:tr w:rsidR="00FC307E" w14:paraId="1FBFF284" w14:textId="77777777" w:rsidTr="0057370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177A24" w14:textId="77073E9F" w:rsidR="00FC307E" w:rsidRDefault="00FC307E" w:rsidP="00FC307E">
            <w:pPr>
              <w:jc w:val="center"/>
              <w:rPr>
                <w:rFonts w:ascii="Arial" w:hAnsi="Arial" w:cs="Arial"/>
                <w:color w:val="000000"/>
                <w:position w:val="-2"/>
                <w:sz w:val="18"/>
                <w:szCs w:val="18"/>
              </w:rP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B56A68" w14:textId="6BFA486E" w:rsidR="00FC307E" w:rsidRDefault="00FC307E" w:rsidP="00FC307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KUMULATIVNO izpolnjevanje pogoja</w:t>
            </w:r>
          </w:p>
        </w:tc>
      </w:tr>
      <w:tr w:rsidR="00FC307E" w14:paraId="0EF7D2F6" w14:textId="77777777" w:rsidTr="00AF36D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852802" w14:textId="77777777" w:rsidR="00FC307E" w:rsidRDefault="00FC307E" w:rsidP="00AF36D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5CB77B" w14:textId="77777777" w:rsidR="00FC307E" w:rsidRDefault="00FC307E" w:rsidP="00AF36DA">
            <w:pPr>
              <w:spacing w:before="135" w:after="135"/>
              <w:jc w:val="both"/>
              <w:textAlignment w:val="center"/>
            </w:pPr>
            <w:r>
              <w:rPr>
                <w:rFonts w:ascii="Arial" w:hAnsi="Arial" w:cs="Arial"/>
                <w:color w:val="000000"/>
                <w:position w:val="-2"/>
                <w:sz w:val="18"/>
                <w:szCs w:val="18"/>
              </w:rPr>
              <w:t>KUMULATIVNO izpolnjevanje pogoja</w:t>
            </w:r>
          </w:p>
        </w:tc>
      </w:tr>
      <w:tr w:rsidR="00FC307E" w14:paraId="56999C89" w14:textId="77777777" w:rsidTr="00AF36DA">
        <w:tc>
          <w:tcPr>
            <w:tcW w:w="1000" w:type="pct"/>
            <w:tcBorders>
              <w:top w:val="single" w:sz="5" w:space="0" w:color="EE7700"/>
              <w:left w:val="single" w:sz="5" w:space="0" w:color="EE7700"/>
              <w:bottom w:val="single" w:sz="5" w:space="0" w:color="000000"/>
              <w:right w:val="single" w:sz="5" w:space="0" w:color="000000"/>
            </w:tcBorders>
            <w:shd w:val="clear" w:color="auto" w:fill="632423" w:themeFill="accent2" w:themeFillShade="80"/>
            <w:tcMar>
              <w:top w:w="135" w:type="dxa"/>
              <w:bottom w:w="135" w:type="dxa"/>
            </w:tcMar>
            <w:vAlign w:val="center"/>
          </w:tcPr>
          <w:p w14:paraId="17A130A2" w14:textId="5A64FD49" w:rsidR="00FC307E" w:rsidRDefault="00FC307E" w:rsidP="00FC307E">
            <w:pPr>
              <w:jc w:val="center"/>
              <w:rPr>
                <w:rFonts w:ascii="Arial" w:hAnsi="Arial" w:cs="Arial"/>
                <w:color w:val="000000"/>
                <w:position w:val="-2"/>
                <w:sz w:val="18"/>
                <w:szCs w:val="18"/>
              </w:rPr>
            </w:pPr>
            <w:r>
              <w:rPr>
                <w:rFonts w:ascii="Arial" w:hAnsi="Arial" w:cs="Arial"/>
                <w:b/>
                <w:bCs/>
                <w:color w:val="FFFFFF"/>
                <w:position w:val="-2"/>
                <w:sz w:val="18"/>
                <w:szCs w:val="18"/>
              </w:rPr>
              <w:t xml:space="preserve">POGOJ </w:t>
            </w:r>
            <w:r w:rsidR="002D0B81">
              <w:rPr>
                <w:rFonts w:ascii="Arial" w:hAnsi="Arial" w:cs="Arial"/>
                <w:b/>
                <w:bCs/>
                <w:color w:val="FFFFFF"/>
                <w:position w:val="-2"/>
                <w:sz w:val="18"/>
                <w:szCs w:val="18"/>
              </w:rPr>
              <w:t>4</w:t>
            </w:r>
            <w:r>
              <w:rPr>
                <w:rFonts w:ascii="Arial" w:hAnsi="Arial" w:cs="Arial"/>
                <w:b/>
                <w:bCs/>
                <w:color w:val="FFFFFF"/>
                <w:position w:val="-2"/>
                <w:sz w:val="18"/>
                <w:szCs w:val="18"/>
              </w:rPr>
              <w:br/>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600302" w14:textId="1B577779" w:rsidR="00FC307E" w:rsidRPr="00FC307E" w:rsidRDefault="00FC307E" w:rsidP="00FC307E">
            <w:pPr>
              <w:spacing w:before="135" w:after="135"/>
              <w:jc w:val="both"/>
              <w:textAlignment w:val="center"/>
              <w:rPr>
                <w:rFonts w:ascii="Arial" w:hAnsi="Arial" w:cs="Arial"/>
                <w:color w:val="000000"/>
                <w:position w:val="-2"/>
                <w:sz w:val="18"/>
                <w:szCs w:val="18"/>
              </w:rPr>
            </w:pPr>
            <w:r w:rsidRPr="00FC307E">
              <w:rPr>
                <w:rFonts w:ascii="Arial" w:hAnsi="Arial" w:cs="Arial"/>
                <w:color w:val="000000"/>
                <w:position w:val="-2"/>
                <w:sz w:val="18"/>
                <w:szCs w:val="18"/>
              </w:rPr>
              <w:t>Ponudnik zagotavlja, da so proizvodi proizvedeni skladno s proizvajalnimi specifikacijami ter pripadajočimi HACCP študijami.</w:t>
            </w:r>
          </w:p>
          <w:p w14:paraId="6E60437B" w14:textId="77777777" w:rsidR="00FC307E" w:rsidRPr="00FC307E" w:rsidRDefault="00FC307E" w:rsidP="00FC307E">
            <w:pPr>
              <w:spacing w:before="135" w:after="135"/>
              <w:jc w:val="both"/>
              <w:textAlignment w:val="center"/>
              <w:rPr>
                <w:rFonts w:ascii="Arial" w:hAnsi="Arial" w:cs="Arial"/>
                <w:color w:val="000000"/>
                <w:position w:val="-2"/>
                <w:sz w:val="18"/>
                <w:szCs w:val="18"/>
              </w:rPr>
            </w:pPr>
            <w:r w:rsidRPr="00FC307E">
              <w:rPr>
                <w:rFonts w:ascii="Arial" w:hAnsi="Arial" w:cs="Arial"/>
                <w:color w:val="000000"/>
                <w:position w:val="-2"/>
                <w:sz w:val="18"/>
                <w:szCs w:val="18"/>
              </w:rPr>
              <w:t xml:space="preserve">Vzpostavljen zahtevan sistem HACCP notranjega nadzora mora zagotavljati neoporečnost izdelkov in vključevati: </w:t>
            </w:r>
          </w:p>
          <w:p w14:paraId="7E09CB21" w14:textId="7AA2C09A" w:rsidR="00FC307E" w:rsidRPr="00FC307E" w:rsidRDefault="00FC307E" w:rsidP="0067763E">
            <w:pPr>
              <w:pStyle w:val="Odstavekseznama"/>
              <w:numPr>
                <w:ilvl w:val="0"/>
                <w:numId w:val="16"/>
              </w:numPr>
              <w:spacing w:before="135" w:after="135"/>
              <w:jc w:val="both"/>
              <w:textAlignment w:val="center"/>
              <w:rPr>
                <w:rFonts w:ascii="Arial" w:hAnsi="Arial" w:cs="Arial"/>
                <w:color w:val="000000"/>
                <w:position w:val="-2"/>
                <w:sz w:val="18"/>
                <w:szCs w:val="18"/>
              </w:rPr>
            </w:pPr>
            <w:r w:rsidRPr="00FC307E">
              <w:rPr>
                <w:rFonts w:ascii="Arial" w:hAnsi="Arial" w:cs="Arial"/>
                <w:color w:val="000000"/>
                <w:position w:val="-2"/>
                <w:sz w:val="18"/>
                <w:szCs w:val="18"/>
              </w:rPr>
              <w:t xml:space="preserve">mikrobiološko kontrolo (izdelkov, surovin, delovnih površin), </w:t>
            </w:r>
          </w:p>
          <w:p w14:paraId="58C29E28" w14:textId="3231F0CA" w:rsidR="00FC307E" w:rsidRPr="00FC307E" w:rsidRDefault="00FC307E" w:rsidP="0067763E">
            <w:pPr>
              <w:pStyle w:val="Odstavekseznama"/>
              <w:numPr>
                <w:ilvl w:val="0"/>
                <w:numId w:val="16"/>
              </w:numPr>
              <w:spacing w:before="135" w:after="135"/>
              <w:jc w:val="both"/>
              <w:textAlignment w:val="center"/>
              <w:rPr>
                <w:rFonts w:ascii="Arial" w:hAnsi="Arial" w:cs="Arial"/>
                <w:color w:val="000000"/>
                <w:position w:val="-2"/>
                <w:sz w:val="18"/>
                <w:szCs w:val="18"/>
              </w:rPr>
            </w:pPr>
            <w:r w:rsidRPr="00FC307E">
              <w:rPr>
                <w:rFonts w:ascii="Arial" w:hAnsi="Arial" w:cs="Arial"/>
                <w:color w:val="000000"/>
                <w:position w:val="-2"/>
                <w:sz w:val="18"/>
                <w:szCs w:val="18"/>
              </w:rPr>
              <w:t xml:space="preserve">kontrolo postopkov in procesov (sprejem, predelava in iz dobava, čistoča, zdravstvena ustreznost vode, dezinsekcija in deratizacija, temperature), </w:t>
            </w:r>
          </w:p>
          <w:p w14:paraId="3D3A5766" w14:textId="0A2F122F" w:rsidR="00FC307E" w:rsidRPr="00FC307E" w:rsidRDefault="00FC307E" w:rsidP="0067763E">
            <w:pPr>
              <w:pStyle w:val="Odstavekseznama"/>
              <w:numPr>
                <w:ilvl w:val="0"/>
                <w:numId w:val="16"/>
              </w:numPr>
              <w:spacing w:before="135" w:after="135"/>
              <w:jc w:val="both"/>
              <w:textAlignment w:val="center"/>
              <w:rPr>
                <w:rFonts w:ascii="Arial" w:hAnsi="Arial" w:cs="Arial"/>
                <w:color w:val="000000"/>
                <w:position w:val="-2"/>
                <w:sz w:val="18"/>
                <w:szCs w:val="18"/>
              </w:rPr>
            </w:pPr>
            <w:r w:rsidRPr="00FC307E">
              <w:rPr>
                <w:rFonts w:ascii="Arial" w:hAnsi="Arial" w:cs="Arial"/>
                <w:color w:val="000000"/>
                <w:position w:val="-2"/>
                <w:sz w:val="18"/>
                <w:szCs w:val="18"/>
              </w:rPr>
              <w:t xml:space="preserve">utečen sistem izobraževanja in usposabljanja osebja, </w:t>
            </w:r>
          </w:p>
          <w:p w14:paraId="0237A8FE" w14:textId="3C1BC3B4" w:rsidR="00FC307E" w:rsidRPr="00FC307E" w:rsidRDefault="00FC307E" w:rsidP="0067763E">
            <w:pPr>
              <w:pStyle w:val="Odstavekseznama"/>
              <w:numPr>
                <w:ilvl w:val="0"/>
                <w:numId w:val="16"/>
              </w:numPr>
              <w:spacing w:before="135" w:after="135"/>
              <w:jc w:val="both"/>
              <w:textAlignment w:val="center"/>
              <w:rPr>
                <w:rFonts w:ascii="Arial" w:hAnsi="Arial" w:cs="Arial"/>
                <w:color w:val="000000"/>
                <w:position w:val="-2"/>
                <w:sz w:val="18"/>
                <w:szCs w:val="18"/>
              </w:rPr>
            </w:pPr>
            <w:r w:rsidRPr="00FC307E">
              <w:rPr>
                <w:rFonts w:ascii="Arial" w:hAnsi="Arial" w:cs="Arial"/>
                <w:color w:val="000000"/>
                <w:position w:val="-2"/>
                <w:sz w:val="18"/>
                <w:szCs w:val="18"/>
              </w:rPr>
              <w:t xml:space="preserve">plan HACCP, </w:t>
            </w:r>
          </w:p>
          <w:p w14:paraId="1DD384C8" w14:textId="61BA3572" w:rsidR="00FC307E" w:rsidRPr="00FC307E" w:rsidRDefault="00FC307E" w:rsidP="0067763E">
            <w:pPr>
              <w:pStyle w:val="Odstavekseznama"/>
              <w:numPr>
                <w:ilvl w:val="0"/>
                <w:numId w:val="16"/>
              </w:numPr>
              <w:spacing w:before="135" w:after="135"/>
              <w:jc w:val="both"/>
              <w:textAlignment w:val="center"/>
              <w:rPr>
                <w:rFonts w:ascii="Arial" w:hAnsi="Arial" w:cs="Arial"/>
                <w:color w:val="000000"/>
                <w:position w:val="-2"/>
                <w:sz w:val="18"/>
                <w:szCs w:val="18"/>
              </w:rPr>
            </w:pPr>
            <w:r w:rsidRPr="00FC307E">
              <w:rPr>
                <w:rFonts w:ascii="Arial" w:hAnsi="Arial" w:cs="Arial"/>
                <w:color w:val="000000"/>
                <w:position w:val="-2"/>
                <w:sz w:val="18"/>
                <w:szCs w:val="18"/>
              </w:rPr>
              <w:t>inšpekcijski nadzor.</w:t>
            </w:r>
          </w:p>
        </w:tc>
      </w:tr>
      <w:tr w:rsidR="00FC307E" w14:paraId="140AC854" w14:textId="77777777" w:rsidTr="00AF36D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F33E39" w14:textId="6B3A36AB" w:rsidR="00FC307E" w:rsidRDefault="00FC307E" w:rsidP="00FC307E">
            <w:pPr>
              <w:jc w:val="center"/>
              <w:rPr>
                <w:rFonts w:ascii="Arial" w:hAnsi="Arial" w:cs="Arial"/>
                <w:color w:val="000000"/>
                <w:position w:val="-2"/>
                <w:sz w:val="18"/>
                <w:szCs w:val="18"/>
              </w:rP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A6EE24" w14:textId="335032A3" w:rsidR="00FC307E" w:rsidRDefault="00FC307E" w:rsidP="00FC307E">
            <w:pPr>
              <w:spacing w:before="135" w:after="135"/>
              <w:jc w:val="both"/>
              <w:textAlignment w:val="center"/>
              <w:rPr>
                <w:rFonts w:ascii="Arial" w:hAnsi="Arial" w:cs="Arial"/>
                <w:color w:val="000000"/>
                <w:position w:val="-2"/>
                <w:sz w:val="18"/>
                <w:szCs w:val="18"/>
              </w:rPr>
            </w:pPr>
            <w:r w:rsidRPr="00FC307E">
              <w:rPr>
                <w:rFonts w:ascii="Arial" w:hAnsi="Arial" w:cs="Arial"/>
                <w:color w:val="000000"/>
                <w:position w:val="-2"/>
                <w:sz w:val="18"/>
                <w:szCs w:val="18"/>
              </w:rPr>
              <w:t>ESPD obrazec</w:t>
            </w:r>
          </w:p>
        </w:tc>
      </w:tr>
      <w:tr w:rsidR="00FC307E" w14:paraId="1C92967B" w14:textId="77777777" w:rsidTr="00AF36D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890710" w14:textId="26B35C13" w:rsidR="00FC307E" w:rsidRDefault="00FC307E" w:rsidP="00FC307E">
            <w:pPr>
              <w:jc w:val="center"/>
              <w:rPr>
                <w:rFonts w:ascii="Arial" w:hAnsi="Arial" w:cs="Arial"/>
                <w:color w:val="000000"/>
                <w:position w:val="-2"/>
                <w:sz w:val="18"/>
                <w:szCs w:val="18"/>
              </w:rP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E0A7CF" w14:textId="49E01BF8" w:rsidR="00FC307E" w:rsidRDefault="00FC307E" w:rsidP="00FC307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KUMULATIVNO izpolnjevanje pogoja</w:t>
            </w:r>
          </w:p>
        </w:tc>
      </w:tr>
      <w:tr w:rsidR="00FC307E" w14:paraId="0FD74BE5" w14:textId="77777777" w:rsidTr="00AF36D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3CE810" w14:textId="359DD57B" w:rsidR="00FC307E" w:rsidRDefault="00FC307E" w:rsidP="00FC307E">
            <w:pPr>
              <w:jc w:val="center"/>
              <w:rPr>
                <w:rFonts w:ascii="Arial" w:hAnsi="Arial" w:cs="Arial"/>
                <w:color w:val="000000"/>
                <w:position w:val="-2"/>
                <w:sz w:val="18"/>
                <w:szCs w:val="18"/>
              </w:rP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9F5D9E" w14:textId="0313A81A" w:rsidR="00FC307E" w:rsidRDefault="00FC307E" w:rsidP="00FC307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KUMULATIVNO izpolnjevanje pogoja</w:t>
            </w:r>
          </w:p>
        </w:tc>
      </w:tr>
      <w:tr w:rsidR="00FC307E" w14:paraId="1E9BFD80" w14:textId="77777777" w:rsidTr="00AF36DA">
        <w:tc>
          <w:tcPr>
            <w:tcW w:w="1000" w:type="pct"/>
            <w:tcBorders>
              <w:top w:val="single" w:sz="5" w:space="0" w:color="EE7700"/>
              <w:left w:val="single" w:sz="5" w:space="0" w:color="EE7700"/>
              <w:bottom w:val="single" w:sz="5" w:space="0" w:color="000000"/>
              <w:right w:val="single" w:sz="5" w:space="0" w:color="000000"/>
            </w:tcBorders>
            <w:shd w:val="clear" w:color="auto" w:fill="632423" w:themeFill="accent2" w:themeFillShade="80"/>
            <w:tcMar>
              <w:top w:w="135" w:type="dxa"/>
              <w:bottom w:w="135" w:type="dxa"/>
            </w:tcMar>
            <w:vAlign w:val="center"/>
          </w:tcPr>
          <w:p w14:paraId="6CD954E7" w14:textId="48F09E03" w:rsidR="00FC307E" w:rsidRDefault="00FC307E" w:rsidP="00FC307E">
            <w:pPr>
              <w:jc w:val="center"/>
              <w:rPr>
                <w:rFonts w:ascii="Arial" w:hAnsi="Arial" w:cs="Arial"/>
                <w:color w:val="000000"/>
                <w:position w:val="-2"/>
                <w:sz w:val="18"/>
                <w:szCs w:val="18"/>
              </w:rPr>
            </w:pPr>
            <w:r>
              <w:rPr>
                <w:rFonts w:ascii="Arial" w:hAnsi="Arial" w:cs="Arial"/>
                <w:b/>
                <w:bCs/>
                <w:color w:val="FFFFFF"/>
                <w:position w:val="-2"/>
                <w:sz w:val="18"/>
                <w:szCs w:val="18"/>
              </w:rPr>
              <w:t xml:space="preserve">POGOJ </w:t>
            </w:r>
            <w:r w:rsidR="002D0B81">
              <w:rPr>
                <w:rFonts w:ascii="Arial" w:hAnsi="Arial" w:cs="Arial"/>
                <w:b/>
                <w:bCs/>
                <w:color w:val="FFFFFF"/>
                <w:position w:val="-2"/>
                <w:sz w:val="18"/>
                <w:szCs w:val="18"/>
              </w:rPr>
              <w:t>5</w:t>
            </w:r>
            <w:r>
              <w:rPr>
                <w:rFonts w:ascii="Arial" w:hAnsi="Arial" w:cs="Arial"/>
                <w:b/>
                <w:bCs/>
                <w:color w:val="FFFFFF"/>
                <w:position w:val="-2"/>
                <w:sz w:val="18"/>
                <w:szCs w:val="18"/>
              </w:rPr>
              <w:br/>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9B0858" w14:textId="7530B63F" w:rsidR="00FC307E" w:rsidRDefault="00FC307E" w:rsidP="00FC307E">
            <w:pPr>
              <w:spacing w:before="135" w:after="135"/>
              <w:jc w:val="both"/>
              <w:textAlignment w:val="center"/>
              <w:rPr>
                <w:rFonts w:ascii="Arial" w:hAnsi="Arial" w:cs="Arial"/>
                <w:color w:val="000000"/>
                <w:position w:val="-2"/>
                <w:sz w:val="18"/>
                <w:szCs w:val="18"/>
              </w:rPr>
            </w:pPr>
            <w:r w:rsidRPr="00FC307E">
              <w:rPr>
                <w:rFonts w:ascii="Arial" w:hAnsi="Arial" w:cs="Arial"/>
                <w:color w:val="000000"/>
                <w:position w:val="-2"/>
                <w:sz w:val="18"/>
                <w:szCs w:val="18"/>
              </w:rPr>
              <w:t>Ponudnik upošteva obveznosti Uredbe o izvajanju delov določenih uredb Skupnosti glede živil, higiene živil in uradnega nadzora nad živili (Uradni list RS, št. 72/2010).</w:t>
            </w:r>
          </w:p>
        </w:tc>
      </w:tr>
      <w:tr w:rsidR="00FC307E" w14:paraId="796E268C" w14:textId="77777777" w:rsidTr="00AF36D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9EC290" w14:textId="2CA449BB" w:rsidR="00FC307E" w:rsidRDefault="00FC307E" w:rsidP="00FC307E">
            <w:pPr>
              <w:jc w:val="center"/>
              <w:rPr>
                <w:rFonts w:ascii="Arial" w:hAnsi="Arial" w:cs="Arial"/>
                <w:color w:val="000000"/>
                <w:position w:val="-2"/>
                <w:sz w:val="18"/>
                <w:szCs w:val="18"/>
              </w:rP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9AB712" w14:textId="35AD4F32" w:rsidR="00FC307E" w:rsidRDefault="00FC307E" w:rsidP="00FC307E">
            <w:pPr>
              <w:spacing w:before="135" w:after="135"/>
              <w:jc w:val="both"/>
              <w:textAlignment w:val="center"/>
              <w:rPr>
                <w:rFonts w:ascii="Arial" w:hAnsi="Arial" w:cs="Arial"/>
                <w:color w:val="000000"/>
                <w:position w:val="-2"/>
                <w:sz w:val="18"/>
                <w:szCs w:val="18"/>
              </w:rPr>
            </w:pPr>
            <w:r w:rsidRPr="00FC307E">
              <w:rPr>
                <w:rFonts w:ascii="Arial" w:hAnsi="Arial" w:cs="Arial"/>
                <w:color w:val="000000"/>
                <w:position w:val="-2"/>
                <w:sz w:val="18"/>
                <w:szCs w:val="18"/>
              </w:rPr>
              <w:t>ESPD obrazec</w:t>
            </w:r>
          </w:p>
        </w:tc>
      </w:tr>
      <w:tr w:rsidR="00FC307E" w14:paraId="492C5C34" w14:textId="77777777" w:rsidTr="00AF36D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F1B2AF" w14:textId="54C3F6D9" w:rsidR="00FC307E" w:rsidRDefault="00FC307E" w:rsidP="00FC307E">
            <w:pPr>
              <w:jc w:val="center"/>
              <w:rPr>
                <w:rFonts w:ascii="Arial" w:hAnsi="Arial" w:cs="Arial"/>
                <w:color w:val="000000"/>
                <w:position w:val="-2"/>
                <w:sz w:val="18"/>
                <w:szCs w:val="18"/>
              </w:rP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0D086" w14:textId="7CE1B9D2" w:rsidR="00FC307E" w:rsidRDefault="00FC307E" w:rsidP="00FC307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KUMULATIVNO izpolnjevanje pogoja</w:t>
            </w:r>
          </w:p>
        </w:tc>
      </w:tr>
      <w:tr w:rsidR="00FC307E" w14:paraId="0C847A23" w14:textId="77777777" w:rsidTr="00AF36D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A25443" w14:textId="7AA2A911" w:rsidR="00FC307E" w:rsidRDefault="00FC307E" w:rsidP="00FC307E">
            <w:pPr>
              <w:jc w:val="center"/>
              <w:rPr>
                <w:rFonts w:ascii="Arial" w:hAnsi="Arial" w:cs="Arial"/>
                <w:color w:val="000000"/>
                <w:position w:val="-2"/>
                <w:sz w:val="18"/>
                <w:szCs w:val="18"/>
              </w:rP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874591" w14:textId="4D3CF413" w:rsidR="00FC307E" w:rsidRDefault="00FC307E" w:rsidP="00FC307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KUMULATIVNO izpolnjevanje pogoja</w:t>
            </w:r>
          </w:p>
        </w:tc>
      </w:tr>
      <w:tr w:rsidR="00FC307E" w14:paraId="39970A6C" w14:textId="77777777" w:rsidTr="00AF36DA">
        <w:tc>
          <w:tcPr>
            <w:tcW w:w="1000" w:type="pct"/>
            <w:tcBorders>
              <w:top w:val="single" w:sz="5" w:space="0" w:color="EE7700"/>
              <w:left w:val="single" w:sz="5" w:space="0" w:color="EE7700"/>
              <w:bottom w:val="single" w:sz="5" w:space="0" w:color="000000"/>
              <w:right w:val="single" w:sz="5" w:space="0" w:color="000000"/>
            </w:tcBorders>
            <w:shd w:val="clear" w:color="auto" w:fill="632423" w:themeFill="accent2" w:themeFillShade="80"/>
            <w:tcMar>
              <w:top w:w="135" w:type="dxa"/>
              <w:bottom w:w="135" w:type="dxa"/>
            </w:tcMar>
            <w:vAlign w:val="center"/>
          </w:tcPr>
          <w:p w14:paraId="67F0CCEB" w14:textId="33FBE4D7" w:rsidR="00FC307E" w:rsidRDefault="00FC307E" w:rsidP="00FC307E">
            <w:pPr>
              <w:jc w:val="center"/>
              <w:rPr>
                <w:rFonts w:ascii="Arial" w:hAnsi="Arial" w:cs="Arial"/>
                <w:color w:val="000000"/>
                <w:position w:val="-2"/>
                <w:sz w:val="18"/>
                <w:szCs w:val="18"/>
              </w:rPr>
            </w:pPr>
            <w:r>
              <w:rPr>
                <w:rFonts w:ascii="Arial" w:hAnsi="Arial" w:cs="Arial"/>
                <w:b/>
                <w:bCs/>
                <w:color w:val="FFFFFF"/>
                <w:position w:val="-2"/>
                <w:sz w:val="18"/>
                <w:szCs w:val="18"/>
              </w:rPr>
              <w:t xml:space="preserve">POGOJ </w:t>
            </w:r>
            <w:r w:rsidR="002D0B81">
              <w:rPr>
                <w:rFonts w:ascii="Arial" w:hAnsi="Arial" w:cs="Arial"/>
                <w:b/>
                <w:bCs/>
                <w:color w:val="FFFFFF"/>
                <w:position w:val="-2"/>
                <w:sz w:val="18"/>
                <w:szCs w:val="18"/>
              </w:rPr>
              <w:t>6</w:t>
            </w:r>
            <w:r>
              <w:rPr>
                <w:rFonts w:ascii="Arial" w:hAnsi="Arial" w:cs="Arial"/>
                <w:b/>
                <w:bCs/>
                <w:color w:val="FFFFFF"/>
                <w:position w:val="-2"/>
                <w:sz w:val="18"/>
                <w:szCs w:val="18"/>
              </w:rPr>
              <w:br/>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F24D95" w14:textId="023B8EA4" w:rsidR="00FC307E" w:rsidRDefault="00FC307E" w:rsidP="00FC307E">
            <w:pPr>
              <w:spacing w:before="135" w:after="135"/>
              <w:jc w:val="both"/>
              <w:textAlignment w:val="center"/>
              <w:rPr>
                <w:rFonts w:ascii="Arial" w:hAnsi="Arial" w:cs="Arial"/>
                <w:color w:val="000000"/>
                <w:position w:val="-2"/>
                <w:sz w:val="18"/>
                <w:szCs w:val="18"/>
              </w:rPr>
            </w:pPr>
            <w:r w:rsidRPr="00FC307E">
              <w:rPr>
                <w:rFonts w:ascii="Arial" w:hAnsi="Arial" w:cs="Arial"/>
                <w:color w:val="000000"/>
                <w:position w:val="-2"/>
                <w:sz w:val="18"/>
                <w:szCs w:val="18"/>
              </w:rPr>
              <w:t>Ponudnik upošteva uredbo Komisije (ES), št. 37/2005, o spremljanju temperature v prevoznih sredstvih, skladiščih in pri shranjevanju hitro zamrznjenih živil, namenjenih za prehrano ljudi (Uradni list RS, št. 10/2005, st. 18), z vsemi spremembami.</w:t>
            </w:r>
          </w:p>
        </w:tc>
      </w:tr>
      <w:tr w:rsidR="00FC307E" w14:paraId="6BFE5BEF" w14:textId="77777777" w:rsidTr="00AF36D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F09FE9" w14:textId="513FCF10" w:rsidR="00FC307E" w:rsidRDefault="00FC307E" w:rsidP="00FC307E">
            <w:pPr>
              <w:jc w:val="center"/>
              <w:rPr>
                <w:rFonts w:ascii="Arial" w:hAnsi="Arial" w:cs="Arial"/>
                <w:color w:val="000000"/>
                <w:position w:val="-2"/>
                <w:sz w:val="18"/>
                <w:szCs w:val="18"/>
              </w:rP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38190" w14:textId="17F77726" w:rsidR="00FC307E" w:rsidRDefault="00FC307E" w:rsidP="00FC307E">
            <w:pPr>
              <w:spacing w:before="135" w:after="135"/>
              <w:jc w:val="both"/>
              <w:textAlignment w:val="center"/>
              <w:rPr>
                <w:rFonts w:ascii="Arial" w:hAnsi="Arial" w:cs="Arial"/>
                <w:color w:val="000000"/>
                <w:position w:val="-2"/>
                <w:sz w:val="18"/>
                <w:szCs w:val="18"/>
              </w:rPr>
            </w:pPr>
            <w:r w:rsidRPr="00FC307E">
              <w:rPr>
                <w:rFonts w:ascii="Arial" w:hAnsi="Arial" w:cs="Arial"/>
                <w:color w:val="000000"/>
                <w:position w:val="-2"/>
                <w:sz w:val="18"/>
                <w:szCs w:val="18"/>
              </w:rPr>
              <w:t>ESPD obrazec</w:t>
            </w:r>
          </w:p>
        </w:tc>
      </w:tr>
      <w:tr w:rsidR="00FC307E" w14:paraId="306676F4" w14:textId="77777777" w:rsidTr="00AF36D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9F9421" w14:textId="0BA2BA95" w:rsidR="00FC307E" w:rsidRDefault="00FC307E" w:rsidP="00FC307E">
            <w:pPr>
              <w:jc w:val="center"/>
              <w:rPr>
                <w:rFonts w:ascii="Arial" w:hAnsi="Arial" w:cs="Arial"/>
                <w:color w:val="000000"/>
                <w:position w:val="-2"/>
                <w:sz w:val="18"/>
                <w:szCs w:val="18"/>
              </w:rP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02759B" w14:textId="7CDCAE6E" w:rsidR="00FC307E" w:rsidRDefault="00FC307E" w:rsidP="00FC307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KUMULATIVNO izpolnjevanje pogoja</w:t>
            </w:r>
          </w:p>
        </w:tc>
      </w:tr>
      <w:tr w:rsidR="00FC307E" w14:paraId="7828CB74" w14:textId="77777777" w:rsidTr="00AF36D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B37713" w14:textId="391CBD07" w:rsidR="00FC307E" w:rsidRDefault="00FC307E" w:rsidP="00FC307E">
            <w:pPr>
              <w:jc w:val="center"/>
              <w:rPr>
                <w:rFonts w:ascii="Arial" w:hAnsi="Arial" w:cs="Arial"/>
                <w:color w:val="000000"/>
                <w:position w:val="-2"/>
                <w:sz w:val="18"/>
                <w:szCs w:val="18"/>
              </w:rP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BFBD5" w14:textId="1E8C942E" w:rsidR="00FC307E" w:rsidRDefault="00FC307E" w:rsidP="00FC307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KUMULATIVNO izpolnjevanje pogoja</w:t>
            </w:r>
          </w:p>
        </w:tc>
      </w:tr>
      <w:tr w:rsidR="00FC307E" w14:paraId="62813854" w14:textId="77777777" w:rsidTr="00AF36DA">
        <w:tc>
          <w:tcPr>
            <w:tcW w:w="1000" w:type="pct"/>
            <w:tcBorders>
              <w:top w:val="single" w:sz="5" w:space="0" w:color="EE7700"/>
              <w:left w:val="single" w:sz="5" w:space="0" w:color="EE7700"/>
              <w:bottom w:val="single" w:sz="5" w:space="0" w:color="000000"/>
              <w:right w:val="single" w:sz="5" w:space="0" w:color="000000"/>
            </w:tcBorders>
            <w:shd w:val="clear" w:color="auto" w:fill="632423" w:themeFill="accent2" w:themeFillShade="80"/>
            <w:tcMar>
              <w:top w:w="135" w:type="dxa"/>
              <w:bottom w:w="135" w:type="dxa"/>
            </w:tcMar>
            <w:vAlign w:val="center"/>
          </w:tcPr>
          <w:p w14:paraId="56F2C5E1" w14:textId="0EB1CC48" w:rsidR="00FC307E" w:rsidRDefault="00FC307E" w:rsidP="00FC307E">
            <w:pPr>
              <w:jc w:val="center"/>
              <w:rPr>
                <w:rFonts w:ascii="Arial" w:hAnsi="Arial" w:cs="Arial"/>
                <w:color w:val="000000"/>
                <w:position w:val="-2"/>
                <w:sz w:val="18"/>
                <w:szCs w:val="18"/>
              </w:rPr>
            </w:pPr>
            <w:r>
              <w:rPr>
                <w:rFonts w:ascii="Arial" w:hAnsi="Arial" w:cs="Arial"/>
                <w:b/>
                <w:bCs/>
                <w:color w:val="FFFFFF"/>
                <w:position w:val="-2"/>
                <w:sz w:val="18"/>
                <w:szCs w:val="18"/>
              </w:rPr>
              <w:t xml:space="preserve">POGOJ </w:t>
            </w:r>
            <w:r w:rsidR="002D0B81">
              <w:rPr>
                <w:rFonts w:ascii="Arial" w:hAnsi="Arial" w:cs="Arial"/>
                <w:b/>
                <w:bCs/>
                <w:color w:val="FFFFFF"/>
                <w:position w:val="-2"/>
                <w:sz w:val="18"/>
                <w:szCs w:val="18"/>
              </w:rPr>
              <w:t>7</w:t>
            </w:r>
            <w:r>
              <w:rPr>
                <w:rFonts w:ascii="Arial" w:hAnsi="Arial" w:cs="Arial"/>
                <w:b/>
                <w:bCs/>
                <w:color w:val="FFFFFF"/>
                <w:position w:val="-2"/>
                <w:sz w:val="18"/>
                <w:szCs w:val="18"/>
              </w:rPr>
              <w:br/>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9E35C2" w14:textId="31227409" w:rsidR="00FC307E" w:rsidRDefault="00FC307E" w:rsidP="00FC307E">
            <w:pPr>
              <w:spacing w:before="135" w:after="135"/>
              <w:jc w:val="both"/>
              <w:textAlignment w:val="center"/>
              <w:rPr>
                <w:rFonts w:ascii="Arial" w:hAnsi="Arial" w:cs="Arial"/>
                <w:color w:val="000000"/>
                <w:position w:val="-2"/>
                <w:sz w:val="18"/>
                <w:szCs w:val="18"/>
              </w:rPr>
            </w:pPr>
            <w:r w:rsidRPr="00FC307E">
              <w:rPr>
                <w:rFonts w:ascii="Arial" w:hAnsi="Arial" w:cs="Arial"/>
                <w:color w:val="000000"/>
                <w:position w:val="-2"/>
                <w:sz w:val="18"/>
                <w:szCs w:val="18"/>
              </w:rPr>
              <w:t xml:space="preserve">Ponudnik upošteva Uredbo o izvajanju uredb Sveta in Komisije (ES) o onesnaževalih v živilih (Uradni list RS, št. 27/2007, 38/2010 in 57/2011), Uredbo Sveta (EGS), št. 315/93, o določitvi postopkov Skupnosti za </w:t>
            </w:r>
            <w:proofErr w:type="spellStart"/>
            <w:r w:rsidRPr="00FC307E">
              <w:rPr>
                <w:rFonts w:ascii="Arial" w:hAnsi="Arial" w:cs="Arial"/>
                <w:color w:val="000000"/>
                <w:position w:val="-2"/>
                <w:sz w:val="18"/>
                <w:szCs w:val="18"/>
              </w:rPr>
              <w:t>kontaminate</w:t>
            </w:r>
            <w:proofErr w:type="spellEnd"/>
            <w:r w:rsidRPr="00FC307E">
              <w:rPr>
                <w:rFonts w:ascii="Arial" w:hAnsi="Arial" w:cs="Arial"/>
                <w:color w:val="000000"/>
                <w:position w:val="-2"/>
                <w:sz w:val="18"/>
                <w:szCs w:val="18"/>
              </w:rPr>
              <w:t xml:space="preserve"> v hrani (UL L št. 37/93, str. 1.), Uredbo (ES) Komisije št. 1881/06 o določitvi mejnih vrednosti nekaterih onesnaževal v živilih (UL L št. 364, str. 5).</w:t>
            </w:r>
          </w:p>
        </w:tc>
      </w:tr>
      <w:tr w:rsidR="00FC307E" w14:paraId="47705AC6" w14:textId="77777777" w:rsidTr="00AF36D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FD0D9" w14:textId="1D42B87E" w:rsidR="00FC307E" w:rsidRDefault="00FC307E" w:rsidP="00FC307E">
            <w:pPr>
              <w:jc w:val="center"/>
              <w:rPr>
                <w:rFonts w:ascii="Arial" w:hAnsi="Arial" w:cs="Arial"/>
                <w:color w:val="000000"/>
                <w:position w:val="-2"/>
                <w:sz w:val="18"/>
                <w:szCs w:val="18"/>
              </w:rP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BD4D3" w14:textId="23AC6DDA" w:rsidR="00FC307E" w:rsidRDefault="00FC307E" w:rsidP="00FC307E">
            <w:pPr>
              <w:spacing w:before="135" w:after="135"/>
              <w:jc w:val="both"/>
              <w:textAlignment w:val="center"/>
              <w:rPr>
                <w:rFonts w:ascii="Arial" w:hAnsi="Arial" w:cs="Arial"/>
                <w:color w:val="000000"/>
                <w:position w:val="-2"/>
                <w:sz w:val="18"/>
                <w:szCs w:val="18"/>
              </w:rPr>
            </w:pPr>
            <w:r w:rsidRPr="00FC307E">
              <w:rPr>
                <w:rFonts w:ascii="Arial" w:hAnsi="Arial" w:cs="Arial"/>
                <w:color w:val="000000"/>
                <w:position w:val="-2"/>
                <w:sz w:val="18"/>
                <w:szCs w:val="18"/>
              </w:rPr>
              <w:t>ESPD obrazec</w:t>
            </w:r>
          </w:p>
        </w:tc>
      </w:tr>
      <w:tr w:rsidR="00FC307E" w14:paraId="2B6EA94B" w14:textId="77777777" w:rsidTr="00AF36D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3014D9" w14:textId="28FF00E4" w:rsidR="00FC307E" w:rsidRDefault="00FC307E" w:rsidP="00FC307E">
            <w:pPr>
              <w:jc w:val="center"/>
              <w:rPr>
                <w:rFonts w:ascii="Arial" w:hAnsi="Arial" w:cs="Arial"/>
                <w:color w:val="000000"/>
                <w:position w:val="-2"/>
                <w:sz w:val="18"/>
                <w:szCs w:val="18"/>
              </w:rP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9CCCEE" w14:textId="59D1E33F" w:rsidR="00FC307E" w:rsidRDefault="00FC307E" w:rsidP="00FC307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KUMULATIVNO izpolnjevanje pogoja</w:t>
            </w:r>
          </w:p>
        </w:tc>
      </w:tr>
      <w:tr w:rsidR="00FC307E" w14:paraId="4681D23C" w14:textId="77777777" w:rsidTr="00AF36D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3C90BE" w14:textId="6407DF78" w:rsidR="00FC307E" w:rsidRDefault="00FC307E" w:rsidP="00FC307E">
            <w:pPr>
              <w:jc w:val="center"/>
              <w:rPr>
                <w:rFonts w:ascii="Arial" w:hAnsi="Arial" w:cs="Arial"/>
                <w:color w:val="000000"/>
                <w:position w:val="-2"/>
                <w:sz w:val="18"/>
                <w:szCs w:val="18"/>
              </w:rP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899E10" w14:textId="1D14FAE7" w:rsidR="00FC307E" w:rsidRDefault="00FC307E" w:rsidP="00FC307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KUMULATIVNO izpolnjevanje pogoja</w:t>
            </w:r>
          </w:p>
        </w:tc>
      </w:tr>
      <w:tr w:rsidR="00FC307E" w14:paraId="32E48209" w14:textId="77777777" w:rsidTr="00AF36DA">
        <w:tc>
          <w:tcPr>
            <w:tcW w:w="1000" w:type="pct"/>
            <w:tcBorders>
              <w:top w:val="single" w:sz="5" w:space="0" w:color="EE7700"/>
              <w:left w:val="single" w:sz="5" w:space="0" w:color="EE7700"/>
              <w:bottom w:val="single" w:sz="5" w:space="0" w:color="000000"/>
              <w:right w:val="single" w:sz="5" w:space="0" w:color="000000"/>
            </w:tcBorders>
            <w:shd w:val="clear" w:color="auto" w:fill="632423" w:themeFill="accent2" w:themeFillShade="80"/>
            <w:tcMar>
              <w:top w:w="135" w:type="dxa"/>
              <w:bottom w:w="135" w:type="dxa"/>
            </w:tcMar>
            <w:vAlign w:val="center"/>
          </w:tcPr>
          <w:p w14:paraId="08E1C242" w14:textId="6ECD0067" w:rsidR="00FC307E" w:rsidRDefault="00FC307E" w:rsidP="00FC307E">
            <w:pPr>
              <w:jc w:val="center"/>
              <w:rPr>
                <w:rFonts w:ascii="Arial" w:hAnsi="Arial" w:cs="Arial"/>
                <w:color w:val="000000"/>
                <w:position w:val="-2"/>
                <w:sz w:val="18"/>
                <w:szCs w:val="18"/>
              </w:rPr>
            </w:pPr>
            <w:r>
              <w:rPr>
                <w:rFonts w:ascii="Arial" w:hAnsi="Arial" w:cs="Arial"/>
                <w:b/>
                <w:bCs/>
                <w:color w:val="FFFFFF"/>
                <w:position w:val="-2"/>
                <w:sz w:val="18"/>
                <w:szCs w:val="18"/>
              </w:rPr>
              <w:t xml:space="preserve">POGOJ </w:t>
            </w:r>
            <w:r w:rsidR="002D0B81">
              <w:rPr>
                <w:rFonts w:ascii="Arial" w:hAnsi="Arial" w:cs="Arial"/>
                <w:b/>
                <w:bCs/>
                <w:color w:val="FFFFFF"/>
                <w:position w:val="-2"/>
                <w:sz w:val="18"/>
                <w:szCs w:val="18"/>
              </w:rPr>
              <w:t>8</w:t>
            </w:r>
            <w:r>
              <w:rPr>
                <w:rFonts w:ascii="Arial" w:hAnsi="Arial" w:cs="Arial"/>
                <w:b/>
                <w:bCs/>
                <w:color w:val="FFFFFF"/>
                <w:position w:val="-2"/>
                <w:sz w:val="18"/>
                <w:szCs w:val="18"/>
              </w:rPr>
              <w:br/>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E62349" w14:textId="60B7AF16" w:rsidR="00FC307E" w:rsidRDefault="00FC307E" w:rsidP="00FC307E">
            <w:pPr>
              <w:spacing w:before="135" w:after="135"/>
              <w:jc w:val="both"/>
              <w:textAlignment w:val="center"/>
              <w:rPr>
                <w:rFonts w:ascii="Arial" w:hAnsi="Arial" w:cs="Arial"/>
                <w:color w:val="000000"/>
                <w:position w:val="-2"/>
                <w:sz w:val="18"/>
                <w:szCs w:val="18"/>
              </w:rPr>
            </w:pPr>
            <w:r w:rsidRPr="00FC307E">
              <w:rPr>
                <w:rFonts w:ascii="Arial" w:hAnsi="Arial" w:cs="Arial"/>
                <w:color w:val="000000"/>
                <w:position w:val="-2"/>
                <w:sz w:val="18"/>
                <w:szCs w:val="18"/>
              </w:rPr>
              <w:t>Ponudnik zagotavlja zahtevane letne količine blaga.</w:t>
            </w:r>
          </w:p>
        </w:tc>
      </w:tr>
      <w:tr w:rsidR="00FC307E" w14:paraId="03E4C0C2" w14:textId="77777777" w:rsidTr="00AF36D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73CBF1" w14:textId="693BC6B4" w:rsidR="00FC307E" w:rsidRDefault="00FC307E" w:rsidP="00FC307E">
            <w:pPr>
              <w:jc w:val="center"/>
              <w:rPr>
                <w:rFonts w:ascii="Arial" w:hAnsi="Arial" w:cs="Arial"/>
                <w:color w:val="000000"/>
                <w:position w:val="-2"/>
                <w:sz w:val="18"/>
                <w:szCs w:val="18"/>
              </w:rP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63E213" w14:textId="3542E426" w:rsidR="00FC307E" w:rsidRDefault="00FC307E" w:rsidP="00FC307E">
            <w:pPr>
              <w:spacing w:before="135" w:after="135"/>
              <w:jc w:val="both"/>
              <w:textAlignment w:val="center"/>
              <w:rPr>
                <w:rFonts w:ascii="Arial" w:hAnsi="Arial" w:cs="Arial"/>
                <w:color w:val="000000"/>
                <w:position w:val="-2"/>
                <w:sz w:val="18"/>
                <w:szCs w:val="18"/>
              </w:rPr>
            </w:pPr>
            <w:r w:rsidRPr="00FC307E">
              <w:rPr>
                <w:rFonts w:ascii="Arial" w:hAnsi="Arial" w:cs="Arial"/>
                <w:color w:val="000000"/>
                <w:position w:val="-2"/>
                <w:sz w:val="18"/>
                <w:szCs w:val="18"/>
              </w:rPr>
              <w:t>ESPD obrazec</w:t>
            </w:r>
          </w:p>
        </w:tc>
      </w:tr>
      <w:tr w:rsidR="00FC307E" w14:paraId="56141454" w14:textId="77777777" w:rsidTr="00AF36D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81C089" w14:textId="623749D6" w:rsidR="00FC307E" w:rsidRDefault="00FC307E" w:rsidP="00FC307E">
            <w:pPr>
              <w:jc w:val="center"/>
              <w:rPr>
                <w:rFonts w:ascii="Arial" w:hAnsi="Arial" w:cs="Arial"/>
                <w:color w:val="000000"/>
                <w:position w:val="-2"/>
                <w:sz w:val="18"/>
                <w:szCs w:val="18"/>
              </w:rP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C40C2E" w14:textId="7E18943E" w:rsidR="00FC307E" w:rsidRDefault="00FC307E" w:rsidP="00FC307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KUMULATIVNO izpolnjevanje pogoja</w:t>
            </w:r>
          </w:p>
        </w:tc>
      </w:tr>
      <w:tr w:rsidR="00FC307E" w14:paraId="3CA54635" w14:textId="77777777" w:rsidTr="00AF36D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DC8EFA" w14:textId="0FFC183F" w:rsidR="00FC307E" w:rsidRDefault="00FC307E" w:rsidP="00FC307E">
            <w:pPr>
              <w:jc w:val="center"/>
              <w:rPr>
                <w:rFonts w:ascii="Arial" w:hAnsi="Arial" w:cs="Arial"/>
                <w:color w:val="000000"/>
                <w:position w:val="-2"/>
                <w:sz w:val="18"/>
                <w:szCs w:val="18"/>
              </w:rP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65DB91" w14:textId="553AD6F7" w:rsidR="00FC307E" w:rsidRDefault="00FC307E" w:rsidP="00FC307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KUMULATIVNO izpolnjevanje pogoja</w:t>
            </w:r>
          </w:p>
        </w:tc>
      </w:tr>
      <w:tr w:rsidR="00FC307E" w14:paraId="4E37F0FA" w14:textId="77777777" w:rsidTr="00AF36DA">
        <w:tc>
          <w:tcPr>
            <w:tcW w:w="1000" w:type="pct"/>
            <w:tcBorders>
              <w:top w:val="single" w:sz="5" w:space="0" w:color="EE7700"/>
              <w:left w:val="single" w:sz="5" w:space="0" w:color="EE7700"/>
              <w:bottom w:val="single" w:sz="5" w:space="0" w:color="000000"/>
              <w:right w:val="single" w:sz="5" w:space="0" w:color="000000"/>
            </w:tcBorders>
            <w:shd w:val="clear" w:color="auto" w:fill="632423" w:themeFill="accent2" w:themeFillShade="80"/>
            <w:tcMar>
              <w:top w:w="135" w:type="dxa"/>
              <w:bottom w:w="135" w:type="dxa"/>
            </w:tcMar>
            <w:vAlign w:val="center"/>
          </w:tcPr>
          <w:p w14:paraId="5F731A49" w14:textId="73FFF5F3" w:rsidR="00FC307E" w:rsidRDefault="00FC307E" w:rsidP="00FC307E">
            <w:pPr>
              <w:jc w:val="center"/>
              <w:rPr>
                <w:rFonts w:ascii="Arial" w:hAnsi="Arial" w:cs="Arial"/>
                <w:color w:val="000000"/>
                <w:position w:val="-2"/>
                <w:sz w:val="18"/>
                <w:szCs w:val="18"/>
              </w:rPr>
            </w:pPr>
            <w:r>
              <w:rPr>
                <w:rFonts w:ascii="Arial" w:hAnsi="Arial" w:cs="Arial"/>
                <w:b/>
                <w:bCs/>
                <w:color w:val="FFFFFF"/>
                <w:position w:val="-2"/>
                <w:sz w:val="18"/>
                <w:szCs w:val="18"/>
              </w:rPr>
              <w:t xml:space="preserve">POGOJ </w:t>
            </w:r>
            <w:r w:rsidR="002D0B81">
              <w:rPr>
                <w:rFonts w:ascii="Arial" w:hAnsi="Arial" w:cs="Arial"/>
                <w:b/>
                <w:bCs/>
                <w:color w:val="FFFFFF"/>
                <w:position w:val="-2"/>
                <w:sz w:val="18"/>
                <w:szCs w:val="18"/>
              </w:rPr>
              <w:t>9</w:t>
            </w:r>
            <w:r>
              <w:rPr>
                <w:rFonts w:ascii="Arial" w:hAnsi="Arial" w:cs="Arial"/>
                <w:b/>
                <w:bCs/>
                <w:color w:val="FFFFFF"/>
                <w:position w:val="-2"/>
                <w:sz w:val="18"/>
                <w:szCs w:val="18"/>
              </w:rPr>
              <w:br/>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C4492B" w14:textId="2D3DAE86" w:rsidR="00FC307E" w:rsidRDefault="00FC307E" w:rsidP="00FC307E">
            <w:pPr>
              <w:spacing w:before="135" w:after="135"/>
              <w:jc w:val="both"/>
              <w:textAlignment w:val="center"/>
              <w:rPr>
                <w:rFonts w:ascii="Arial" w:hAnsi="Arial" w:cs="Arial"/>
                <w:color w:val="000000"/>
                <w:position w:val="-2"/>
                <w:sz w:val="18"/>
                <w:szCs w:val="18"/>
              </w:rPr>
            </w:pPr>
            <w:r w:rsidRPr="00FC307E">
              <w:rPr>
                <w:rFonts w:ascii="Arial" w:hAnsi="Arial" w:cs="Arial"/>
                <w:color w:val="000000"/>
                <w:position w:val="-2"/>
                <w:sz w:val="18"/>
                <w:szCs w:val="18"/>
              </w:rPr>
              <w:t xml:space="preserve">Ponudnik zagotavlja dostavo blaga </w:t>
            </w:r>
            <w:proofErr w:type="spellStart"/>
            <w:r w:rsidRPr="00FC307E">
              <w:rPr>
                <w:rFonts w:ascii="Arial" w:hAnsi="Arial" w:cs="Arial"/>
                <w:color w:val="000000"/>
                <w:position w:val="-2"/>
                <w:sz w:val="18"/>
                <w:szCs w:val="18"/>
              </w:rPr>
              <w:t>fco</w:t>
            </w:r>
            <w:proofErr w:type="spellEnd"/>
            <w:r w:rsidRPr="00FC307E">
              <w:rPr>
                <w:rFonts w:ascii="Arial" w:hAnsi="Arial" w:cs="Arial"/>
                <w:color w:val="000000"/>
                <w:position w:val="-2"/>
                <w:sz w:val="18"/>
                <w:szCs w:val="18"/>
              </w:rPr>
              <w:t xml:space="preserve"> skladišče naročnika razloženo in odzivni čas en delavni dan (24 ur).</w:t>
            </w:r>
          </w:p>
        </w:tc>
      </w:tr>
      <w:tr w:rsidR="00FC307E" w14:paraId="3F5467A7" w14:textId="77777777" w:rsidTr="00AF36D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E211E9" w14:textId="2808B251" w:rsidR="00FC307E" w:rsidRDefault="00FC307E" w:rsidP="00FC307E">
            <w:pPr>
              <w:jc w:val="center"/>
              <w:rPr>
                <w:rFonts w:ascii="Arial" w:hAnsi="Arial" w:cs="Arial"/>
                <w:color w:val="000000"/>
                <w:position w:val="-2"/>
                <w:sz w:val="18"/>
                <w:szCs w:val="18"/>
              </w:rP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D5C0DB" w14:textId="70ADA8C3" w:rsidR="00FC307E" w:rsidRDefault="00FC307E" w:rsidP="00FC307E">
            <w:pPr>
              <w:spacing w:before="135" w:after="135"/>
              <w:jc w:val="both"/>
              <w:textAlignment w:val="center"/>
              <w:rPr>
                <w:rFonts w:ascii="Arial" w:hAnsi="Arial" w:cs="Arial"/>
                <w:color w:val="000000"/>
                <w:position w:val="-2"/>
                <w:sz w:val="18"/>
                <w:szCs w:val="18"/>
              </w:rPr>
            </w:pPr>
            <w:r w:rsidRPr="00FC307E">
              <w:rPr>
                <w:rFonts w:ascii="Arial" w:hAnsi="Arial" w:cs="Arial"/>
                <w:color w:val="000000"/>
                <w:position w:val="-2"/>
                <w:sz w:val="18"/>
                <w:szCs w:val="18"/>
              </w:rPr>
              <w:t>ESPD obrazec</w:t>
            </w:r>
          </w:p>
        </w:tc>
      </w:tr>
      <w:tr w:rsidR="00FC307E" w14:paraId="52BD6E6D" w14:textId="77777777" w:rsidTr="00AF36D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3B6B7" w14:textId="51302ACA" w:rsidR="00FC307E" w:rsidRDefault="00FC307E" w:rsidP="00FC307E">
            <w:pPr>
              <w:jc w:val="center"/>
              <w:rPr>
                <w:rFonts w:ascii="Arial" w:hAnsi="Arial" w:cs="Arial"/>
                <w:color w:val="000000"/>
                <w:position w:val="-2"/>
                <w:sz w:val="18"/>
                <w:szCs w:val="18"/>
              </w:rP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C564EA" w14:textId="3FE65B3A" w:rsidR="00FC307E" w:rsidRDefault="00FC307E" w:rsidP="00FC307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KUMULATIVNO izpolnjevanje pogoja</w:t>
            </w:r>
          </w:p>
        </w:tc>
      </w:tr>
      <w:tr w:rsidR="00FC307E" w14:paraId="20D1FC86" w14:textId="77777777" w:rsidTr="00AF36D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3D45F1" w14:textId="0346A3BB" w:rsidR="00FC307E" w:rsidRDefault="00FC307E" w:rsidP="00FC307E">
            <w:pPr>
              <w:jc w:val="center"/>
              <w:rPr>
                <w:rFonts w:ascii="Arial" w:hAnsi="Arial" w:cs="Arial"/>
                <w:color w:val="000000"/>
                <w:position w:val="-2"/>
                <w:sz w:val="18"/>
                <w:szCs w:val="18"/>
              </w:rP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B11727" w14:textId="4803E060" w:rsidR="00FC307E" w:rsidRDefault="00FC307E" w:rsidP="00FC307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KUMULATIVNO izpolnjevanje pogoja</w:t>
            </w:r>
          </w:p>
        </w:tc>
      </w:tr>
      <w:tr w:rsidR="00FC307E" w14:paraId="361DC6D4" w14:textId="77777777" w:rsidTr="00AF36DA">
        <w:tc>
          <w:tcPr>
            <w:tcW w:w="1000" w:type="pct"/>
            <w:tcBorders>
              <w:top w:val="single" w:sz="5" w:space="0" w:color="EE7700"/>
              <w:left w:val="single" w:sz="5" w:space="0" w:color="EE7700"/>
              <w:bottom w:val="single" w:sz="5" w:space="0" w:color="000000"/>
              <w:right w:val="single" w:sz="5" w:space="0" w:color="000000"/>
            </w:tcBorders>
            <w:shd w:val="clear" w:color="auto" w:fill="632423" w:themeFill="accent2" w:themeFillShade="80"/>
            <w:tcMar>
              <w:top w:w="135" w:type="dxa"/>
              <w:bottom w:w="135" w:type="dxa"/>
            </w:tcMar>
            <w:vAlign w:val="center"/>
          </w:tcPr>
          <w:p w14:paraId="70A70396" w14:textId="285C79B9" w:rsidR="00FC307E" w:rsidRDefault="00FC307E" w:rsidP="00FC307E">
            <w:pPr>
              <w:jc w:val="center"/>
              <w:rPr>
                <w:rFonts w:ascii="Arial" w:hAnsi="Arial" w:cs="Arial"/>
                <w:color w:val="000000"/>
                <w:position w:val="-2"/>
                <w:sz w:val="18"/>
                <w:szCs w:val="18"/>
              </w:rPr>
            </w:pPr>
            <w:r>
              <w:rPr>
                <w:rFonts w:ascii="Arial" w:hAnsi="Arial" w:cs="Arial"/>
                <w:b/>
                <w:bCs/>
                <w:color w:val="FFFFFF"/>
                <w:position w:val="-2"/>
                <w:sz w:val="18"/>
                <w:szCs w:val="18"/>
              </w:rPr>
              <w:t>POGOJ 1</w:t>
            </w:r>
            <w:r w:rsidR="002D0B81">
              <w:rPr>
                <w:rFonts w:ascii="Arial" w:hAnsi="Arial" w:cs="Arial"/>
                <w:b/>
                <w:bCs/>
                <w:color w:val="FFFFFF"/>
                <w:position w:val="-2"/>
                <w:sz w:val="18"/>
                <w:szCs w:val="18"/>
              </w:rPr>
              <w:t>0</w:t>
            </w:r>
            <w:r>
              <w:rPr>
                <w:rFonts w:ascii="Arial" w:hAnsi="Arial" w:cs="Arial"/>
                <w:b/>
                <w:bCs/>
                <w:color w:val="FFFFFF"/>
                <w:position w:val="-2"/>
                <w:sz w:val="18"/>
                <w:szCs w:val="18"/>
              </w:rPr>
              <w:br/>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4181CF" w14:textId="6992188F" w:rsidR="00FC307E" w:rsidRDefault="00FC307E" w:rsidP="00FC307E">
            <w:pPr>
              <w:spacing w:before="135" w:after="135"/>
              <w:jc w:val="both"/>
              <w:textAlignment w:val="center"/>
              <w:rPr>
                <w:rFonts w:ascii="Arial" w:hAnsi="Arial" w:cs="Arial"/>
                <w:color w:val="000000"/>
                <w:position w:val="-2"/>
                <w:sz w:val="18"/>
                <w:szCs w:val="18"/>
              </w:rPr>
            </w:pPr>
            <w:r w:rsidRPr="00FC307E">
              <w:rPr>
                <w:rFonts w:ascii="Arial" w:hAnsi="Arial" w:cs="Arial"/>
                <w:color w:val="000000"/>
                <w:position w:val="-2"/>
                <w:sz w:val="18"/>
                <w:szCs w:val="18"/>
              </w:rPr>
              <w:t>Ponudnik zagotavlja odvoz povratne embalaže, ter jo po potrebi reciklira ali ponovno uporabi.</w:t>
            </w:r>
          </w:p>
        </w:tc>
      </w:tr>
      <w:tr w:rsidR="00FC307E" w14:paraId="0307AA62" w14:textId="77777777" w:rsidTr="00AF36D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70362A" w14:textId="34762095" w:rsidR="00FC307E" w:rsidRDefault="00FC307E" w:rsidP="00FC307E">
            <w:pPr>
              <w:jc w:val="center"/>
              <w:rPr>
                <w:rFonts w:ascii="Arial" w:hAnsi="Arial" w:cs="Arial"/>
                <w:color w:val="000000"/>
                <w:position w:val="-2"/>
                <w:sz w:val="18"/>
                <w:szCs w:val="18"/>
              </w:rP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DAE172" w14:textId="32CCD131" w:rsidR="00FC307E" w:rsidRDefault="00FC307E" w:rsidP="00FC307E">
            <w:pPr>
              <w:spacing w:before="135" w:after="135"/>
              <w:jc w:val="both"/>
              <w:textAlignment w:val="center"/>
              <w:rPr>
                <w:rFonts w:ascii="Arial" w:hAnsi="Arial" w:cs="Arial"/>
                <w:color w:val="000000"/>
                <w:position w:val="-2"/>
                <w:sz w:val="18"/>
                <w:szCs w:val="18"/>
              </w:rPr>
            </w:pPr>
            <w:r w:rsidRPr="00FC307E">
              <w:rPr>
                <w:rFonts w:ascii="Arial" w:hAnsi="Arial" w:cs="Arial"/>
                <w:color w:val="000000"/>
                <w:position w:val="-2"/>
                <w:sz w:val="18"/>
                <w:szCs w:val="18"/>
              </w:rPr>
              <w:t>ESPD obrazec</w:t>
            </w:r>
          </w:p>
        </w:tc>
      </w:tr>
      <w:tr w:rsidR="00FC307E" w14:paraId="67BE1828" w14:textId="77777777" w:rsidTr="00AF36D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6C8B66" w14:textId="76820F34" w:rsidR="00FC307E" w:rsidRDefault="00FC307E" w:rsidP="00FC307E">
            <w:pPr>
              <w:jc w:val="center"/>
              <w:rPr>
                <w:rFonts w:ascii="Arial" w:hAnsi="Arial" w:cs="Arial"/>
                <w:color w:val="000000"/>
                <w:position w:val="-2"/>
                <w:sz w:val="18"/>
                <w:szCs w:val="18"/>
              </w:rP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2CB8E5" w14:textId="768E25E3" w:rsidR="00FC307E" w:rsidRDefault="00FC307E" w:rsidP="00FC307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KUMULATIVNO izpolnjevanje pogoja</w:t>
            </w:r>
          </w:p>
        </w:tc>
      </w:tr>
      <w:tr w:rsidR="00FC307E" w14:paraId="23EF7001" w14:textId="77777777" w:rsidTr="00AF36D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F16DA3" w14:textId="46507A2A" w:rsidR="00FC307E" w:rsidRDefault="00FC307E" w:rsidP="00FC307E">
            <w:pPr>
              <w:jc w:val="center"/>
              <w:rPr>
                <w:rFonts w:ascii="Arial" w:hAnsi="Arial" w:cs="Arial"/>
                <w:color w:val="000000"/>
                <w:position w:val="-2"/>
                <w:sz w:val="18"/>
                <w:szCs w:val="18"/>
              </w:rP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07CA79" w14:textId="186B6B1C" w:rsidR="00FC307E" w:rsidRDefault="00FC307E" w:rsidP="00FC307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KUMULATIVNO izpolnjevanje pogoja</w:t>
            </w:r>
          </w:p>
        </w:tc>
      </w:tr>
      <w:tr w:rsidR="00EB1EB9" w14:paraId="21993947" w14:textId="77777777" w:rsidTr="00AF36DA">
        <w:tc>
          <w:tcPr>
            <w:tcW w:w="1000" w:type="pct"/>
            <w:tcBorders>
              <w:top w:val="single" w:sz="5" w:space="0" w:color="EE7700"/>
              <w:left w:val="single" w:sz="5" w:space="0" w:color="EE7700"/>
              <w:bottom w:val="single" w:sz="5" w:space="0" w:color="000000"/>
              <w:right w:val="single" w:sz="5" w:space="0" w:color="000000"/>
            </w:tcBorders>
            <w:shd w:val="clear" w:color="auto" w:fill="632423" w:themeFill="accent2" w:themeFillShade="80"/>
            <w:tcMar>
              <w:top w:w="135" w:type="dxa"/>
              <w:bottom w:w="135" w:type="dxa"/>
            </w:tcMar>
            <w:vAlign w:val="center"/>
          </w:tcPr>
          <w:p w14:paraId="774CC262" w14:textId="38F0442A" w:rsidR="00EB1EB9" w:rsidRDefault="00EB1EB9" w:rsidP="00EB1EB9">
            <w:pPr>
              <w:jc w:val="center"/>
              <w:rPr>
                <w:rFonts w:ascii="Arial" w:hAnsi="Arial" w:cs="Arial"/>
                <w:color w:val="000000"/>
                <w:position w:val="-2"/>
                <w:sz w:val="18"/>
                <w:szCs w:val="18"/>
              </w:rPr>
            </w:pPr>
            <w:r>
              <w:rPr>
                <w:rFonts w:ascii="Arial" w:hAnsi="Arial" w:cs="Arial"/>
                <w:b/>
                <w:bCs/>
                <w:color w:val="FFFFFF"/>
                <w:position w:val="-2"/>
                <w:sz w:val="18"/>
                <w:szCs w:val="18"/>
              </w:rPr>
              <w:t>POGOJ 1</w:t>
            </w:r>
            <w:r w:rsidR="002D0B81">
              <w:rPr>
                <w:rFonts w:ascii="Arial" w:hAnsi="Arial" w:cs="Arial"/>
                <w:b/>
                <w:bCs/>
                <w:color w:val="FFFFFF"/>
                <w:position w:val="-2"/>
                <w:sz w:val="18"/>
                <w:szCs w:val="18"/>
              </w:rPr>
              <w:t>1</w:t>
            </w:r>
            <w:r>
              <w:rPr>
                <w:rFonts w:ascii="Arial" w:hAnsi="Arial" w:cs="Arial"/>
                <w:b/>
                <w:bCs/>
                <w:color w:val="FFFFFF"/>
                <w:position w:val="-2"/>
                <w:sz w:val="18"/>
                <w:szCs w:val="18"/>
              </w:rPr>
              <w:br/>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CA151F" w14:textId="027DAB32" w:rsidR="00EB1EB9" w:rsidRDefault="00EB1EB9" w:rsidP="00EB1EB9">
            <w:pPr>
              <w:spacing w:before="135" w:after="135"/>
              <w:jc w:val="both"/>
              <w:textAlignment w:val="center"/>
              <w:rPr>
                <w:rFonts w:ascii="Arial" w:hAnsi="Arial" w:cs="Arial"/>
                <w:color w:val="000000"/>
                <w:position w:val="-2"/>
                <w:sz w:val="18"/>
                <w:szCs w:val="18"/>
              </w:rPr>
            </w:pPr>
            <w:r w:rsidRPr="00EB1EB9">
              <w:rPr>
                <w:rFonts w:ascii="Arial" w:hAnsi="Arial" w:cs="Arial"/>
                <w:color w:val="000000"/>
                <w:position w:val="-2"/>
                <w:sz w:val="18"/>
                <w:szCs w:val="18"/>
              </w:rPr>
              <w:t>Ponudnik zagotavlja, da so vsa ponujena živila »I. kvalitete«.</w:t>
            </w:r>
          </w:p>
        </w:tc>
      </w:tr>
      <w:tr w:rsidR="00EB1EB9" w14:paraId="165185C9" w14:textId="77777777" w:rsidTr="00AF36D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CFB1F7" w14:textId="645583BA" w:rsidR="00EB1EB9" w:rsidRDefault="00EB1EB9" w:rsidP="00EB1EB9">
            <w:pPr>
              <w:jc w:val="center"/>
              <w:rPr>
                <w:rFonts w:ascii="Arial" w:hAnsi="Arial" w:cs="Arial"/>
                <w:color w:val="000000"/>
                <w:position w:val="-2"/>
                <w:sz w:val="18"/>
                <w:szCs w:val="18"/>
              </w:rP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EB20AE" w14:textId="3FAB6551" w:rsidR="00EB1EB9" w:rsidRDefault="00EB1EB9" w:rsidP="00EB1EB9">
            <w:pPr>
              <w:spacing w:before="135" w:after="135"/>
              <w:jc w:val="both"/>
              <w:textAlignment w:val="center"/>
              <w:rPr>
                <w:rFonts w:ascii="Arial" w:hAnsi="Arial" w:cs="Arial"/>
                <w:color w:val="000000"/>
                <w:position w:val="-2"/>
                <w:sz w:val="18"/>
                <w:szCs w:val="18"/>
              </w:rPr>
            </w:pPr>
            <w:r w:rsidRPr="00FC307E">
              <w:rPr>
                <w:rFonts w:ascii="Arial" w:hAnsi="Arial" w:cs="Arial"/>
                <w:color w:val="000000"/>
                <w:position w:val="-2"/>
                <w:sz w:val="18"/>
                <w:szCs w:val="18"/>
              </w:rPr>
              <w:t>ESPD obrazec</w:t>
            </w:r>
          </w:p>
        </w:tc>
      </w:tr>
      <w:tr w:rsidR="00EB1EB9" w14:paraId="0EBBEB97" w14:textId="77777777" w:rsidTr="00AF36D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8B55C1" w14:textId="2D5A99BC" w:rsidR="00EB1EB9" w:rsidRDefault="00EB1EB9" w:rsidP="00EB1EB9">
            <w:pPr>
              <w:jc w:val="center"/>
              <w:rPr>
                <w:rFonts w:ascii="Arial" w:hAnsi="Arial" w:cs="Arial"/>
                <w:color w:val="000000"/>
                <w:position w:val="-2"/>
                <w:sz w:val="18"/>
                <w:szCs w:val="18"/>
              </w:rP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65CED0" w14:textId="07C89BD0" w:rsidR="00EB1EB9" w:rsidRDefault="00EB1EB9" w:rsidP="00EB1EB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KUMULATIVNO izpolnjevanje pogoja</w:t>
            </w:r>
          </w:p>
        </w:tc>
      </w:tr>
      <w:tr w:rsidR="00EB1EB9" w14:paraId="38FA25B2" w14:textId="77777777" w:rsidTr="00AF36D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6CFD37" w14:textId="360E3E39" w:rsidR="00EB1EB9" w:rsidRDefault="00EB1EB9" w:rsidP="00EB1EB9">
            <w:pPr>
              <w:jc w:val="center"/>
              <w:rPr>
                <w:rFonts w:ascii="Arial" w:hAnsi="Arial" w:cs="Arial"/>
                <w:color w:val="000000"/>
                <w:position w:val="-2"/>
                <w:sz w:val="18"/>
                <w:szCs w:val="18"/>
              </w:rP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B034A" w14:textId="5B75EB5E" w:rsidR="00EB1EB9" w:rsidRDefault="00EB1EB9" w:rsidP="00EB1EB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KUMULATIVNO izpolnjevanje pogoja</w:t>
            </w:r>
          </w:p>
        </w:tc>
      </w:tr>
      <w:tr w:rsidR="00D7788E" w14:paraId="741851D6" w14:textId="77777777" w:rsidTr="00AF36DA">
        <w:tc>
          <w:tcPr>
            <w:tcW w:w="1000" w:type="pct"/>
            <w:tcBorders>
              <w:top w:val="single" w:sz="5" w:space="0" w:color="EE7700"/>
              <w:left w:val="single" w:sz="5" w:space="0" w:color="EE7700"/>
              <w:bottom w:val="single" w:sz="5" w:space="0" w:color="000000"/>
              <w:right w:val="single" w:sz="5" w:space="0" w:color="000000"/>
            </w:tcBorders>
            <w:shd w:val="clear" w:color="auto" w:fill="632423" w:themeFill="accent2" w:themeFillShade="80"/>
            <w:tcMar>
              <w:top w:w="135" w:type="dxa"/>
              <w:bottom w:w="135" w:type="dxa"/>
            </w:tcMar>
            <w:vAlign w:val="center"/>
          </w:tcPr>
          <w:p w14:paraId="5A0C045C" w14:textId="77777777" w:rsidR="00D7788E" w:rsidRDefault="00D7788E" w:rsidP="00D7788E">
            <w:pPr>
              <w:jc w:val="center"/>
              <w:rPr>
                <w:rFonts w:ascii="Arial" w:hAnsi="Arial" w:cs="Arial"/>
                <w:b/>
                <w:bCs/>
                <w:color w:val="FFFFFF"/>
                <w:position w:val="-2"/>
                <w:sz w:val="18"/>
                <w:szCs w:val="18"/>
              </w:rPr>
            </w:pPr>
            <w:r>
              <w:rPr>
                <w:rFonts w:ascii="Arial" w:hAnsi="Arial" w:cs="Arial"/>
                <w:b/>
                <w:bCs/>
                <w:color w:val="FFFFFF"/>
                <w:position w:val="-2"/>
                <w:sz w:val="18"/>
                <w:szCs w:val="18"/>
              </w:rPr>
              <w:t xml:space="preserve">DODATNI </w:t>
            </w:r>
          </w:p>
          <w:p w14:paraId="57F82137" w14:textId="152A1CBB" w:rsidR="00D7788E" w:rsidRDefault="00D7788E" w:rsidP="00D7788E">
            <w:pPr>
              <w:jc w:val="center"/>
              <w:rPr>
                <w:rFonts w:ascii="Arial" w:hAnsi="Arial" w:cs="Arial"/>
                <w:color w:val="000000"/>
                <w:position w:val="-2"/>
                <w:sz w:val="18"/>
                <w:szCs w:val="18"/>
              </w:rPr>
            </w:pPr>
            <w:r>
              <w:rPr>
                <w:rFonts w:ascii="Arial" w:hAnsi="Arial" w:cs="Arial"/>
                <w:b/>
                <w:bCs/>
                <w:color w:val="FFFFFF"/>
                <w:position w:val="-2"/>
                <w:sz w:val="18"/>
                <w:szCs w:val="18"/>
              </w:rPr>
              <w:t>POGOJI</w:t>
            </w:r>
            <w:r>
              <w:rPr>
                <w:rFonts w:ascii="Arial" w:hAnsi="Arial" w:cs="Arial"/>
                <w:b/>
                <w:bCs/>
                <w:color w:val="FFFFFF"/>
                <w:position w:val="-2"/>
                <w:sz w:val="18"/>
                <w:szCs w:val="18"/>
              </w:rPr>
              <w:br/>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1F1292" w14:textId="5D59E5B7" w:rsidR="006D4B75" w:rsidRDefault="006D4B75" w:rsidP="00EA524C">
            <w:pPr>
              <w:spacing w:before="135" w:after="135"/>
              <w:jc w:val="both"/>
              <w:textAlignment w:val="center"/>
              <w:rPr>
                <w:rFonts w:ascii="Arial" w:hAnsi="Arial" w:cs="Arial"/>
                <w:color w:val="000000"/>
                <w:position w:val="-2"/>
                <w:sz w:val="18"/>
                <w:szCs w:val="18"/>
              </w:rPr>
            </w:pPr>
            <w:r w:rsidRPr="006D4B75">
              <w:rPr>
                <w:rFonts w:ascii="Arial" w:hAnsi="Arial" w:cs="Arial"/>
                <w:color w:val="000000"/>
                <w:position w:val="-2"/>
                <w:sz w:val="18"/>
                <w:szCs w:val="18"/>
              </w:rPr>
              <w:t>Ponudnik se zavezuje, da bo na pobudo naročnika zaradi zavrnitve določenega v ponudbi ponujenega živila s strani otrok pod enakimi pogoji zagotovil drugo istovrstno živilo po enaki ali nižji ceni na enoto mere, v nasprotnem primeru pa bo naročnik lahko, brez kakršne koli odgovornosti do dobavitelja, istovrstno blago kupoval pri drugem ponudniku.</w:t>
            </w:r>
          </w:p>
        </w:tc>
      </w:tr>
      <w:tr w:rsidR="00EB1EB9" w14:paraId="09FDDA60" w14:textId="77777777" w:rsidTr="00AF36DA">
        <w:tc>
          <w:tcPr>
            <w:tcW w:w="1000" w:type="pct"/>
            <w:tcBorders>
              <w:top w:val="single" w:sz="5" w:space="0" w:color="EE7700"/>
              <w:left w:val="single" w:sz="5" w:space="0" w:color="EE7700"/>
              <w:bottom w:val="single" w:sz="5" w:space="0" w:color="000000"/>
              <w:right w:val="single" w:sz="5" w:space="0" w:color="000000"/>
            </w:tcBorders>
            <w:shd w:val="clear" w:color="auto" w:fill="632423" w:themeFill="accent2" w:themeFillShade="80"/>
            <w:tcMar>
              <w:top w:w="135" w:type="dxa"/>
              <w:bottom w:w="135" w:type="dxa"/>
            </w:tcMar>
            <w:vAlign w:val="center"/>
          </w:tcPr>
          <w:p w14:paraId="0463F1D1" w14:textId="77777777" w:rsidR="00EB1EB9" w:rsidRDefault="00EB1EB9" w:rsidP="00AF36DA">
            <w:pPr>
              <w:jc w:val="center"/>
              <w:rPr>
                <w:rFonts w:ascii="Arial" w:hAnsi="Arial" w:cs="Arial"/>
                <w:b/>
                <w:bCs/>
                <w:color w:val="FFFFFF"/>
                <w:position w:val="-2"/>
                <w:sz w:val="18"/>
                <w:szCs w:val="18"/>
              </w:rPr>
            </w:pPr>
            <w:r>
              <w:rPr>
                <w:rFonts w:ascii="Arial" w:hAnsi="Arial" w:cs="Arial"/>
                <w:b/>
                <w:bCs/>
                <w:color w:val="FFFFFF"/>
                <w:position w:val="-2"/>
                <w:sz w:val="18"/>
                <w:szCs w:val="18"/>
              </w:rPr>
              <w:lastRenderedPageBreak/>
              <w:t xml:space="preserve">POSEBNI </w:t>
            </w:r>
          </w:p>
          <w:p w14:paraId="17789104" w14:textId="0679A963" w:rsidR="00EB1EB9" w:rsidRDefault="00EB1EB9" w:rsidP="00AF36DA">
            <w:pPr>
              <w:jc w:val="center"/>
              <w:rPr>
                <w:rFonts w:ascii="Arial" w:hAnsi="Arial" w:cs="Arial"/>
                <w:color w:val="000000"/>
                <w:position w:val="-2"/>
                <w:sz w:val="18"/>
                <w:szCs w:val="18"/>
              </w:rPr>
            </w:pPr>
            <w:r>
              <w:rPr>
                <w:rFonts w:ascii="Arial" w:hAnsi="Arial" w:cs="Arial"/>
                <w:b/>
                <w:bCs/>
                <w:color w:val="FFFFFF"/>
                <w:position w:val="-2"/>
                <w:sz w:val="18"/>
                <w:szCs w:val="18"/>
              </w:rPr>
              <w:t>POGOJI</w:t>
            </w:r>
            <w:r>
              <w:rPr>
                <w:rFonts w:ascii="Arial" w:hAnsi="Arial" w:cs="Arial"/>
                <w:b/>
                <w:bCs/>
                <w:color w:val="FFFFFF"/>
                <w:position w:val="-2"/>
                <w:sz w:val="18"/>
                <w:szCs w:val="18"/>
              </w:rPr>
              <w:br/>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135CD0" w14:textId="3F68DDC0" w:rsidR="00EB1EB9" w:rsidRPr="00EB1EB9" w:rsidRDefault="00EB1EB9" w:rsidP="00EB1EB9">
            <w:pPr>
              <w:spacing w:before="135" w:after="135"/>
              <w:jc w:val="both"/>
              <w:textAlignment w:val="center"/>
              <w:rPr>
                <w:rFonts w:ascii="Arial" w:hAnsi="Arial" w:cs="Arial"/>
                <w:color w:val="000000"/>
                <w:position w:val="-2"/>
                <w:sz w:val="18"/>
                <w:szCs w:val="18"/>
              </w:rPr>
            </w:pPr>
            <w:r w:rsidRPr="00EB1EB9">
              <w:rPr>
                <w:rFonts w:ascii="Arial" w:hAnsi="Arial" w:cs="Arial"/>
                <w:color w:val="000000"/>
                <w:position w:val="-2"/>
                <w:sz w:val="18"/>
                <w:szCs w:val="18"/>
              </w:rPr>
              <w:t xml:space="preserve">Posebni pogoji izpolnitve </w:t>
            </w:r>
            <w:r w:rsidR="00A30660">
              <w:rPr>
                <w:rFonts w:ascii="Arial" w:hAnsi="Arial" w:cs="Arial"/>
                <w:color w:val="000000"/>
                <w:position w:val="-2"/>
                <w:sz w:val="18"/>
                <w:szCs w:val="18"/>
              </w:rPr>
              <w:t>sporazuma</w:t>
            </w:r>
            <w:r w:rsidR="00842EB4" w:rsidRPr="00842EB4">
              <w:rPr>
                <w:rFonts w:ascii="Arial" w:hAnsi="Arial" w:cs="Arial"/>
                <w:color w:val="000000"/>
                <w:position w:val="-2"/>
                <w:sz w:val="18"/>
                <w:szCs w:val="18"/>
              </w:rPr>
              <w:t xml:space="preserve"> o dobavi živil</w:t>
            </w:r>
            <w:r w:rsidRPr="00EB1EB9">
              <w:rPr>
                <w:rFonts w:ascii="Arial" w:hAnsi="Arial" w:cs="Arial"/>
                <w:color w:val="000000"/>
                <w:position w:val="-2"/>
                <w:sz w:val="18"/>
                <w:szCs w:val="18"/>
              </w:rPr>
              <w:t xml:space="preserve"> so določeni na koncu vsakega predračuna in veljajo samo za dobavo blaga v tem sklopu.</w:t>
            </w:r>
          </w:p>
          <w:p w14:paraId="1CC2B6DF" w14:textId="1CB94C87" w:rsidR="00EB1EB9" w:rsidRPr="00EB1EB9" w:rsidRDefault="00EB1EB9" w:rsidP="00EB1EB9">
            <w:pPr>
              <w:spacing w:before="135" w:after="135"/>
              <w:jc w:val="both"/>
              <w:textAlignment w:val="center"/>
              <w:rPr>
                <w:rFonts w:ascii="Arial" w:hAnsi="Arial" w:cs="Arial"/>
                <w:color w:val="000000"/>
                <w:position w:val="-2"/>
                <w:sz w:val="18"/>
                <w:szCs w:val="18"/>
              </w:rPr>
            </w:pPr>
            <w:r w:rsidRPr="00EB1EB9">
              <w:rPr>
                <w:rFonts w:ascii="Arial" w:hAnsi="Arial" w:cs="Arial"/>
                <w:color w:val="000000"/>
                <w:position w:val="-2"/>
                <w:sz w:val="18"/>
                <w:szCs w:val="18"/>
              </w:rPr>
              <w:t xml:space="preserve">Naročnik lahko kupuje tudi tiste artikle blaga, ki niso na ponudbenem predračunu, če jih bo potreboval. Te artikle bo naročnik kupoval po ceniku, ki ga bo ponudnik posredoval ob podpisu </w:t>
            </w:r>
            <w:r w:rsidR="0090724D">
              <w:rPr>
                <w:rFonts w:ascii="Arial" w:hAnsi="Arial" w:cs="Arial"/>
                <w:color w:val="000000"/>
                <w:position w:val="-2"/>
                <w:sz w:val="18"/>
                <w:szCs w:val="18"/>
              </w:rPr>
              <w:t>sporazuma</w:t>
            </w:r>
            <w:r w:rsidR="00842EB4" w:rsidRPr="00842EB4">
              <w:rPr>
                <w:rFonts w:ascii="Arial" w:hAnsi="Arial" w:cs="Arial"/>
                <w:color w:val="000000"/>
                <w:position w:val="-2"/>
                <w:sz w:val="18"/>
                <w:szCs w:val="18"/>
              </w:rPr>
              <w:t xml:space="preserve"> o dobavi živil</w:t>
            </w:r>
            <w:r w:rsidRPr="00EB1EB9">
              <w:rPr>
                <w:rFonts w:ascii="Arial" w:hAnsi="Arial" w:cs="Arial"/>
                <w:color w:val="000000"/>
                <w:position w:val="-2"/>
                <w:sz w:val="18"/>
                <w:szCs w:val="18"/>
              </w:rPr>
              <w:t>.</w:t>
            </w:r>
          </w:p>
          <w:p w14:paraId="7342B131" w14:textId="77777777" w:rsidR="00EB1EB9" w:rsidRPr="00EB1EB9" w:rsidRDefault="00EB1EB9" w:rsidP="00EB1EB9">
            <w:pPr>
              <w:spacing w:before="135" w:after="135"/>
              <w:jc w:val="both"/>
              <w:textAlignment w:val="center"/>
              <w:rPr>
                <w:rFonts w:ascii="Arial" w:hAnsi="Arial" w:cs="Arial"/>
                <w:color w:val="000000"/>
                <w:position w:val="-2"/>
                <w:sz w:val="18"/>
                <w:szCs w:val="18"/>
              </w:rPr>
            </w:pPr>
            <w:r w:rsidRPr="00EB1EB9">
              <w:rPr>
                <w:rFonts w:ascii="Arial" w:hAnsi="Arial" w:cs="Arial"/>
                <w:color w:val="000000"/>
                <w:position w:val="-2"/>
                <w:sz w:val="18"/>
                <w:szCs w:val="18"/>
              </w:rPr>
              <w:t>Če prodajalec prodaja blago po akcijskih cenah v določenih obdobjih oziroma znižanih cenah, ki so ugodnejše od cen iz ponudbenega predračuna, mora kupca o tem pisno seznaniti in mu ponuditi blago po teh cenah.</w:t>
            </w:r>
          </w:p>
          <w:p w14:paraId="0760071F" w14:textId="18ED658C" w:rsidR="00EB1EB9" w:rsidRDefault="00EB1EB9" w:rsidP="00EB1EB9">
            <w:pPr>
              <w:spacing w:before="135" w:after="135"/>
              <w:jc w:val="both"/>
              <w:textAlignment w:val="center"/>
              <w:rPr>
                <w:rFonts w:ascii="Arial" w:hAnsi="Arial" w:cs="Arial"/>
                <w:color w:val="000000"/>
                <w:position w:val="-2"/>
                <w:sz w:val="18"/>
                <w:szCs w:val="18"/>
              </w:rPr>
            </w:pPr>
            <w:r w:rsidRPr="00EB1EB9">
              <w:rPr>
                <w:rFonts w:ascii="Arial" w:hAnsi="Arial" w:cs="Arial"/>
                <w:color w:val="000000"/>
                <w:position w:val="-2"/>
                <w:sz w:val="18"/>
                <w:szCs w:val="18"/>
              </w:rPr>
              <w:t xml:space="preserve">Izbrani ponudniki bodo pozvani k podpisu </w:t>
            </w:r>
            <w:r w:rsidR="0090724D">
              <w:rPr>
                <w:rFonts w:ascii="Arial" w:hAnsi="Arial" w:cs="Arial"/>
                <w:color w:val="000000"/>
                <w:position w:val="-2"/>
                <w:sz w:val="18"/>
                <w:szCs w:val="18"/>
              </w:rPr>
              <w:t>sporazuma</w:t>
            </w:r>
            <w:r w:rsidR="00842EB4" w:rsidRPr="00842EB4">
              <w:rPr>
                <w:rFonts w:ascii="Arial" w:hAnsi="Arial" w:cs="Arial"/>
                <w:color w:val="000000"/>
                <w:position w:val="-2"/>
                <w:sz w:val="18"/>
                <w:szCs w:val="18"/>
              </w:rPr>
              <w:t xml:space="preserve"> o dobavi živil </w:t>
            </w:r>
            <w:r w:rsidRPr="00EB1EB9">
              <w:rPr>
                <w:rFonts w:ascii="Arial" w:hAnsi="Arial" w:cs="Arial"/>
                <w:color w:val="000000"/>
                <w:position w:val="-2"/>
                <w:sz w:val="18"/>
                <w:szCs w:val="18"/>
              </w:rPr>
              <w:t>in ga bodo morali podpisati najkasneje v 8. dneh po prejemu poziva.</w:t>
            </w:r>
          </w:p>
        </w:tc>
      </w:tr>
    </w:tbl>
    <w:p w14:paraId="73BA5891" w14:textId="65A8498F" w:rsidR="001119EB" w:rsidRDefault="001119EB"/>
    <w:p w14:paraId="041AD0FD" w14:textId="7838CDD7" w:rsidR="001119EB" w:rsidRDefault="001119EB" w:rsidP="001119EB"/>
    <w:p w14:paraId="363DBBCC" w14:textId="0DC7F0D5" w:rsidR="001119EB" w:rsidRDefault="001119EB" w:rsidP="001119EB"/>
    <w:p w14:paraId="4A6ED30D" w14:textId="74323A40" w:rsidR="001119EB" w:rsidRDefault="001119EB" w:rsidP="001119EB"/>
    <w:p w14:paraId="45F1A435" w14:textId="1EC771D4" w:rsidR="001119EB" w:rsidRDefault="001119EB" w:rsidP="001119EB"/>
    <w:p w14:paraId="6466A1F6" w14:textId="7A4967E8" w:rsidR="001119EB" w:rsidRDefault="001119EB" w:rsidP="001119EB"/>
    <w:p w14:paraId="6D243B2C" w14:textId="73782127" w:rsidR="001119EB" w:rsidRDefault="001119EB" w:rsidP="001119EB"/>
    <w:p w14:paraId="629CC209" w14:textId="11D73943" w:rsidR="001119EB" w:rsidRDefault="001119EB" w:rsidP="001119EB"/>
    <w:p w14:paraId="08BC6D20" w14:textId="2E6227BA" w:rsidR="001119EB" w:rsidRDefault="001119EB" w:rsidP="001119EB"/>
    <w:p w14:paraId="069ACBE9" w14:textId="0176992F" w:rsidR="001119EB" w:rsidRDefault="001119EB" w:rsidP="001119EB"/>
    <w:p w14:paraId="547C1235" w14:textId="7473D9D8" w:rsidR="001F72D0" w:rsidRDefault="001F72D0" w:rsidP="001119EB"/>
    <w:p w14:paraId="1B792477" w14:textId="1178996A" w:rsidR="002D0B81" w:rsidRDefault="002D0B81" w:rsidP="001119EB"/>
    <w:p w14:paraId="5AA2231D" w14:textId="192A04CD" w:rsidR="002D0B81" w:rsidRDefault="002D0B81" w:rsidP="001119EB"/>
    <w:p w14:paraId="7C06EA36" w14:textId="30540D3C" w:rsidR="002D0B81" w:rsidRDefault="002D0B81" w:rsidP="001119EB"/>
    <w:p w14:paraId="238C74C4" w14:textId="5E683EFF" w:rsidR="002D0B81" w:rsidRDefault="002D0B81" w:rsidP="001119EB"/>
    <w:p w14:paraId="60459487" w14:textId="685FDB5A" w:rsidR="002D0B81" w:rsidRDefault="002D0B81" w:rsidP="001119EB"/>
    <w:p w14:paraId="406F0382" w14:textId="7DE656B5" w:rsidR="002D0B81" w:rsidRDefault="002D0B81" w:rsidP="001119EB"/>
    <w:p w14:paraId="08995EB6" w14:textId="7ED31074" w:rsidR="002D0B81" w:rsidRDefault="002D0B81" w:rsidP="001119EB"/>
    <w:p w14:paraId="022B3605" w14:textId="4EC4054E" w:rsidR="002D0B81" w:rsidRDefault="002D0B81" w:rsidP="001119EB"/>
    <w:p w14:paraId="510C509D" w14:textId="607D6841" w:rsidR="002D0B81" w:rsidRDefault="002D0B81" w:rsidP="001119EB"/>
    <w:p w14:paraId="461581EB" w14:textId="4225FB53" w:rsidR="002D0B81" w:rsidRDefault="002D0B81" w:rsidP="001119EB"/>
    <w:p w14:paraId="462768A8" w14:textId="70E6D623" w:rsidR="002D0B81" w:rsidRDefault="002D0B81" w:rsidP="001119EB"/>
    <w:p w14:paraId="62B1E623" w14:textId="5DD6BC6E" w:rsidR="002D0B81" w:rsidRDefault="002D0B81" w:rsidP="001119EB"/>
    <w:p w14:paraId="1207C17F" w14:textId="4E96F070" w:rsidR="002D0B81" w:rsidRDefault="002D0B81" w:rsidP="001119EB"/>
    <w:p w14:paraId="0F92E796" w14:textId="11CB1261" w:rsidR="002D0B81" w:rsidRDefault="002D0B81" w:rsidP="001119EB"/>
    <w:p w14:paraId="368CBF26" w14:textId="77777777" w:rsidR="002D0B81" w:rsidRDefault="002D0B81" w:rsidP="001119EB"/>
    <w:p w14:paraId="0C66C101" w14:textId="77777777" w:rsidR="001119EB" w:rsidRDefault="001119EB" w:rsidP="001119EB">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3451DB">
        <w:rPr>
          <w:rFonts w:ascii="Arial" w:hAnsi="Arial" w:cs="Arial"/>
          <w:color w:val="FFFFFF" w:themeColor="background1"/>
          <w:szCs w:val="26"/>
        </w:rPr>
        <w:lastRenderedPageBreak/>
        <w:t>Finančna zavarovanja</w:t>
      </w:r>
    </w:p>
    <w:p w14:paraId="5D06F809" w14:textId="77777777" w:rsidR="001119EB" w:rsidRPr="000B7E57" w:rsidRDefault="001119EB" w:rsidP="001119EB"/>
    <w:tbl>
      <w:tblPr>
        <w:tblStyle w:val="NormalTablePHPDOCX"/>
        <w:tblW w:w="2500" w:type="pct"/>
        <w:tblInd w:w="108" w:type="dxa"/>
        <w:tblLook w:val="04A0" w:firstRow="1" w:lastRow="0" w:firstColumn="1" w:lastColumn="0" w:noHBand="0" w:noVBand="1"/>
      </w:tblPr>
      <w:tblGrid>
        <w:gridCol w:w="4535"/>
      </w:tblGrid>
      <w:tr w:rsidR="001119EB" w14:paraId="4658B4EF" w14:textId="77777777" w:rsidTr="00575969">
        <w:tc>
          <w:tcPr>
            <w:tcW w:w="0" w:type="auto"/>
            <w:shd w:val="clear" w:color="auto" w:fill="000000"/>
            <w:tcMar>
              <w:top w:w="150" w:type="dxa"/>
              <w:bottom w:w="150" w:type="dxa"/>
            </w:tcMar>
            <w:vAlign w:val="center"/>
          </w:tcPr>
          <w:p w14:paraId="6F6665B5" w14:textId="42D3E102" w:rsidR="001119EB" w:rsidRDefault="001119EB" w:rsidP="00575969">
            <w:pPr>
              <w:jc w:val="center"/>
            </w:pPr>
            <w:r>
              <w:rPr>
                <w:rFonts w:ascii="Arial" w:hAnsi="Arial" w:cs="Arial"/>
                <w:b/>
                <w:bCs/>
                <w:color w:val="FFFFFF"/>
                <w:position w:val="-2"/>
                <w:sz w:val="18"/>
                <w:szCs w:val="18"/>
                <w:shd w:val="clear" w:color="auto" w:fill="000000"/>
              </w:rPr>
              <w:t>Zavarovanje za dobro izvedbo</w:t>
            </w:r>
            <w:r w:rsidR="0064050F">
              <w:rPr>
                <w:rFonts w:ascii="Arial" w:hAnsi="Arial" w:cs="Arial"/>
                <w:b/>
                <w:bCs/>
                <w:color w:val="FFFFFF"/>
                <w:position w:val="-2"/>
                <w:sz w:val="18"/>
                <w:szCs w:val="18"/>
                <w:shd w:val="clear" w:color="auto" w:fill="000000"/>
              </w:rPr>
              <w:t xml:space="preserve"> pogodbenih obveznosti</w:t>
            </w:r>
          </w:p>
        </w:tc>
      </w:tr>
    </w:tbl>
    <w:p w14:paraId="5C8A2325" w14:textId="77777777" w:rsidR="00262B3A" w:rsidRDefault="00262B3A" w:rsidP="001119EB">
      <w:pPr>
        <w:spacing w:before="225" w:after="225" w:line="240" w:lineRule="auto"/>
        <w:jc w:val="both"/>
        <w:rPr>
          <w:rFonts w:ascii="Arial" w:hAnsi="Arial" w:cs="Arial"/>
          <w:color w:val="000000"/>
          <w:sz w:val="18"/>
          <w:szCs w:val="18"/>
        </w:rPr>
      </w:pPr>
      <w:bookmarkStart w:id="7" w:name="_Hlk501441243"/>
      <w:r w:rsidRPr="00262B3A">
        <w:rPr>
          <w:rFonts w:ascii="Arial" w:hAnsi="Arial" w:cs="Arial"/>
          <w:color w:val="000000"/>
          <w:sz w:val="18"/>
          <w:szCs w:val="18"/>
        </w:rPr>
        <w:t xml:space="preserve">Naročnik za dobro izvedbo obveznosti iz okvirnega sporazuma zahteva menico z menično izjavo </w:t>
      </w:r>
      <w:bookmarkStart w:id="8" w:name="_Hlk512503113"/>
      <w:r w:rsidRPr="00262B3A">
        <w:rPr>
          <w:rFonts w:ascii="Arial" w:hAnsi="Arial" w:cs="Arial"/>
          <w:color w:val="000000"/>
          <w:sz w:val="18"/>
          <w:szCs w:val="18"/>
        </w:rPr>
        <w:t>v višini 2.000,00 EUR, veljavno do vključno 49 mesecev od dneva sklenitve okvirnega sporazuma, z oznako »brez protesta« in »plačljivo na prvi poziv«</w:t>
      </w:r>
      <w:bookmarkEnd w:id="8"/>
      <w:r w:rsidRPr="00262B3A">
        <w:rPr>
          <w:rFonts w:ascii="Arial" w:hAnsi="Arial" w:cs="Arial"/>
          <w:color w:val="000000"/>
          <w:sz w:val="18"/>
          <w:szCs w:val="18"/>
        </w:rPr>
        <w:t>.</w:t>
      </w:r>
    </w:p>
    <w:p w14:paraId="12DD72AF" w14:textId="514198A7" w:rsidR="001119EB" w:rsidRDefault="001119EB" w:rsidP="001119EB">
      <w:pPr>
        <w:spacing w:before="225" w:after="225" w:line="240" w:lineRule="auto"/>
        <w:jc w:val="both"/>
        <w:rPr>
          <w:rFonts w:ascii="Arial" w:hAnsi="Arial" w:cs="Arial"/>
          <w:color w:val="000000"/>
          <w:sz w:val="18"/>
          <w:szCs w:val="18"/>
        </w:rPr>
      </w:pPr>
      <w:r w:rsidRPr="001119EB">
        <w:rPr>
          <w:rFonts w:ascii="Arial" w:hAnsi="Arial" w:cs="Arial"/>
          <w:color w:val="000000"/>
          <w:sz w:val="18"/>
          <w:szCs w:val="18"/>
        </w:rPr>
        <w:t xml:space="preserve">Naročnik bo unovčil lastno menico gospodarskega subjekta za zavarovanje dobre izvedbe pogodbenih obveznosti v primerih, ko obveznosti po okvirnem sporazumu ne bodo pravočasno in pravilno izvajane v primerih posebej navedenih v razpisni dokumentaciji in če:  </w:t>
      </w:r>
    </w:p>
    <w:p w14:paraId="38B4DD2C" w14:textId="77777777" w:rsidR="001119EB" w:rsidRPr="001119EB" w:rsidRDefault="001119EB" w:rsidP="0067763E">
      <w:pPr>
        <w:pStyle w:val="Odstavekseznama"/>
        <w:numPr>
          <w:ilvl w:val="0"/>
          <w:numId w:val="22"/>
        </w:numPr>
        <w:spacing w:before="225" w:after="225" w:line="240" w:lineRule="auto"/>
        <w:jc w:val="both"/>
        <w:rPr>
          <w:rFonts w:ascii="Arial" w:hAnsi="Arial" w:cs="Arial"/>
          <w:color w:val="000000"/>
          <w:sz w:val="18"/>
          <w:szCs w:val="18"/>
        </w:rPr>
      </w:pPr>
      <w:r w:rsidRPr="001119EB">
        <w:rPr>
          <w:rFonts w:ascii="Arial" w:hAnsi="Arial" w:cs="Arial"/>
          <w:color w:val="000000"/>
          <w:sz w:val="18"/>
          <w:szCs w:val="18"/>
        </w:rPr>
        <w:t xml:space="preserve">naročnik  blaga ne bo prejel v rokih, cenah in v količinah; </w:t>
      </w:r>
    </w:p>
    <w:p w14:paraId="6B661560" w14:textId="02FAE3FF" w:rsidR="00262B3A" w:rsidRPr="00262B3A" w:rsidRDefault="001119EB" w:rsidP="0067763E">
      <w:pPr>
        <w:pStyle w:val="Odstavekseznama"/>
        <w:numPr>
          <w:ilvl w:val="0"/>
          <w:numId w:val="22"/>
        </w:numPr>
        <w:spacing w:before="225" w:after="225" w:line="240" w:lineRule="auto"/>
        <w:jc w:val="both"/>
      </w:pPr>
      <w:r w:rsidRPr="001119EB">
        <w:rPr>
          <w:rFonts w:ascii="Arial" w:hAnsi="Arial" w:cs="Arial"/>
          <w:color w:val="000000"/>
          <w:sz w:val="18"/>
          <w:szCs w:val="18"/>
        </w:rPr>
        <w:t>blago ne bo odgovarjalo standardom in kvaliteti</w:t>
      </w:r>
      <w:bookmarkEnd w:id="7"/>
      <w:r w:rsidR="00262B3A">
        <w:rPr>
          <w:rFonts w:ascii="Arial" w:hAnsi="Arial" w:cs="Arial"/>
          <w:color w:val="000000"/>
          <w:sz w:val="18"/>
          <w:szCs w:val="18"/>
        </w:rPr>
        <w:t>;</w:t>
      </w:r>
    </w:p>
    <w:p w14:paraId="5651CBF3" w14:textId="1B09FDCD" w:rsidR="00262B3A" w:rsidRPr="00262B3A" w:rsidRDefault="00262B3A" w:rsidP="0067763E">
      <w:pPr>
        <w:pStyle w:val="Odstavekseznama"/>
        <w:numPr>
          <w:ilvl w:val="0"/>
          <w:numId w:val="22"/>
        </w:numPr>
        <w:spacing w:before="225" w:after="225" w:line="240" w:lineRule="auto"/>
        <w:jc w:val="both"/>
      </w:pPr>
      <w:bookmarkStart w:id="9" w:name="_Hlk512503993"/>
      <w:r w:rsidRPr="00262B3A">
        <w:rPr>
          <w:rFonts w:ascii="Arial" w:hAnsi="Arial" w:cs="Arial"/>
          <w:color w:val="000000"/>
          <w:sz w:val="18"/>
          <w:szCs w:val="18"/>
        </w:rPr>
        <w:t>dobavitelj po svoji krivdi odstopi od okvirnega sporazuma</w:t>
      </w:r>
      <w:r>
        <w:rPr>
          <w:rFonts w:ascii="Arial" w:hAnsi="Arial" w:cs="Arial"/>
          <w:color w:val="000000"/>
          <w:sz w:val="18"/>
          <w:szCs w:val="18"/>
        </w:rPr>
        <w:t>;</w:t>
      </w:r>
    </w:p>
    <w:p w14:paraId="6BE0F670" w14:textId="695A50C0" w:rsidR="001119EB" w:rsidRDefault="00262B3A" w:rsidP="0067763E">
      <w:pPr>
        <w:pStyle w:val="Odstavekseznama"/>
        <w:numPr>
          <w:ilvl w:val="0"/>
          <w:numId w:val="22"/>
        </w:numPr>
        <w:spacing w:before="225" w:after="225" w:line="240" w:lineRule="auto"/>
        <w:jc w:val="both"/>
      </w:pPr>
      <w:r w:rsidRPr="00262B3A">
        <w:rPr>
          <w:rFonts w:ascii="Arial" w:hAnsi="Arial" w:cs="Arial"/>
          <w:color w:val="000000"/>
          <w:sz w:val="18"/>
          <w:szCs w:val="18"/>
        </w:rPr>
        <w:t>naročnik po krivdi dobavitelja odstopi od okvirnega sporazuma</w:t>
      </w:r>
      <w:bookmarkEnd w:id="9"/>
      <w:r>
        <w:rPr>
          <w:rFonts w:ascii="Arial" w:hAnsi="Arial" w:cs="Arial"/>
          <w:color w:val="000000"/>
          <w:sz w:val="18"/>
          <w:szCs w:val="18"/>
        </w:rPr>
        <w:t>.</w:t>
      </w:r>
      <w:r w:rsidR="001119EB" w:rsidRPr="001119EB">
        <w:rPr>
          <w:rFonts w:ascii="Arial" w:hAnsi="Arial" w:cs="Arial"/>
          <w:color w:val="000000"/>
          <w:sz w:val="18"/>
          <w:szCs w:val="18"/>
        </w:rPr>
        <w:t xml:space="preserve">   </w:t>
      </w:r>
    </w:p>
    <w:p w14:paraId="305B25EB" w14:textId="1F518FFA" w:rsidR="001119EB" w:rsidRDefault="001119EB" w:rsidP="001119EB">
      <w:pPr>
        <w:spacing w:before="225" w:after="225" w:line="240" w:lineRule="auto"/>
        <w:jc w:val="both"/>
        <w:rPr>
          <w:rFonts w:ascii="Arial" w:hAnsi="Arial" w:cs="Arial"/>
          <w:color w:val="000000"/>
          <w:sz w:val="18"/>
          <w:szCs w:val="18"/>
        </w:rPr>
      </w:pPr>
      <w:r>
        <w:rPr>
          <w:rFonts w:ascii="Arial" w:hAnsi="Arial" w:cs="Arial"/>
          <w:color w:val="000000"/>
          <w:sz w:val="18"/>
          <w:szCs w:val="18"/>
        </w:rPr>
        <w:t>Zahtevanje dokazila: ni zahtevano dokazilo, ponudnik s podpisom obrazca krovna izjava potrjuje, da bo naročniku izročil ustrezno zavarovanje</w:t>
      </w:r>
    </w:p>
    <w:p w14:paraId="170D307B" w14:textId="672BF0EE" w:rsidR="001119EB" w:rsidRDefault="001119EB" w:rsidP="001119EB">
      <w:pPr>
        <w:spacing w:before="225" w:after="225" w:line="240" w:lineRule="auto"/>
        <w:jc w:val="both"/>
      </w:pPr>
    </w:p>
    <w:p w14:paraId="1BC6CC21" w14:textId="5A6CDC9A" w:rsidR="001119EB" w:rsidRDefault="001119EB" w:rsidP="001119EB">
      <w:pPr>
        <w:spacing w:before="225" w:after="225" w:line="240" w:lineRule="auto"/>
        <w:jc w:val="both"/>
      </w:pPr>
      <w:r w:rsidRPr="001119EB">
        <w:t xml:space="preserve">   </w:t>
      </w:r>
    </w:p>
    <w:p w14:paraId="412957CA" w14:textId="77777777" w:rsidR="001119EB" w:rsidRDefault="001119EB" w:rsidP="001119EB"/>
    <w:p w14:paraId="0D308009" w14:textId="3049BD27" w:rsidR="001119EB" w:rsidRDefault="001119EB" w:rsidP="001119EB"/>
    <w:p w14:paraId="17EA450E" w14:textId="77777777" w:rsidR="0084141A" w:rsidRPr="001119EB" w:rsidRDefault="0084141A" w:rsidP="001119EB">
      <w:pPr>
        <w:sectPr w:rsidR="0084141A" w:rsidRPr="001119EB" w:rsidSect="00D82CC3">
          <w:pgSz w:w="11906" w:h="16838"/>
          <w:pgMar w:top="1418" w:right="1418" w:bottom="1418" w:left="1418" w:header="567" w:footer="680" w:gutter="0"/>
          <w:cols w:space="708"/>
          <w:docGrid w:linePitch="360"/>
        </w:sectPr>
      </w:pPr>
    </w:p>
    <w:p w14:paraId="50D443D2" w14:textId="2462F25F" w:rsidR="00706BDD" w:rsidRPr="000B7E57" w:rsidRDefault="00D7788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bookmarkStart w:id="10" w:name="_Hlk499025499"/>
      <w:r>
        <w:rPr>
          <w:rFonts w:ascii="Arial" w:hAnsi="Arial" w:cs="Arial"/>
          <w:color w:val="FFFFFF" w:themeColor="background1"/>
          <w:szCs w:val="26"/>
        </w:rPr>
        <w:lastRenderedPageBreak/>
        <w:t>Zahteve naročnika po kvaliteti</w:t>
      </w:r>
    </w:p>
    <w:bookmarkEnd w:id="10"/>
    <w:p w14:paraId="12C82884" w14:textId="77777777" w:rsidR="00464601" w:rsidRDefault="00464601" w:rsidP="00262B3A">
      <w:pPr>
        <w:spacing w:after="0" w:line="240" w:lineRule="auto"/>
        <w:jc w:val="both"/>
        <w:rPr>
          <w:rFonts w:ascii="Arial" w:hAnsi="Arial" w:cs="Arial"/>
          <w:sz w:val="18"/>
          <w:szCs w:val="18"/>
        </w:rPr>
      </w:pPr>
    </w:p>
    <w:p w14:paraId="2781C61D" w14:textId="77777777" w:rsidR="00464601" w:rsidRDefault="00464601" w:rsidP="00262B3A">
      <w:pPr>
        <w:spacing w:after="0" w:line="240" w:lineRule="auto"/>
        <w:jc w:val="both"/>
        <w:rPr>
          <w:rFonts w:ascii="Arial" w:hAnsi="Arial" w:cs="Arial"/>
          <w:sz w:val="18"/>
          <w:szCs w:val="18"/>
        </w:rPr>
      </w:pPr>
    </w:p>
    <w:p w14:paraId="09C22C9B" w14:textId="77777777" w:rsidR="00464601" w:rsidRDefault="00464601" w:rsidP="00262B3A">
      <w:pPr>
        <w:spacing w:after="0" w:line="240" w:lineRule="auto"/>
        <w:jc w:val="both"/>
        <w:rPr>
          <w:rFonts w:ascii="Arial" w:hAnsi="Arial" w:cs="Arial"/>
          <w:sz w:val="18"/>
          <w:szCs w:val="18"/>
        </w:rPr>
      </w:pPr>
    </w:p>
    <w:p w14:paraId="2E085824" w14:textId="389A1270" w:rsidR="00262B3A" w:rsidRPr="00262B3A" w:rsidRDefault="00262B3A" w:rsidP="00262B3A">
      <w:pPr>
        <w:spacing w:after="0" w:line="240" w:lineRule="auto"/>
        <w:jc w:val="both"/>
        <w:rPr>
          <w:rFonts w:ascii="Arial" w:hAnsi="Arial" w:cs="Arial"/>
          <w:sz w:val="18"/>
          <w:szCs w:val="18"/>
        </w:rPr>
      </w:pPr>
      <w:r w:rsidRPr="00262B3A">
        <w:rPr>
          <w:rFonts w:ascii="Arial" w:hAnsi="Arial" w:cs="Arial"/>
          <w:sz w:val="18"/>
          <w:szCs w:val="18"/>
        </w:rPr>
        <w:t>Vsa živila morajo biti pakirana v skladu z veljavnimi predpisi, opremljena z zakonsko predpisanimi deklaracijami, neoporečna in zahtevane kakovosti oziroma kvalitete (I. kvaliteta je pogoj), ob upoštevanju določil HACCP sistema.</w:t>
      </w:r>
    </w:p>
    <w:p w14:paraId="112A1D4B" w14:textId="77777777" w:rsidR="00262B3A" w:rsidRPr="00262B3A" w:rsidRDefault="00262B3A" w:rsidP="00262B3A">
      <w:pPr>
        <w:spacing w:after="0" w:line="240" w:lineRule="auto"/>
        <w:jc w:val="both"/>
        <w:rPr>
          <w:rFonts w:ascii="Arial" w:hAnsi="Arial" w:cs="Arial"/>
          <w:sz w:val="18"/>
          <w:szCs w:val="18"/>
        </w:rPr>
      </w:pPr>
    </w:p>
    <w:p w14:paraId="17B29346" w14:textId="77777777" w:rsidR="00262B3A" w:rsidRPr="00262B3A" w:rsidRDefault="00262B3A" w:rsidP="00262B3A">
      <w:pPr>
        <w:spacing w:after="0" w:line="240" w:lineRule="auto"/>
        <w:jc w:val="both"/>
        <w:rPr>
          <w:rFonts w:ascii="Arial" w:hAnsi="Arial" w:cs="Arial"/>
          <w:sz w:val="18"/>
          <w:szCs w:val="18"/>
        </w:rPr>
      </w:pPr>
      <w:r w:rsidRPr="00262B3A">
        <w:rPr>
          <w:rFonts w:ascii="Arial" w:hAnsi="Arial" w:cs="Arial"/>
          <w:sz w:val="18"/>
          <w:szCs w:val="18"/>
        </w:rPr>
        <w:t>Prevoz živil mora biti v skladu z veljavnimi zdravstveno sanitarnimi in varstvenimi predpisi, ki zagotavljajo ohranitev kakovosti in zdravstvene neoporečnosti živil ter varnost manipulacije. Prevoz vseh naročenih živil mora biti v skladu s HACCP sistemom, saj je naročnik v skladu z veljavnimi predpisi dolžan voditi evidenco o stanju dobavljenih živil, kar pomeni, da morajo ponudniki razpolagati z ustreznim voznim parkom za prevoz živil.</w:t>
      </w:r>
    </w:p>
    <w:p w14:paraId="38C8B3C8" w14:textId="77777777" w:rsidR="00262B3A" w:rsidRPr="00262B3A" w:rsidRDefault="00262B3A" w:rsidP="00262B3A">
      <w:pPr>
        <w:spacing w:after="0" w:line="240" w:lineRule="auto"/>
        <w:jc w:val="both"/>
        <w:rPr>
          <w:rFonts w:ascii="Arial" w:hAnsi="Arial" w:cs="Arial"/>
          <w:sz w:val="18"/>
          <w:szCs w:val="18"/>
        </w:rPr>
      </w:pPr>
    </w:p>
    <w:p w14:paraId="06A5C0D9" w14:textId="77777777" w:rsidR="00262B3A" w:rsidRPr="00262B3A" w:rsidRDefault="00262B3A" w:rsidP="00262B3A">
      <w:pPr>
        <w:spacing w:after="0" w:line="240" w:lineRule="auto"/>
        <w:jc w:val="both"/>
        <w:rPr>
          <w:rFonts w:ascii="Arial" w:hAnsi="Arial" w:cs="Arial"/>
          <w:sz w:val="18"/>
          <w:szCs w:val="18"/>
        </w:rPr>
      </w:pPr>
      <w:r w:rsidRPr="00262B3A">
        <w:rPr>
          <w:rFonts w:ascii="Arial" w:hAnsi="Arial" w:cs="Arial"/>
          <w:sz w:val="18"/>
          <w:szCs w:val="18"/>
        </w:rPr>
        <w:t>Za »podobne kvalitete« živila se štejejo živila, ki so I. kvalitete, po lastnostih in zahtevani kvaliteti v celoti odgovarjajo razpisanim in so glede na kvaliteto, sestavo, uporabo in glede na cenovni razred primerljiva.</w:t>
      </w:r>
    </w:p>
    <w:p w14:paraId="1FE3F95C" w14:textId="77777777" w:rsidR="00262B3A" w:rsidRPr="00262B3A" w:rsidRDefault="00262B3A" w:rsidP="00262B3A">
      <w:pPr>
        <w:spacing w:after="0" w:line="240" w:lineRule="auto"/>
        <w:jc w:val="both"/>
        <w:rPr>
          <w:rFonts w:ascii="Arial" w:hAnsi="Arial" w:cs="Arial"/>
          <w:sz w:val="18"/>
          <w:szCs w:val="18"/>
        </w:rPr>
      </w:pPr>
    </w:p>
    <w:p w14:paraId="07E1FE90" w14:textId="77777777" w:rsidR="00262B3A" w:rsidRPr="00262B3A" w:rsidRDefault="00262B3A" w:rsidP="00262B3A">
      <w:pPr>
        <w:spacing w:after="0" w:line="240" w:lineRule="auto"/>
        <w:jc w:val="both"/>
        <w:rPr>
          <w:rFonts w:ascii="Arial" w:hAnsi="Arial" w:cs="Arial"/>
          <w:sz w:val="18"/>
          <w:szCs w:val="18"/>
        </w:rPr>
      </w:pPr>
      <w:r w:rsidRPr="00262B3A">
        <w:rPr>
          <w:rFonts w:ascii="Arial" w:hAnsi="Arial" w:cs="Arial"/>
          <w:sz w:val="18"/>
          <w:szCs w:val="18"/>
        </w:rPr>
        <w:t>Za informacijo ponudnikom, za lažjo pripravo ponudbe, je v obrazcih predračuna pri nekaterih živilih naveden naziv izdelka, blagovna znamka ali proizvajalec. Navedba živila, blagovne znamke ali proizvajalca ni izključni pogoj. Ponudniki lahko ponudijo tudi enakovredna živila drugega proizvajalca ali imajo drugo blagovno znamko (drugačen trgovski naziv blaga), vendar pa morajo le-ti po kvaliteti, lastnostih, uporabi in glede na cenovni razred živila v celoti ustrezati razpisanim živilom. Navedba »podobne kvalitete oz. enakovredno« se uporablja tudi skladno s 23. členom direktive 2004/18/EC, ki določa, da je sklicevanje na posamezno blagovno znamko, tip ali posebno poreklo izjemoma dovoljeno, v kolikor drugače ni mogoče dovolj natančno in razumljivo opisati predmeta naročila in če se s tem navajanjem ne daje prednost nekaterim podjetjem ali nekaterim proizvodom, s tem da se pri takem sklicevanju navedeta besedi »in/ali enakovredno«.</w:t>
      </w:r>
    </w:p>
    <w:p w14:paraId="03EFA060" w14:textId="77777777" w:rsidR="00262B3A" w:rsidRPr="00262B3A" w:rsidRDefault="00262B3A" w:rsidP="00262B3A">
      <w:pPr>
        <w:spacing w:after="0" w:line="240" w:lineRule="auto"/>
        <w:jc w:val="both"/>
        <w:rPr>
          <w:rFonts w:ascii="Arial" w:hAnsi="Arial" w:cs="Arial"/>
          <w:sz w:val="18"/>
          <w:szCs w:val="18"/>
        </w:rPr>
      </w:pPr>
    </w:p>
    <w:p w14:paraId="1AE82FFC" w14:textId="77777777" w:rsidR="00262B3A" w:rsidRPr="00262B3A" w:rsidRDefault="00262B3A" w:rsidP="00262B3A">
      <w:pPr>
        <w:spacing w:after="0" w:line="240" w:lineRule="auto"/>
        <w:jc w:val="both"/>
        <w:rPr>
          <w:rFonts w:ascii="Arial" w:hAnsi="Arial" w:cs="Arial"/>
          <w:sz w:val="18"/>
          <w:szCs w:val="18"/>
        </w:rPr>
      </w:pPr>
      <w:r w:rsidRPr="00262B3A">
        <w:rPr>
          <w:rFonts w:ascii="Arial" w:hAnsi="Arial" w:cs="Arial"/>
          <w:sz w:val="18"/>
          <w:szCs w:val="18"/>
        </w:rPr>
        <w:t>Vsa živila morajo ustrezati vsem veljavnim predpisom v Evropski skupnosti in Republiki Sloveniji, ki urejajo področje živil, proizvodnje / pridelave le-teh, predelave, obdelave, pakiranja, skladiščenja in transporta le-teh.</w:t>
      </w:r>
    </w:p>
    <w:p w14:paraId="5885975C" w14:textId="77777777" w:rsidR="00262B3A" w:rsidRPr="00262B3A" w:rsidRDefault="00262B3A" w:rsidP="00262B3A">
      <w:pPr>
        <w:spacing w:after="0" w:line="240" w:lineRule="auto"/>
        <w:jc w:val="both"/>
        <w:rPr>
          <w:rFonts w:ascii="Arial" w:hAnsi="Arial" w:cs="Arial"/>
          <w:sz w:val="18"/>
          <w:szCs w:val="18"/>
        </w:rPr>
      </w:pPr>
      <w:r w:rsidRPr="00262B3A">
        <w:rPr>
          <w:rFonts w:ascii="Arial" w:hAnsi="Arial" w:cs="Arial"/>
          <w:sz w:val="18"/>
          <w:szCs w:val="18"/>
        </w:rPr>
        <w:t>Živila morajo biti neoporečna in ne smejo vsebovati sestavin, ki so škodljive zdravju ali sestavin, ki bi z veljavnimi predpisi presegale vrednost vsebovanja posameznih sestavin v živilih.</w:t>
      </w:r>
    </w:p>
    <w:p w14:paraId="180C82D6" w14:textId="77777777" w:rsidR="00262B3A" w:rsidRPr="00262B3A" w:rsidRDefault="00262B3A" w:rsidP="00262B3A">
      <w:pPr>
        <w:spacing w:after="0" w:line="240" w:lineRule="auto"/>
        <w:jc w:val="both"/>
        <w:rPr>
          <w:rFonts w:ascii="Arial" w:hAnsi="Arial" w:cs="Arial"/>
          <w:sz w:val="18"/>
          <w:szCs w:val="18"/>
        </w:rPr>
      </w:pPr>
    </w:p>
    <w:p w14:paraId="3303FA20" w14:textId="77777777" w:rsidR="00262B3A" w:rsidRPr="00262B3A" w:rsidRDefault="00262B3A" w:rsidP="00262B3A">
      <w:pPr>
        <w:spacing w:after="0" w:line="240" w:lineRule="auto"/>
        <w:jc w:val="both"/>
        <w:rPr>
          <w:rFonts w:ascii="Arial" w:hAnsi="Arial" w:cs="Arial"/>
          <w:sz w:val="18"/>
          <w:szCs w:val="18"/>
        </w:rPr>
      </w:pPr>
      <w:r w:rsidRPr="00262B3A">
        <w:rPr>
          <w:rFonts w:ascii="Arial" w:hAnsi="Arial" w:cs="Arial"/>
          <w:sz w:val="18"/>
          <w:szCs w:val="18"/>
        </w:rPr>
        <w:t>Ponudniki ne smejo ponuditi gensko spremenjenih živil.</w:t>
      </w:r>
    </w:p>
    <w:p w14:paraId="3A9F61CF" w14:textId="77777777" w:rsidR="00262B3A" w:rsidRPr="00262B3A" w:rsidRDefault="00262B3A" w:rsidP="00262B3A">
      <w:pPr>
        <w:spacing w:after="0" w:line="240" w:lineRule="auto"/>
        <w:jc w:val="both"/>
        <w:rPr>
          <w:rFonts w:ascii="Arial" w:hAnsi="Arial" w:cs="Arial"/>
          <w:sz w:val="18"/>
          <w:szCs w:val="18"/>
        </w:rPr>
      </w:pPr>
    </w:p>
    <w:p w14:paraId="0F782748" w14:textId="77777777" w:rsidR="00262B3A" w:rsidRPr="00262B3A" w:rsidRDefault="00262B3A" w:rsidP="00262B3A">
      <w:pPr>
        <w:spacing w:after="0" w:line="240" w:lineRule="auto"/>
        <w:jc w:val="both"/>
        <w:rPr>
          <w:rFonts w:ascii="Arial" w:hAnsi="Arial" w:cs="Arial"/>
          <w:sz w:val="18"/>
          <w:szCs w:val="18"/>
        </w:rPr>
      </w:pPr>
      <w:r w:rsidRPr="00262B3A">
        <w:rPr>
          <w:rFonts w:ascii="Arial" w:hAnsi="Arial" w:cs="Arial"/>
          <w:sz w:val="18"/>
          <w:szCs w:val="18"/>
        </w:rPr>
        <w:t>Ponudniki morajo ponuditi kvalitetna živila in tam kjer je zahtevano živila, ki jih izkazujejo nacionalni in evropski zaščitni znaki oziroma simboli kakovosti po obstoječih shemah kakovosti in živila, ki imajo enega od uradno veljavnih in priznanih znakov kakovosti živil: nacionalni in evropski zaščitni znaki oziroma simboli kakovosti, nacionalni oziroma evropski zaščitni znak za ekološko pridelavo in predelavo, evropski oziroma nacionalni zaščitni znaki za zaščitene kmetijske pridelke oziroma živila, nacionalni zaščitni znak za višjo kakovost, znak varovalno živilo, integrirana pridelava in so uradno podeljeni, pri ekološki in integrirani pridelavi, pa mora biti le-ta nadzorovana s strani pristojne inštitucije.</w:t>
      </w:r>
    </w:p>
    <w:p w14:paraId="0F87A9E9" w14:textId="77777777" w:rsidR="00262B3A" w:rsidRPr="00262B3A" w:rsidRDefault="00262B3A" w:rsidP="00262B3A">
      <w:pPr>
        <w:spacing w:after="0" w:line="240" w:lineRule="auto"/>
        <w:jc w:val="both"/>
        <w:rPr>
          <w:rFonts w:ascii="Arial" w:hAnsi="Arial" w:cs="Arial"/>
          <w:sz w:val="18"/>
          <w:szCs w:val="18"/>
        </w:rPr>
      </w:pPr>
    </w:p>
    <w:p w14:paraId="628DFE53" w14:textId="77777777" w:rsidR="00262B3A" w:rsidRPr="00262B3A" w:rsidRDefault="00262B3A" w:rsidP="00262B3A">
      <w:pPr>
        <w:spacing w:after="0" w:line="240" w:lineRule="auto"/>
        <w:jc w:val="both"/>
        <w:rPr>
          <w:rFonts w:ascii="Arial" w:hAnsi="Arial" w:cs="Arial"/>
          <w:sz w:val="18"/>
          <w:szCs w:val="18"/>
        </w:rPr>
      </w:pPr>
      <w:r w:rsidRPr="00262B3A">
        <w:rPr>
          <w:rFonts w:ascii="Arial" w:hAnsi="Arial" w:cs="Arial"/>
          <w:sz w:val="18"/>
          <w:szCs w:val="18"/>
        </w:rPr>
        <w:t>Za vsa živila, ki so razpisana, je zahteva in pogoj I. kvaliteta, ne glede na to ali je to navedeno v obrazcih predračuna ali ne. Živilo, ki ni I. kvalitete lahko ponudnik (dobavitelj) dobavi edino v primeru, da tako odloči naročnik sam.</w:t>
      </w:r>
    </w:p>
    <w:p w14:paraId="7C629635" w14:textId="77777777" w:rsidR="00262B3A" w:rsidRPr="00262B3A" w:rsidRDefault="00262B3A" w:rsidP="00262B3A">
      <w:pPr>
        <w:spacing w:after="0" w:line="240" w:lineRule="auto"/>
        <w:jc w:val="both"/>
        <w:rPr>
          <w:rFonts w:ascii="Arial" w:hAnsi="Arial" w:cs="Arial"/>
          <w:sz w:val="18"/>
          <w:szCs w:val="18"/>
        </w:rPr>
      </w:pPr>
    </w:p>
    <w:p w14:paraId="6D296A35" w14:textId="77777777" w:rsidR="00262B3A" w:rsidRPr="00262B3A" w:rsidRDefault="00262B3A" w:rsidP="00262B3A">
      <w:pPr>
        <w:spacing w:after="0" w:line="240" w:lineRule="auto"/>
        <w:jc w:val="both"/>
        <w:rPr>
          <w:rFonts w:ascii="Arial" w:hAnsi="Arial" w:cs="Arial"/>
          <w:sz w:val="18"/>
          <w:szCs w:val="18"/>
        </w:rPr>
      </w:pPr>
      <w:r w:rsidRPr="00262B3A">
        <w:rPr>
          <w:rFonts w:ascii="Arial" w:hAnsi="Arial" w:cs="Arial"/>
          <w:sz w:val="18"/>
          <w:szCs w:val="18"/>
        </w:rPr>
        <w:t>Naročnik zahteva, da:</w:t>
      </w:r>
    </w:p>
    <w:p w14:paraId="68DC764D" w14:textId="77777777" w:rsidR="00262B3A" w:rsidRPr="00262B3A" w:rsidRDefault="00262B3A" w:rsidP="00262B3A">
      <w:pPr>
        <w:spacing w:after="0" w:line="240" w:lineRule="auto"/>
        <w:jc w:val="both"/>
        <w:rPr>
          <w:rFonts w:ascii="Arial" w:hAnsi="Arial" w:cs="Arial"/>
          <w:sz w:val="18"/>
          <w:szCs w:val="18"/>
        </w:rPr>
      </w:pPr>
      <w:r w:rsidRPr="00262B3A">
        <w:rPr>
          <w:rFonts w:ascii="Arial" w:hAnsi="Arial" w:cs="Arial"/>
          <w:sz w:val="18"/>
          <w:szCs w:val="18"/>
        </w:rPr>
        <w:t>-ponudniki upoštevajo zahteve iz te razpisne dokumentacije v zvezi z razpisanimi živili in kvaliteto živil,</w:t>
      </w:r>
    </w:p>
    <w:p w14:paraId="6CB35C55" w14:textId="77777777" w:rsidR="00262B3A" w:rsidRPr="00262B3A" w:rsidRDefault="00262B3A" w:rsidP="00262B3A">
      <w:pPr>
        <w:spacing w:after="0" w:line="240" w:lineRule="auto"/>
        <w:jc w:val="both"/>
        <w:rPr>
          <w:rFonts w:ascii="Arial" w:hAnsi="Arial" w:cs="Arial"/>
          <w:sz w:val="18"/>
          <w:szCs w:val="18"/>
        </w:rPr>
      </w:pPr>
      <w:r w:rsidRPr="00262B3A">
        <w:rPr>
          <w:rFonts w:ascii="Arial" w:hAnsi="Arial" w:cs="Arial"/>
          <w:sz w:val="18"/>
          <w:szCs w:val="18"/>
        </w:rPr>
        <w:t>-izbrani dobavitelji spoštujejo fiksnost cen, ki jo bodo ponudili v svoji ponudbi in bo navedena v okvirnem sporazumu,</w:t>
      </w:r>
    </w:p>
    <w:p w14:paraId="37EA2C74" w14:textId="77777777" w:rsidR="00262B3A" w:rsidRPr="00262B3A" w:rsidRDefault="00262B3A" w:rsidP="00262B3A">
      <w:pPr>
        <w:spacing w:after="0" w:line="240" w:lineRule="auto"/>
        <w:jc w:val="both"/>
        <w:rPr>
          <w:rFonts w:ascii="Arial" w:hAnsi="Arial" w:cs="Arial"/>
          <w:sz w:val="18"/>
          <w:szCs w:val="18"/>
        </w:rPr>
      </w:pPr>
      <w:r w:rsidRPr="00262B3A">
        <w:rPr>
          <w:rFonts w:ascii="Arial" w:hAnsi="Arial" w:cs="Arial"/>
          <w:sz w:val="18"/>
          <w:szCs w:val="18"/>
        </w:rPr>
        <w:t>-izbrani dobavitelji spoštujejo zahteve naročnika, ki se nanašajo na težo posameznih živil, ki so navedena v tej razpisni dokumentaciji in ki bodo predmet naročila in mu ne dobavljajo živil, ki bi imela manjšo ali večjo težo,</w:t>
      </w:r>
    </w:p>
    <w:p w14:paraId="2DB8367C" w14:textId="77777777" w:rsidR="00262B3A" w:rsidRPr="00262B3A" w:rsidRDefault="00262B3A" w:rsidP="00262B3A">
      <w:pPr>
        <w:spacing w:after="0" w:line="240" w:lineRule="auto"/>
        <w:jc w:val="both"/>
        <w:rPr>
          <w:rFonts w:ascii="Arial" w:hAnsi="Arial" w:cs="Arial"/>
          <w:sz w:val="18"/>
          <w:szCs w:val="18"/>
        </w:rPr>
      </w:pPr>
      <w:r w:rsidRPr="00262B3A">
        <w:rPr>
          <w:rFonts w:ascii="Arial" w:hAnsi="Arial" w:cs="Arial"/>
          <w:sz w:val="18"/>
          <w:szCs w:val="18"/>
        </w:rPr>
        <w:t>-je kruh glede na naročilo tudi narezan, ustrezno embaliran in da izbrani dobavitelji spoštujejo in upoštevajo zahteve naročnika glede rezanih živil,</w:t>
      </w:r>
    </w:p>
    <w:p w14:paraId="0F0EEC72" w14:textId="77777777" w:rsidR="00262B3A" w:rsidRPr="00262B3A" w:rsidRDefault="00262B3A" w:rsidP="00262B3A">
      <w:pPr>
        <w:spacing w:after="0" w:line="240" w:lineRule="auto"/>
        <w:jc w:val="both"/>
        <w:rPr>
          <w:rFonts w:ascii="Arial" w:hAnsi="Arial" w:cs="Arial"/>
          <w:sz w:val="18"/>
          <w:szCs w:val="18"/>
        </w:rPr>
      </w:pPr>
      <w:r w:rsidRPr="00262B3A">
        <w:rPr>
          <w:rFonts w:ascii="Arial" w:hAnsi="Arial" w:cs="Arial"/>
          <w:sz w:val="18"/>
          <w:szCs w:val="18"/>
        </w:rPr>
        <w:t>-so cene rezanih živil in živil v kosu enake, razen v primeru, da je v obrazcih predračuna drugače navedeno,</w:t>
      </w:r>
    </w:p>
    <w:p w14:paraId="4A918A22" w14:textId="77777777" w:rsidR="00262B3A" w:rsidRPr="00262B3A" w:rsidRDefault="00262B3A" w:rsidP="00262B3A">
      <w:pPr>
        <w:spacing w:after="0" w:line="240" w:lineRule="auto"/>
        <w:jc w:val="both"/>
        <w:rPr>
          <w:rFonts w:ascii="Arial" w:hAnsi="Arial" w:cs="Arial"/>
          <w:sz w:val="18"/>
          <w:szCs w:val="18"/>
        </w:rPr>
      </w:pPr>
      <w:r w:rsidRPr="00262B3A">
        <w:rPr>
          <w:rFonts w:ascii="Arial" w:hAnsi="Arial" w:cs="Arial"/>
          <w:sz w:val="18"/>
          <w:szCs w:val="18"/>
        </w:rPr>
        <w:t>-so živila s čim manj aditivi, konzervansi in zdravju škodljivih snovi, ne glede na morebitno dovoljene vrednosti določene z veljavnimi predpisi,</w:t>
      </w:r>
    </w:p>
    <w:p w14:paraId="4C6D2772" w14:textId="77777777" w:rsidR="00262B3A" w:rsidRPr="00262B3A" w:rsidRDefault="00262B3A" w:rsidP="00262B3A">
      <w:pPr>
        <w:spacing w:after="0" w:line="240" w:lineRule="auto"/>
        <w:jc w:val="both"/>
        <w:rPr>
          <w:rFonts w:ascii="Arial" w:hAnsi="Arial" w:cs="Arial"/>
          <w:sz w:val="18"/>
          <w:szCs w:val="18"/>
        </w:rPr>
      </w:pPr>
      <w:r w:rsidRPr="00262B3A">
        <w:rPr>
          <w:rFonts w:ascii="Arial" w:hAnsi="Arial" w:cs="Arial"/>
          <w:sz w:val="18"/>
          <w:szCs w:val="18"/>
        </w:rPr>
        <w:t>-živila niso gensko spremenjena,</w:t>
      </w:r>
    </w:p>
    <w:p w14:paraId="128F2C3D" w14:textId="77777777" w:rsidR="00262B3A" w:rsidRPr="00262B3A" w:rsidRDefault="00262B3A" w:rsidP="00262B3A">
      <w:pPr>
        <w:spacing w:after="0" w:line="240" w:lineRule="auto"/>
        <w:jc w:val="both"/>
        <w:rPr>
          <w:rFonts w:ascii="Arial" w:hAnsi="Arial" w:cs="Arial"/>
          <w:sz w:val="18"/>
          <w:szCs w:val="18"/>
        </w:rPr>
      </w:pPr>
      <w:r w:rsidRPr="00262B3A">
        <w:rPr>
          <w:rFonts w:ascii="Arial" w:hAnsi="Arial" w:cs="Arial"/>
          <w:sz w:val="18"/>
          <w:szCs w:val="18"/>
        </w:rPr>
        <w:t>-da so vsa živila neoporečna, pakirana v skladu z veljavnimi predpisi in opremljena z zakonsko predpisanimi deklaracijami,</w:t>
      </w:r>
    </w:p>
    <w:p w14:paraId="19A0E240" w14:textId="77777777" w:rsidR="00262B3A" w:rsidRPr="00262B3A" w:rsidRDefault="00262B3A" w:rsidP="00262B3A">
      <w:pPr>
        <w:spacing w:after="0" w:line="240" w:lineRule="auto"/>
        <w:jc w:val="both"/>
        <w:rPr>
          <w:rFonts w:ascii="Arial" w:hAnsi="Arial" w:cs="Arial"/>
          <w:sz w:val="18"/>
          <w:szCs w:val="18"/>
        </w:rPr>
      </w:pPr>
      <w:r w:rsidRPr="00262B3A">
        <w:rPr>
          <w:rFonts w:ascii="Arial" w:hAnsi="Arial" w:cs="Arial"/>
          <w:sz w:val="18"/>
          <w:szCs w:val="18"/>
        </w:rPr>
        <w:t>-da so vsa ponujena in dobavljena živila I. kvalitete, razen če naročnik ne odloči drugače,</w:t>
      </w:r>
    </w:p>
    <w:p w14:paraId="4C146CAB" w14:textId="77777777" w:rsidR="00262B3A" w:rsidRPr="00262B3A" w:rsidRDefault="00262B3A" w:rsidP="00262B3A">
      <w:pPr>
        <w:spacing w:after="0" w:line="240" w:lineRule="auto"/>
        <w:jc w:val="both"/>
        <w:rPr>
          <w:rFonts w:ascii="Arial" w:hAnsi="Arial" w:cs="Arial"/>
          <w:sz w:val="18"/>
          <w:szCs w:val="18"/>
        </w:rPr>
      </w:pPr>
      <w:r w:rsidRPr="00262B3A">
        <w:rPr>
          <w:rFonts w:ascii="Arial" w:hAnsi="Arial" w:cs="Arial"/>
          <w:sz w:val="18"/>
          <w:szCs w:val="18"/>
        </w:rPr>
        <w:t>-da ponudnik na zahtevo naročnika odpelje svojo embalažo.</w:t>
      </w:r>
    </w:p>
    <w:p w14:paraId="4699B789" w14:textId="77777777" w:rsidR="00262B3A" w:rsidRPr="00262B3A" w:rsidRDefault="00262B3A" w:rsidP="00262B3A">
      <w:pPr>
        <w:spacing w:after="0" w:line="240" w:lineRule="auto"/>
        <w:jc w:val="both"/>
        <w:rPr>
          <w:rFonts w:ascii="Arial" w:hAnsi="Arial" w:cs="Arial"/>
          <w:sz w:val="18"/>
          <w:szCs w:val="18"/>
        </w:rPr>
      </w:pPr>
    </w:p>
    <w:p w14:paraId="1222CD54" w14:textId="77777777" w:rsidR="00262B3A" w:rsidRPr="00262B3A" w:rsidRDefault="00262B3A" w:rsidP="00262B3A">
      <w:pPr>
        <w:spacing w:after="0" w:line="240" w:lineRule="auto"/>
        <w:jc w:val="both"/>
        <w:rPr>
          <w:rFonts w:ascii="Arial" w:hAnsi="Arial" w:cs="Arial"/>
          <w:sz w:val="18"/>
          <w:szCs w:val="18"/>
        </w:rPr>
      </w:pPr>
      <w:r w:rsidRPr="00262B3A">
        <w:rPr>
          <w:rFonts w:ascii="Arial" w:hAnsi="Arial" w:cs="Arial"/>
          <w:sz w:val="18"/>
          <w:szCs w:val="18"/>
        </w:rPr>
        <w:t>Naročnik želi, da ponudniki ponudijo:</w:t>
      </w:r>
    </w:p>
    <w:p w14:paraId="5C2BB8BA" w14:textId="77777777" w:rsidR="00262B3A" w:rsidRPr="00262B3A" w:rsidRDefault="00262B3A" w:rsidP="00262B3A">
      <w:pPr>
        <w:spacing w:after="0" w:line="240" w:lineRule="auto"/>
        <w:jc w:val="both"/>
        <w:rPr>
          <w:rFonts w:ascii="Arial" w:hAnsi="Arial" w:cs="Arial"/>
          <w:sz w:val="18"/>
          <w:szCs w:val="18"/>
        </w:rPr>
      </w:pPr>
      <w:r w:rsidRPr="00262B3A">
        <w:rPr>
          <w:rFonts w:ascii="Arial" w:hAnsi="Arial" w:cs="Arial"/>
          <w:sz w:val="18"/>
          <w:szCs w:val="18"/>
        </w:rPr>
        <w:t>-čim več živil, ki imajo enega od uradno priznanih, certificiranih, znakov kvalitete (kakovosti),</w:t>
      </w:r>
    </w:p>
    <w:p w14:paraId="145A8DAA" w14:textId="77777777" w:rsidR="00262B3A" w:rsidRPr="00262B3A" w:rsidRDefault="00262B3A" w:rsidP="00262B3A">
      <w:pPr>
        <w:spacing w:after="0" w:line="240" w:lineRule="auto"/>
        <w:jc w:val="both"/>
        <w:rPr>
          <w:rFonts w:ascii="Arial" w:hAnsi="Arial" w:cs="Arial"/>
          <w:sz w:val="18"/>
          <w:szCs w:val="18"/>
        </w:rPr>
      </w:pPr>
      <w:r w:rsidRPr="00262B3A">
        <w:rPr>
          <w:rFonts w:ascii="Arial" w:hAnsi="Arial" w:cs="Arial"/>
          <w:sz w:val="18"/>
          <w:szCs w:val="18"/>
        </w:rPr>
        <w:t>-čim več ekološko pridelanih živil ali živil iz integrirane pridelave (kjer je to navedeno),</w:t>
      </w:r>
    </w:p>
    <w:p w14:paraId="70F98148" w14:textId="77777777" w:rsidR="00262B3A" w:rsidRPr="00262B3A" w:rsidRDefault="00262B3A" w:rsidP="00262B3A">
      <w:pPr>
        <w:spacing w:after="0" w:line="240" w:lineRule="auto"/>
        <w:jc w:val="both"/>
        <w:rPr>
          <w:rFonts w:ascii="Arial" w:hAnsi="Arial" w:cs="Arial"/>
          <w:sz w:val="18"/>
          <w:szCs w:val="18"/>
        </w:rPr>
      </w:pPr>
      <w:r w:rsidRPr="00262B3A">
        <w:rPr>
          <w:rFonts w:ascii="Arial" w:hAnsi="Arial" w:cs="Arial"/>
          <w:sz w:val="18"/>
          <w:szCs w:val="18"/>
        </w:rPr>
        <w:t xml:space="preserve">-čim več živil lokalnih pridelovalcev (predvsem sadje in zelenjavo) in proizvajalcev tako, da je </w:t>
      </w:r>
      <w:proofErr w:type="spellStart"/>
      <w:r w:rsidRPr="00262B3A">
        <w:rPr>
          <w:rFonts w:ascii="Arial" w:hAnsi="Arial" w:cs="Arial"/>
          <w:sz w:val="18"/>
          <w:szCs w:val="18"/>
        </w:rPr>
        <w:t>prehrambena</w:t>
      </w:r>
      <w:proofErr w:type="spellEnd"/>
      <w:r w:rsidRPr="00262B3A">
        <w:rPr>
          <w:rFonts w:ascii="Arial" w:hAnsi="Arial" w:cs="Arial"/>
          <w:sz w:val="18"/>
          <w:szCs w:val="18"/>
        </w:rPr>
        <w:t xml:space="preserve"> veriga čim krajša,</w:t>
      </w:r>
    </w:p>
    <w:p w14:paraId="2EE18EC9" w14:textId="77777777" w:rsidR="00262B3A" w:rsidRPr="00262B3A" w:rsidRDefault="00262B3A" w:rsidP="00262B3A">
      <w:pPr>
        <w:spacing w:after="0" w:line="240" w:lineRule="auto"/>
        <w:jc w:val="both"/>
        <w:rPr>
          <w:rFonts w:ascii="Arial" w:hAnsi="Arial" w:cs="Arial"/>
          <w:sz w:val="18"/>
          <w:szCs w:val="18"/>
        </w:rPr>
      </w:pPr>
      <w:r w:rsidRPr="00262B3A">
        <w:rPr>
          <w:rFonts w:ascii="Arial" w:hAnsi="Arial" w:cs="Arial"/>
          <w:sz w:val="18"/>
          <w:szCs w:val="18"/>
        </w:rPr>
        <w:lastRenderedPageBreak/>
        <w:t>-živila slovenskega porekla in živila, ki jih pridelujejo ali jih prodajajo kmetje in živila slovenskih proizvajalcev,</w:t>
      </w:r>
    </w:p>
    <w:p w14:paraId="1E2F7097" w14:textId="77777777" w:rsidR="00262B3A" w:rsidRPr="00262B3A" w:rsidRDefault="00262B3A" w:rsidP="00262B3A">
      <w:pPr>
        <w:spacing w:after="0" w:line="240" w:lineRule="auto"/>
        <w:jc w:val="both"/>
        <w:rPr>
          <w:rFonts w:ascii="Arial" w:hAnsi="Arial" w:cs="Arial"/>
          <w:sz w:val="18"/>
          <w:szCs w:val="18"/>
        </w:rPr>
      </w:pPr>
      <w:r w:rsidRPr="00262B3A">
        <w:rPr>
          <w:rFonts w:ascii="Arial" w:hAnsi="Arial" w:cs="Arial"/>
          <w:sz w:val="18"/>
          <w:szCs w:val="18"/>
        </w:rPr>
        <w:t>-sadje in zelenjavo domače (slovenske) pridelave, predvsem sadje in zelenjavo, ki se prideluje v Sloveniji,</w:t>
      </w:r>
    </w:p>
    <w:p w14:paraId="1CFF13D8" w14:textId="77777777" w:rsidR="00262B3A" w:rsidRPr="00262B3A" w:rsidRDefault="00262B3A" w:rsidP="00262B3A">
      <w:pPr>
        <w:spacing w:after="0" w:line="240" w:lineRule="auto"/>
        <w:jc w:val="both"/>
        <w:rPr>
          <w:rFonts w:ascii="Arial" w:hAnsi="Arial" w:cs="Arial"/>
          <w:sz w:val="18"/>
          <w:szCs w:val="18"/>
        </w:rPr>
      </w:pPr>
      <w:r w:rsidRPr="00262B3A">
        <w:rPr>
          <w:rFonts w:ascii="Arial" w:hAnsi="Arial" w:cs="Arial"/>
          <w:sz w:val="18"/>
          <w:szCs w:val="18"/>
        </w:rPr>
        <w:t>-živila vsebujejo čim manj nasičenih maščobnih kislin,</w:t>
      </w:r>
    </w:p>
    <w:p w14:paraId="00A907C9" w14:textId="77777777" w:rsidR="00262B3A" w:rsidRPr="00262B3A" w:rsidRDefault="00262B3A" w:rsidP="00262B3A">
      <w:pPr>
        <w:spacing w:after="0" w:line="240" w:lineRule="auto"/>
        <w:jc w:val="both"/>
        <w:rPr>
          <w:rFonts w:ascii="Arial" w:hAnsi="Arial" w:cs="Arial"/>
          <w:sz w:val="18"/>
          <w:szCs w:val="18"/>
        </w:rPr>
      </w:pPr>
      <w:r w:rsidRPr="00262B3A">
        <w:rPr>
          <w:rFonts w:ascii="Arial" w:hAnsi="Arial" w:cs="Arial"/>
          <w:sz w:val="18"/>
          <w:szCs w:val="18"/>
        </w:rPr>
        <w:t>-živila z manj maščobe (kjer je tako navedeno),</w:t>
      </w:r>
    </w:p>
    <w:p w14:paraId="6F9C53FA" w14:textId="77777777" w:rsidR="00262B3A" w:rsidRPr="00262B3A" w:rsidRDefault="00262B3A" w:rsidP="00262B3A">
      <w:pPr>
        <w:spacing w:after="0" w:line="240" w:lineRule="auto"/>
        <w:jc w:val="both"/>
        <w:rPr>
          <w:rFonts w:ascii="Arial" w:hAnsi="Arial" w:cs="Arial"/>
          <w:sz w:val="18"/>
          <w:szCs w:val="18"/>
        </w:rPr>
      </w:pPr>
      <w:r w:rsidRPr="00262B3A">
        <w:rPr>
          <w:rFonts w:ascii="Arial" w:hAnsi="Arial" w:cs="Arial"/>
          <w:sz w:val="18"/>
          <w:szCs w:val="18"/>
        </w:rPr>
        <w:t>-živila, ki sodijo med varovalna živila in varujejo zdravje.</w:t>
      </w:r>
    </w:p>
    <w:p w14:paraId="5B4E933C" w14:textId="77777777" w:rsidR="00262B3A" w:rsidRPr="00262B3A" w:rsidRDefault="00262B3A" w:rsidP="00262B3A">
      <w:pPr>
        <w:spacing w:after="0" w:line="240" w:lineRule="auto"/>
        <w:jc w:val="both"/>
        <w:rPr>
          <w:rFonts w:ascii="Arial" w:hAnsi="Arial" w:cs="Arial"/>
          <w:sz w:val="18"/>
          <w:szCs w:val="18"/>
        </w:rPr>
      </w:pPr>
    </w:p>
    <w:p w14:paraId="70733C16" w14:textId="77777777" w:rsidR="00262B3A" w:rsidRPr="00262B3A" w:rsidRDefault="00262B3A" w:rsidP="00262B3A">
      <w:pPr>
        <w:spacing w:after="0" w:line="240" w:lineRule="auto"/>
        <w:jc w:val="both"/>
        <w:rPr>
          <w:rFonts w:ascii="Arial" w:hAnsi="Arial" w:cs="Arial"/>
          <w:sz w:val="18"/>
          <w:szCs w:val="18"/>
        </w:rPr>
      </w:pPr>
      <w:r w:rsidRPr="00262B3A">
        <w:rPr>
          <w:rFonts w:ascii="Arial" w:hAnsi="Arial" w:cs="Arial"/>
          <w:sz w:val="18"/>
          <w:szCs w:val="18"/>
        </w:rPr>
        <w:t>Ponudniki morajo pri pripravi ponudbe upoštevati, da so živila namenjena pripravi obrokov za otroke in da so porabniki živil otroci, pri katerih je zelo pomembno da zaužijejo zdrava in kvalitetna živila, kar izhaja tudi iz smernic zdravega prehranjevanja otrok v vzgojno izobraževalnih organizacijah in Nacionalnega programa prehranske politike v Republiki Sloveniji. Ob tem je zelo pomembno, da so predvsem sezonsko sadje in zelenjava domačih, lokalnih pridelovalcev, saj s tem živila zaradi skladiščenja in prevoza ne zgubljajo na kvaliteti.</w:t>
      </w:r>
    </w:p>
    <w:p w14:paraId="0FD50949" w14:textId="77777777" w:rsidR="00262B3A" w:rsidRPr="00262B3A" w:rsidRDefault="00262B3A" w:rsidP="00262B3A">
      <w:pPr>
        <w:spacing w:after="0" w:line="240" w:lineRule="auto"/>
        <w:jc w:val="both"/>
        <w:rPr>
          <w:rFonts w:ascii="Arial" w:hAnsi="Arial" w:cs="Arial"/>
          <w:sz w:val="18"/>
          <w:szCs w:val="18"/>
        </w:rPr>
      </w:pPr>
    </w:p>
    <w:p w14:paraId="7AD20192" w14:textId="77777777" w:rsidR="00262B3A" w:rsidRPr="00262B3A" w:rsidRDefault="00262B3A" w:rsidP="00262B3A">
      <w:pPr>
        <w:spacing w:after="0" w:line="240" w:lineRule="auto"/>
        <w:jc w:val="both"/>
        <w:rPr>
          <w:rFonts w:ascii="Arial" w:hAnsi="Arial" w:cs="Arial"/>
          <w:sz w:val="18"/>
          <w:szCs w:val="18"/>
        </w:rPr>
      </w:pPr>
      <w:r w:rsidRPr="00262B3A">
        <w:rPr>
          <w:rFonts w:ascii="Arial" w:hAnsi="Arial" w:cs="Arial"/>
          <w:sz w:val="18"/>
          <w:szCs w:val="18"/>
        </w:rPr>
        <w:t>Vsa ponujena živila morajo v celoti ustrezati vsem veljavnim predpisom, normativom in standardom, ki veljajo na področju živil v Republiki Sloveniji in EU.</w:t>
      </w:r>
    </w:p>
    <w:p w14:paraId="659325E3" w14:textId="77777777" w:rsidR="00262B3A" w:rsidRPr="00262B3A" w:rsidRDefault="00262B3A" w:rsidP="00262B3A">
      <w:pPr>
        <w:spacing w:after="0" w:line="240" w:lineRule="auto"/>
        <w:jc w:val="both"/>
        <w:rPr>
          <w:rFonts w:ascii="Arial" w:hAnsi="Arial" w:cs="Arial"/>
          <w:sz w:val="18"/>
          <w:szCs w:val="18"/>
        </w:rPr>
      </w:pPr>
    </w:p>
    <w:p w14:paraId="26C2558A" w14:textId="59216C60" w:rsidR="00D7788E" w:rsidRDefault="00262B3A" w:rsidP="00262B3A">
      <w:pPr>
        <w:spacing w:after="0" w:line="240" w:lineRule="auto"/>
        <w:jc w:val="both"/>
      </w:pPr>
      <w:r w:rsidRPr="00262B3A">
        <w:rPr>
          <w:rFonts w:ascii="Arial" w:hAnsi="Arial" w:cs="Arial"/>
          <w:sz w:val="18"/>
          <w:szCs w:val="18"/>
        </w:rPr>
        <w:t>Zaželeno je, da so živila in proizvodi v embalaži, ki je okolju prijazna.</w:t>
      </w:r>
    </w:p>
    <w:p w14:paraId="0653E44A" w14:textId="48E1B954" w:rsidR="00D7788E" w:rsidRPr="000B7E57" w:rsidRDefault="00D7788E" w:rsidP="00D7788E">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Pr>
          <w:rFonts w:ascii="Arial" w:hAnsi="Arial" w:cs="Arial"/>
          <w:color w:val="FFFFFF" w:themeColor="background1"/>
          <w:szCs w:val="26"/>
        </w:rPr>
        <w:t xml:space="preserve">Temeljne </w:t>
      </w:r>
      <w:proofErr w:type="spellStart"/>
      <w:r>
        <w:rPr>
          <w:rFonts w:ascii="Arial" w:hAnsi="Arial" w:cs="Arial"/>
          <w:color w:val="FFFFFF" w:themeColor="background1"/>
          <w:szCs w:val="26"/>
        </w:rPr>
        <w:t>okoljske</w:t>
      </w:r>
      <w:proofErr w:type="spellEnd"/>
      <w:r>
        <w:rPr>
          <w:rFonts w:ascii="Arial" w:hAnsi="Arial" w:cs="Arial"/>
          <w:color w:val="FFFFFF" w:themeColor="background1"/>
          <w:szCs w:val="26"/>
        </w:rPr>
        <w:t xml:space="preserve"> zahteve</w:t>
      </w:r>
    </w:p>
    <w:p w14:paraId="5B69B1D7" w14:textId="77777777" w:rsidR="00D7788E" w:rsidRDefault="00D7788E" w:rsidP="00D7788E">
      <w:pPr>
        <w:spacing w:before="240"/>
        <w:rPr>
          <w:rFonts w:ascii="Arial" w:hAnsi="Arial" w:cs="Arial"/>
          <w:sz w:val="18"/>
          <w:szCs w:val="18"/>
        </w:rPr>
      </w:pPr>
    </w:p>
    <w:p w14:paraId="613EC297" w14:textId="77777777" w:rsidR="00D7788E" w:rsidRPr="00D7788E" w:rsidRDefault="00D7788E" w:rsidP="00D7788E">
      <w:pPr>
        <w:spacing w:after="0" w:line="240" w:lineRule="auto"/>
        <w:jc w:val="both"/>
        <w:rPr>
          <w:rFonts w:ascii="Arial" w:hAnsi="Arial" w:cs="Arial"/>
          <w:color w:val="000000"/>
          <w:sz w:val="18"/>
          <w:szCs w:val="18"/>
        </w:rPr>
      </w:pPr>
      <w:r w:rsidRPr="00D7788E">
        <w:rPr>
          <w:rFonts w:ascii="Arial" w:hAnsi="Arial" w:cs="Arial"/>
          <w:color w:val="000000"/>
          <w:sz w:val="18"/>
          <w:szCs w:val="18"/>
        </w:rPr>
        <w:t xml:space="preserve">Za izpolnjevanje temeljnih </w:t>
      </w:r>
      <w:proofErr w:type="spellStart"/>
      <w:r w:rsidRPr="00D7788E">
        <w:rPr>
          <w:rFonts w:ascii="Arial" w:hAnsi="Arial" w:cs="Arial"/>
          <w:color w:val="000000"/>
          <w:sz w:val="18"/>
          <w:szCs w:val="18"/>
        </w:rPr>
        <w:t>okoljskih</w:t>
      </w:r>
      <w:proofErr w:type="spellEnd"/>
      <w:r w:rsidRPr="00D7788E">
        <w:rPr>
          <w:rFonts w:ascii="Arial" w:hAnsi="Arial" w:cs="Arial"/>
          <w:color w:val="000000"/>
          <w:sz w:val="18"/>
          <w:szCs w:val="18"/>
        </w:rPr>
        <w:t xml:space="preserve"> zahtev, kot jih določa Uredba o zelenem javnem naročanju, je naročnik oblikoval posamezne sklope živil, kjer morajo biti vsa živila pridelana na ekološki način, kot ga določajo Uredba Sveta (ES) št. 834/2007, Uredba Komisije (ES) št. 889/2008 ali predpis, ki ureja ekološko pridelavo in predelavo kmetijskih pridelkov oz. živil. Za živila, ki so pridelana v </w:t>
      </w:r>
      <w:proofErr w:type="spellStart"/>
      <w:r w:rsidRPr="00D7788E">
        <w:rPr>
          <w:rFonts w:ascii="Arial" w:hAnsi="Arial" w:cs="Arial"/>
          <w:color w:val="000000"/>
          <w:sz w:val="18"/>
          <w:szCs w:val="18"/>
        </w:rPr>
        <w:t>preusmeritvenem</w:t>
      </w:r>
      <w:proofErr w:type="spellEnd"/>
      <w:r w:rsidRPr="00D7788E">
        <w:rPr>
          <w:rFonts w:ascii="Arial" w:hAnsi="Arial" w:cs="Arial"/>
          <w:color w:val="000000"/>
          <w:sz w:val="18"/>
          <w:szCs w:val="18"/>
        </w:rPr>
        <w:t xml:space="preserve"> obdobju, se šteje, da so pridelana na ekološki način.</w:t>
      </w:r>
    </w:p>
    <w:p w14:paraId="3FBC11EB" w14:textId="77777777" w:rsidR="00D7788E" w:rsidRPr="00D7788E" w:rsidRDefault="00D7788E" w:rsidP="00D7788E">
      <w:pPr>
        <w:spacing w:after="0" w:line="240" w:lineRule="auto"/>
        <w:jc w:val="both"/>
        <w:rPr>
          <w:rFonts w:ascii="Arial" w:hAnsi="Arial" w:cs="Arial"/>
          <w:color w:val="000000"/>
          <w:sz w:val="18"/>
          <w:szCs w:val="18"/>
        </w:rPr>
      </w:pPr>
    </w:p>
    <w:p w14:paraId="2D082FE6" w14:textId="77777777" w:rsidR="00D7788E" w:rsidRPr="00D7788E" w:rsidRDefault="00D7788E" w:rsidP="00D7788E">
      <w:pPr>
        <w:spacing w:after="0" w:line="240" w:lineRule="auto"/>
        <w:jc w:val="both"/>
        <w:rPr>
          <w:rFonts w:ascii="Arial" w:hAnsi="Arial" w:cs="Arial"/>
          <w:color w:val="000000"/>
          <w:sz w:val="18"/>
          <w:szCs w:val="18"/>
        </w:rPr>
      </w:pPr>
      <w:r w:rsidRPr="00D7788E">
        <w:rPr>
          <w:rFonts w:ascii="Arial" w:hAnsi="Arial" w:cs="Arial"/>
          <w:color w:val="000000"/>
          <w:sz w:val="18"/>
          <w:szCs w:val="18"/>
        </w:rPr>
        <w:t>Naročnik bo vpliv na okolje zniževal tudi s sezonskim nakupovanjem. To pomeni, da bo kupoval lokalno samo tiste vrste sadja in zelenjave, ki so v Sloveniji ob določenem času sezonska.</w:t>
      </w:r>
    </w:p>
    <w:p w14:paraId="2E2267FE" w14:textId="77777777" w:rsidR="00D7788E" w:rsidRPr="00D7788E" w:rsidRDefault="00D7788E" w:rsidP="00D7788E">
      <w:pPr>
        <w:spacing w:after="0" w:line="240" w:lineRule="auto"/>
        <w:jc w:val="both"/>
        <w:rPr>
          <w:rFonts w:ascii="Arial" w:hAnsi="Arial" w:cs="Arial"/>
          <w:color w:val="000000"/>
          <w:sz w:val="18"/>
          <w:szCs w:val="18"/>
        </w:rPr>
      </w:pPr>
    </w:p>
    <w:p w14:paraId="78FC4227" w14:textId="77777777" w:rsidR="00D7788E" w:rsidRPr="00D7788E" w:rsidRDefault="00D7788E" w:rsidP="00D7788E">
      <w:pPr>
        <w:spacing w:after="0" w:line="240" w:lineRule="auto"/>
        <w:jc w:val="both"/>
        <w:rPr>
          <w:rFonts w:ascii="Arial" w:hAnsi="Arial" w:cs="Arial"/>
          <w:color w:val="000000"/>
          <w:sz w:val="18"/>
          <w:szCs w:val="18"/>
        </w:rPr>
      </w:pPr>
      <w:r w:rsidRPr="00D7788E">
        <w:rPr>
          <w:rFonts w:ascii="Arial" w:hAnsi="Arial" w:cs="Arial"/>
          <w:color w:val="000000"/>
          <w:sz w:val="18"/>
          <w:szCs w:val="18"/>
        </w:rPr>
        <w:t>V primeru ekoloških živil naročnik opozarja, da mora biti v verigi od rejca/pridelovalca do naročnika, certificirana VSA veriga. Ministrstvo za kmetijstvo in okolje je za izvajanje kontrole ekološke pridelave in predelave pooblastilo tri organizacije za kontrolo in certificiranje in sicer:</w:t>
      </w:r>
    </w:p>
    <w:p w14:paraId="0082CBEE" w14:textId="77777777" w:rsidR="00D7788E" w:rsidRPr="00D7788E" w:rsidRDefault="00D7788E" w:rsidP="00D7788E">
      <w:pPr>
        <w:spacing w:after="0" w:line="240" w:lineRule="auto"/>
        <w:jc w:val="both"/>
        <w:rPr>
          <w:rFonts w:ascii="Arial" w:hAnsi="Arial" w:cs="Arial"/>
          <w:color w:val="000000"/>
          <w:sz w:val="18"/>
          <w:szCs w:val="18"/>
        </w:rPr>
      </w:pPr>
    </w:p>
    <w:p w14:paraId="161829BE" w14:textId="107FEA97" w:rsidR="00D7788E" w:rsidRPr="00D7788E" w:rsidRDefault="00D7788E" w:rsidP="0067763E">
      <w:pPr>
        <w:pStyle w:val="Odstavekseznama"/>
        <w:numPr>
          <w:ilvl w:val="0"/>
          <w:numId w:val="18"/>
        </w:numPr>
        <w:spacing w:after="0" w:line="240" w:lineRule="auto"/>
        <w:jc w:val="both"/>
        <w:rPr>
          <w:rFonts w:ascii="Arial" w:hAnsi="Arial" w:cs="Arial"/>
          <w:color w:val="000000"/>
          <w:sz w:val="18"/>
          <w:szCs w:val="18"/>
        </w:rPr>
      </w:pPr>
      <w:r w:rsidRPr="00D7788E">
        <w:rPr>
          <w:rFonts w:ascii="Arial" w:hAnsi="Arial" w:cs="Arial"/>
          <w:color w:val="000000"/>
          <w:sz w:val="18"/>
          <w:szCs w:val="18"/>
        </w:rPr>
        <w:t>Inštitut za kontrolo in certifikacijo v kmetijstvu in gozdarstvu Maribor</w:t>
      </w:r>
      <w:r>
        <w:rPr>
          <w:rFonts w:ascii="Arial" w:hAnsi="Arial" w:cs="Arial"/>
          <w:color w:val="000000"/>
          <w:sz w:val="18"/>
          <w:szCs w:val="18"/>
        </w:rPr>
        <w:t xml:space="preserve">, </w:t>
      </w:r>
      <w:r w:rsidRPr="00D7788E">
        <w:rPr>
          <w:rFonts w:ascii="Arial" w:hAnsi="Arial" w:cs="Arial"/>
          <w:color w:val="000000"/>
          <w:sz w:val="18"/>
          <w:szCs w:val="18"/>
        </w:rPr>
        <w:t>Vinarska ulica 14, 2000 Maribor</w:t>
      </w:r>
    </w:p>
    <w:p w14:paraId="38061369" w14:textId="77777777" w:rsidR="00D7788E" w:rsidRPr="00D7788E" w:rsidRDefault="00D7788E" w:rsidP="00D7788E">
      <w:pPr>
        <w:spacing w:after="0" w:line="240" w:lineRule="auto"/>
        <w:jc w:val="both"/>
        <w:rPr>
          <w:rFonts w:ascii="Arial" w:hAnsi="Arial" w:cs="Arial"/>
          <w:color w:val="000000"/>
          <w:sz w:val="18"/>
          <w:szCs w:val="18"/>
        </w:rPr>
      </w:pPr>
    </w:p>
    <w:p w14:paraId="5807568C" w14:textId="5B3962F9" w:rsidR="00D7788E" w:rsidRPr="00D7788E" w:rsidRDefault="00D7788E" w:rsidP="0067763E">
      <w:pPr>
        <w:pStyle w:val="Odstavekseznama"/>
        <w:numPr>
          <w:ilvl w:val="0"/>
          <w:numId w:val="18"/>
        </w:numPr>
        <w:spacing w:after="0" w:line="240" w:lineRule="auto"/>
        <w:jc w:val="both"/>
        <w:rPr>
          <w:rFonts w:ascii="Arial" w:hAnsi="Arial" w:cs="Arial"/>
          <w:color w:val="000000"/>
          <w:sz w:val="18"/>
          <w:szCs w:val="18"/>
        </w:rPr>
      </w:pPr>
      <w:r w:rsidRPr="00D7788E">
        <w:rPr>
          <w:rFonts w:ascii="Arial" w:hAnsi="Arial" w:cs="Arial"/>
          <w:color w:val="000000"/>
          <w:sz w:val="18"/>
          <w:szCs w:val="18"/>
        </w:rPr>
        <w:t>Inštitut za kontrolo in certifikacijo Univerze v Mariboru</w:t>
      </w:r>
      <w:r>
        <w:rPr>
          <w:rFonts w:ascii="Arial" w:hAnsi="Arial" w:cs="Arial"/>
          <w:color w:val="000000"/>
          <w:sz w:val="18"/>
          <w:szCs w:val="18"/>
        </w:rPr>
        <w:t xml:space="preserve">, </w:t>
      </w:r>
      <w:r w:rsidRPr="00D7788E">
        <w:rPr>
          <w:rFonts w:ascii="Arial" w:hAnsi="Arial" w:cs="Arial"/>
          <w:color w:val="000000"/>
          <w:sz w:val="18"/>
          <w:szCs w:val="18"/>
        </w:rPr>
        <w:t>Pivola 8, 2311 Hoče</w:t>
      </w:r>
    </w:p>
    <w:p w14:paraId="2C902056" w14:textId="77777777" w:rsidR="00D7788E" w:rsidRPr="00D7788E" w:rsidRDefault="00D7788E" w:rsidP="00D7788E">
      <w:pPr>
        <w:spacing w:after="0" w:line="240" w:lineRule="auto"/>
        <w:jc w:val="both"/>
        <w:rPr>
          <w:rFonts w:ascii="Arial" w:hAnsi="Arial" w:cs="Arial"/>
          <w:color w:val="000000"/>
          <w:sz w:val="18"/>
          <w:szCs w:val="18"/>
        </w:rPr>
      </w:pPr>
    </w:p>
    <w:p w14:paraId="095DAA85" w14:textId="460FE629" w:rsidR="00D7788E" w:rsidRPr="00D7788E" w:rsidRDefault="00D7788E" w:rsidP="0067763E">
      <w:pPr>
        <w:pStyle w:val="Odstavekseznama"/>
        <w:numPr>
          <w:ilvl w:val="0"/>
          <w:numId w:val="18"/>
        </w:numPr>
        <w:spacing w:after="0" w:line="240" w:lineRule="auto"/>
        <w:jc w:val="both"/>
        <w:rPr>
          <w:rFonts w:ascii="Arial" w:hAnsi="Arial" w:cs="Arial"/>
          <w:color w:val="000000"/>
          <w:sz w:val="18"/>
          <w:szCs w:val="18"/>
        </w:rPr>
      </w:pPr>
      <w:proofErr w:type="spellStart"/>
      <w:r w:rsidRPr="00D7788E">
        <w:rPr>
          <w:rFonts w:ascii="Arial" w:hAnsi="Arial" w:cs="Arial"/>
          <w:color w:val="000000"/>
          <w:sz w:val="18"/>
          <w:szCs w:val="18"/>
        </w:rPr>
        <w:t>Bureau</w:t>
      </w:r>
      <w:proofErr w:type="spellEnd"/>
      <w:r w:rsidRPr="00D7788E">
        <w:rPr>
          <w:rFonts w:ascii="Arial" w:hAnsi="Arial" w:cs="Arial"/>
          <w:color w:val="000000"/>
          <w:sz w:val="18"/>
          <w:szCs w:val="18"/>
        </w:rPr>
        <w:t xml:space="preserve"> </w:t>
      </w:r>
      <w:proofErr w:type="spellStart"/>
      <w:r w:rsidRPr="00D7788E">
        <w:rPr>
          <w:rFonts w:ascii="Arial" w:hAnsi="Arial" w:cs="Arial"/>
          <w:color w:val="000000"/>
          <w:sz w:val="18"/>
          <w:szCs w:val="18"/>
        </w:rPr>
        <w:t>Veritas</w:t>
      </w:r>
      <w:proofErr w:type="spellEnd"/>
      <w:r w:rsidRPr="00D7788E">
        <w:rPr>
          <w:rFonts w:ascii="Arial" w:hAnsi="Arial" w:cs="Arial"/>
          <w:color w:val="000000"/>
          <w:sz w:val="18"/>
          <w:szCs w:val="18"/>
        </w:rPr>
        <w:t xml:space="preserve"> </w:t>
      </w:r>
      <w:proofErr w:type="spellStart"/>
      <w:r w:rsidRPr="00D7788E">
        <w:rPr>
          <w:rFonts w:ascii="Arial" w:hAnsi="Arial" w:cs="Arial"/>
          <w:color w:val="000000"/>
          <w:sz w:val="18"/>
          <w:szCs w:val="18"/>
        </w:rPr>
        <w:t>d.o.o</w:t>
      </w:r>
      <w:proofErr w:type="spellEnd"/>
      <w:r>
        <w:rPr>
          <w:rFonts w:ascii="Arial" w:hAnsi="Arial" w:cs="Arial"/>
          <w:color w:val="000000"/>
          <w:sz w:val="18"/>
          <w:szCs w:val="18"/>
        </w:rPr>
        <w:t xml:space="preserve">, </w:t>
      </w:r>
      <w:r w:rsidRPr="00D7788E">
        <w:rPr>
          <w:rFonts w:ascii="Arial" w:hAnsi="Arial" w:cs="Arial"/>
          <w:color w:val="000000"/>
          <w:sz w:val="18"/>
          <w:szCs w:val="18"/>
        </w:rPr>
        <w:t xml:space="preserve">Linhartova 49a, 1000 LJUBLJANA </w:t>
      </w:r>
    </w:p>
    <w:p w14:paraId="696375FF" w14:textId="77777777" w:rsidR="00D7788E" w:rsidRPr="00D7788E" w:rsidRDefault="00D7788E" w:rsidP="00D7788E">
      <w:pPr>
        <w:spacing w:after="0" w:line="240" w:lineRule="auto"/>
        <w:jc w:val="both"/>
        <w:rPr>
          <w:rFonts w:ascii="Arial" w:hAnsi="Arial" w:cs="Arial"/>
          <w:color w:val="000000"/>
          <w:sz w:val="18"/>
          <w:szCs w:val="18"/>
        </w:rPr>
      </w:pPr>
    </w:p>
    <w:p w14:paraId="743FA2DC" w14:textId="27B2B4FE" w:rsidR="00D7788E" w:rsidRDefault="00D7788E" w:rsidP="00D7788E">
      <w:pPr>
        <w:spacing w:after="0" w:line="240" w:lineRule="auto"/>
        <w:jc w:val="both"/>
      </w:pPr>
      <w:r w:rsidRPr="00D7788E">
        <w:rPr>
          <w:rFonts w:ascii="Arial" w:hAnsi="Arial" w:cs="Arial"/>
          <w:color w:val="000000"/>
          <w:sz w:val="18"/>
          <w:szCs w:val="18"/>
        </w:rPr>
        <w:t>Naročnik bo priznal sposobnost tistim ponudnikom, ki bodo uspeli izkazati izpolnjevanje pogoja z ustreznimi veljavnimi certifikati.</w:t>
      </w:r>
    </w:p>
    <w:p w14:paraId="5C970A0F" w14:textId="77777777" w:rsidR="0084141A" w:rsidRDefault="0084141A"/>
    <w:p w14:paraId="14FF7700" w14:textId="77777777" w:rsidR="001F7761" w:rsidRDefault="001F7761">
      <w:pPr>
        <w:sectPr w:rsidR="001F7761" w:rsidSect="00D82CC3">
          <w:pgSz w:w="11906" w:h="16838"/>
          <w:pgMar w:top="1418" w:right="1418" w:bottom="1418" w:left="1418" w:header="567" w:footer="680" w:gutter="0"/>
          <w:cols w:space="708"/>
          <w:docGrid w:linePitch="360"/>
        </w:sectPr>
      </w:pPr>
    </w:p>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lastRenderedPageBreak/>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EA96DC8" w14:textId="08033350" w:rsidR="0084141A" w:rsidRDefault="000E73FE">
      <w:pPr>
        <w:spacing w:before="225" w:after="225" w:line="240" w:lineRule="auto"/>
        <w:jc w:val="both"/>
      </w:pPr>
      <w:r>
        <w:rPr>
          <w:rFonts w:ascii="Arial" w:hAnsi="Arial" w:cs="Arial"/>
          <w:color w:val="000000"/>
          <w:sz w:val="18"/>
          <w:szCs w:val="18"/>
        </w:rPr>
        <w:t xml:space="preserve">Zaželeno je, da so zahtevani dokumenti zloženi po spodaj navedenem vrstnem redu. </w:t>
      </w:r>
      <w:r w:rsidR="0064050F" w:rsidRPr="000B302B">
        <w:rPr>
          <w:rFonts w:ascii="Arial" w:hAnsi="Arial" w:cs="Arial"/>
          <w:b/>
          <w:color w:val="000000"/>
          <w:sz w:val="18"/>
          <w:szCs w:val="18"/>
        </w:rPr>
        <w:t xml:space="preserve">Dokumente na Portalu e-JN naložite v razdelke, in sicer </w:t>
      </w:r>
      <w:r w:rsidR="000B302B" w:rsidRPr="000B302B">
        <w:rPr>
          <w:rFonts w:ascii="Arial" w:hAnsi="Arial" w:cs="Arial"/>
          <w:b/>
          <w:color w:val="000000"/>
          <w:sz w:val="18"/>
          <w:szCs w:val="18"/>
        </w:rPr>
        <w:t>dokumenti</w:t>
      </w:r>
      <w:r w:rsidR="0064050F" w:rsidRPr="000B302B">
        <w:rPr>
          <w:rFonts w:ascii="Arial" w:hAnsi="Arial" w:cs="Arial"/>
          <w:b/>
          <w:color w:val="000000"/>
          <w:sz w:val="18"/>
          <w:szCs w:val="18"/>
        </w:rPr>
        <w:t xml:space="preserve"> od </w:t>
      </w:r>
      <w:r w:rsidR="007E6677">
        <w:rPr>
          <w:rFonts w:ascii="Arial" w:hAnsi="Arial" w:cs="Arial"/>
          <w:b/>
          <w:color w:val="000000"/>
          <w:sz w:val="18"/>
          <w:szCs w:val="18"/>
        </w:rPr>
        <w:t>1a</w:t>
      </w:r>
      <w:r w:rsidR="0064050F" w:rsidRPr="000B302B">
        <w:rPr>
          <w:rFonts w:ascii="Arial" w:hAnsi="Arial" w:cs="Arial"/>
          <w:b/>
          <w:color w:val="000000"/>
          <w:sz w:val="18"/>
          <w:szCs w:val="18"/>
        </w:rPr>
        <w:t>-</w:t>
      </w:r>
      <w:r w:rsidR="000B302B" w:rsidRPr="000B302B">
        <w:rPr>
          <w:rFonts w:ascii="Arial" w:hAnsi="Arial" w:cs="Arial"/>
          <w:b/>
          <w:color w:val="000000"/>
          <w:sz w:val="18"/>
          <w:szCs w:val="18"/>
        </w:rPr>
        <w:t>1</w:t>
      </w:r>
      <w:r w:rsidR="007E6677">
        <w:rPr>
          <w:rFonts w:ascii="Arial" w:hAnsi="Arial" w:cs="Arial"/>
          <w:b/>
          <w:color w:val="000000"/>
          <w:sz w:val="18"/>
          <w:szCs w:val="18"/>
        </w:rPr>
        <w:t xml:space="preserve">4 </w:t>
      </w:r>
      <w:r w:rsidR="000B302B" w:rsidRPr="000B302B">
        <w:rPr>
          <w:rFonts w:ascii="Arial" w:hAnsi="Arial" w:cs="Arial"/>
          <w:b/>
          <w:color w:val="000000"/>
          <w:sz w:val="18"/>
          <w:szCs w:val="18"/>
        </w:rPr>
        <w:t xml:space="preserve">v razdelek DRUGE PRILOGE, obrazec </w:t>
      </w:r>
      <w:r w:rsidR="007E6677">
        <w:rPr>
          <w:rFonts w:ascii="Arial" w:hAnsi="Arial" w:cs="Arial"/>
          <w:b/>
          <w:color w:val="000000"/>
          <w:sz w:val="18"/>
          <w:szCs w:val="18"/>
        </w:rPr>
        <w:t>št. 1 Ponudba</w:t>
      </w:r>
      <w:r w:rsidR="000B302B" w:rsidRPr="000B302B">
        <w:rPr>
          <w:rFonts w:ascii="Arial" w:hAnsi="Arial" w:cs="Arial"/>
          <w:b/>
          <w:color w:val="000000"/>
          <w:sz w:val="18"/>
          <w:szCs w:val="18"/>
        </w:rPr>
        <w:t xml:space="preserve"> v razdelek PREDRAČUN in obrazec ESPD v razdelek ESPD</w:t>
      </w:r>
      <w:r w:rsidR="000B302B">
        <w:t>.</w:t>
      </w:r>
      <w:r w:rsidR="000B302B" w:rsidRPr="000B302B">
        <w:t xml:space="preserve"> </w:t>
      </w:r>
    </w:p>
    <w:p w14:paraId="04E55F23" w14:textId="77777777" w:rsidR="00706BDD" w:rsidRPr="00A17BFF"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Default="000E73FE">
            <w:pPr>
              <w:jc w:val="center"/>
            </w:pPr>
            <w:r>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Default="000E73FE">
            <w:pPr>
              <w:jc w:val="center"/>
            </w:pPr>
            <w:r>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Default="000E73FE">
            <w:pPr>
              <w:jc w:val="center"/>
            </w:pPr>
            <w:r>
              <w:rPr>
                <w:rFonts w:ascii="Arial" w:hAnsi="Arial" w:cs="Arial"/>
                <w:b/>
                <w:bCs/>
                <w:color w:val="000000"/>
                <w:position w:val="-3"/>
                <w:shd w:val="clear" w:color="auto" w:fill="AAAAAA"/>
              </w:rPr>
              <w:t>Opombe</w:t>
            </w:r>
          </w:p>
        </w:tc>
      </w:tr>
      <w:tr w:rsidR="0084141A"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Default="000E73FE">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Default="000E73FE">
            <w:r>
              <w:rPr>
                <w:rFonts w:ascii="Arial" w:hAnsi="Arial" w:cs="Arial"/>
                <w:color w:val="000000"/>
                <w:position w:val="-2"/>
                <w:sz w:val="18"/>
                <w:szCs w:val="18"/>
              </w:rPr>
              <w:t>Ponudba</w:t>
            </w:r>
          </w:p>
          <w:p w14:paraId="4253BB83" w14:textId="77777777" w:rsidR="0084141A"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Default="000E73FE">
            <w:pPr>
              <w:spacing w:before="135" w:after="135"/>
              <w:jc w:val="both"/>
              <w:textAlignment w:val="center"/>
            </w:pPr>
            <w:r>
              <w:rPr>
                <w:rFonts w:ascii="Arial" w:hAnsi="Arial" w:cs="Arial"/>
                <w:color w:val="000000"/>
                <w:position w:val="-2"/>
                <w:sz w:val="18"/>
                <w:szCs w:val="18"/>
              </w:rPr>
              <w:t>Izpolnjen, podpisan in žigosan.</w:t>
            </w:r>
          </w:p>
        </w:tc>
      </w:tr>
      <w:tr w:rsidR="007E6677" w14:paraId="600F7AD6" w14:textId="77777777" w:rsidTr="00CB59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Default="007E6677" w:rsidP="007E6677">
            <w:pPr>
              <w:rPr>
                <w:rFonts w:ascii="Arial" w:hAnsi="Arial" w:cs="Arial"/>
                <w:color w:val="000000"/>
                <w:position w:val="-2"/>
                <w:sz w:val="18"/>
                <w:szCs w:val="18"/>
              </w:rPr>
            </w:pPr>
            <w:r>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Default="007E6677" w:rsidP="007E6677">
            <w:pPr>
              <w:rPr>
                <w:rFonts w:ascii="Arial" w:hAnsi="Arial" w:cs="Arial"/>
                <w:color w:val="000000"/>
                <w:position w:val="-2"/>
                <w:sz w:val="18"/>
                <w:szCs w:val="18"/>
              </w:rPr>
            </w:pPr>
            <w:r w:rsidRPr="007E667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Default="007E6677" w:rsidP="007E6677">
            <w:pPr>
              <w:spacing w:before="135" w:after="135"/>
              <w:jc w:val="both"/>
              <w:textAlignment w:val="center"/>
              <w:rPr>
                <w:rFonts w:ascii="Arial" w:hAnsi="Arial" w:cs="Arial"/>
                <w:color w:val="000000"/>
                <w:position w:val="-2"/>
                <w:sz w:val="18"/>
                <w:szCs w:val="18"/>
              </w:rPr>
            </w:pPr>
            <w:r w:rsidRPr="007E6677">
              <w:rPr>
                <w:rFonts w:ascii="Arial" w:hAnsi="Arial" w:cs="Arial"/>
                <w:color w:val="000000"/>
                <w:position w:val="-2"/>
                <w:sz w:val="18"/>
                <w:szCs w:val="18"/>
              </w:rPr>
              <w:t>Izpolnjen, podpisan in žigosan</w:t>
            </w:r>
          </w:p>
        </w:tc>
      </w:tr>
      <w:tr w:rsidR="0084141A"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Default="000E73FE">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Default="000E73FE">
            <w:r>
              <w:rPr>
                <w:rFonts w:ascii="Arial" w:hAnsi="Arial" w:cs="Arial"/>
                <w:color w:val="000000"/>
                <w:position w:val="-2"/>
                <w:sz w:val="18"/>
                <w:szCs w:val="18"/>
              </w:rPr>
              <w:t>Krovna izjava</w:t>
            </w:r>
            <w:r w:rsidR="00B05760">
              <w:rPr>
                <w:rFonts w:ascii="Arial" w:hAnsi="Arial" w:cs="Arial"/>
                <w:color w:val="000000"/>
                <w:position w:val="-2"/>
                <w:sz w:val="18"/>
                <w:szCs w:val="18"/>
              </w:rPr>
              <w:t xml:space="preserve"> </w:t>
            </w:r>
          </w:p>
          <w:p w14:paraId="5EFCFAAF" w14:textId="77777777" w:rsidR="0084141A"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Default="000E73FE">
            <w:pPr>
              <w:spacing w:before="135" w:after="135"/>
              <w:jc w:val="both"/>
              <w:textAlignment w:val="center"/>
            </w:pPr>
            <w:r>
              <w:rPr>
                <w:rFonts w:ascii="Arial" w:hAnsi="Arial" w:cs="Arial"/>
                <w:color w:val="000000"/>
                <w:position w:val="-2"/>
                <w:sz w:val="18"/>
                <w:szCs w:val="18"/>
              </w:rPr>
              <w:t>Izpolnjen, podpisan in žigosan.</w:t>
            </w:r>
          </w:p>
        </w:tc>
      </w:tr>
      <w:tr w:rsidR="0084141A" w14:paraId="6E0EE0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9D3167" w14:textId="77777777" w:rsidR="0084141A" w:rsidRDefault="000E73FE">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D0C5E" w14:textId="672D20EB" w:rsidR="0084141A" w:rsidRDefault="000E73FE">
            <w:r>
              <w:rPr>
                <w:rFonts w:ascii="Arial" w:hAnsi="Arial" w:cs="Arial"/>
                <w:color w:val="000000"/>
                <w:position w:val="-2"/>
                <w:sz w:val="18"/>
                <w:szCs w:val="18"/>
              </w:rPr>
              <w:t>Izjava gospodarskega subjekta in pooblastilo za pridobitev podatkov iz kazenske evidence</w:t>
            </w:r>
            <w:r w:rsidR="00B05760">
              <w:rPr>
                <w:rFonts w:ascii="Arial" w:hAnsi="Arial" w:cs="Arial"/>
                <w:color w:val="000000"/>
                <w:position w:val="-2"/>
                <w:sz w:val="18"/>
                <w:szCs w:val="18"/>
              </w:rPr>
              <w:t xml:space="preserve"> </w:t>
            </w:r>
          </w:p>
          <w:p w14:paraId="7F5044B7" w14:textId="77777777" w:rsidR="0084141A"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92720" w14:textId="77777777" w:rsidR="0084141A" w:rsidRDefault="000E73FE">
            <w:pPr>
              <w:spacing w:before="135" w:after="135"/>
              <w:jc w:val="both"/>
              <w:textAlignment w:val="center"/>
            </w:pPr>
            <w:r>
              <w:rPr>
                <w:rFonts w:ascii="Arial" w:hAnsi="Arial" w:cs="Arial"/>
                <w:color w:val="000000"/>
                <w:position w:val="-2"/>
                <w:sz w:val="18"/>
                <w:szCs w:val="18"/>
              </w:rPr>
              <w:t>Izpolnjen, podpisan in žigosan.</w:t>
            </w:r>
          </w:p>
        </w:tc>
      </w:tr>
      <w:tr w:rsidR="0084141A" w14:paraId="6DEF450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BDBBE" w14:textId="77777777" w:rsidR="0084141A" w:rsidRDefault="000E73FE">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9F25A" w14:textId="77777777" w:rsidR="0084141A" w:rsidRDefault="000E73FE">
            <w:r>
              <w:rPr>
                <w:rFonts w:ascii="Arial" w:hAnsi="Arial" w:cs="Arial"/>
                <w:color w:val="000000"/>
                <w:position w:val="-2"/>
                <w:sz w:val="18"/>
                <w:szCs w:val="18"/>
              </w:rPr>
              <w:t>Izjava članov organov in zastopnikov gospodarskega subjekta in pooblastilo za pridobitev podatkov iz kazenske evidence</w:t>
            </w:r>
          </w:p>
          <w:p w14:paraId="2A031082" w14:textId="77777777" w:rsidR="0084141A"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D0C57" w14:textId="77777777" w:rsidR="0084141A" w:rsidRDefault="000E73FE">
            <w:pPr>
              <w:spacing w:before="135" w:after="135"/>
              <w:jc w:val="both"/>
              <w:textAlignment w:val="center"/>
            </w:pPr>
            <w:r>
              <w:rPr>
                <w:rFonts w:ascii="Arial" w:hAnsi="Arial" w:cs="Arial"/>
                <w:color w:val="000000"/>
                <w:position w:val="-2"/>
                <w:sz w:val="18"/>
                <w:szCs w:val="18"/>
              </w:rPr>
              <w:t>Izpolnjen, podpisan in žigosan.</w:t>
            </w:r>
          </w:p>
        </w:tc>
      </w:tr>
      <w:tr w:rsidR="00E807DF"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38F7A875" w:rsidR="00E807DF" w:rsidRDefault="00E807D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Default="00E807DF" w:rsidP="00E807DF">
            <w:r>
              <w:rPr>
                <w:rFonts w:ascii="Arial" w:hAnsi="Arial" w:cs="Arial"/>
                <w:color w:val="000000"/>
                <w:position w:val="-2"/>
                <w:sz w:val="18"/>
                <w:szCs w:val="18"/>
              </w:rPr>
              <w:t>Menična izjava za dobro izvedbo pogodbenih obveznosti</w:t>
            </w:r>
          </w:p>
          <w:p w14:paraId="2BB6EFC9"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198A77E6" w:rsidR="00E807DF" w:rsidRDefault="001119EB" w:rsidP="00E807DF">
            <w:pPr>
              <w:spacing w:before="135" w:after="135"/>
              <w:jc w:val="both"/>
              <w:textAlignment w:val="center"/>
            </w:pPr>
            <w:r>
              <w:rPr>
                <w:rFonts w:ascii="Arial" w:hAnsi="Arial" w:cs="Arial"/>
                <w:color w:val="000000"/>
                <w:position w:val="-2"/>
                <w:sz w:val="18"/>
                <w:szCs w:val="18"/>
              </w:rPr>
              <w:t>Izpolnjen, podpisan in žigosan</w:t>
            </w:r>
            <w:r w:rsidR="00E807DF">
              <w:rPr>
                <w:rFonts w:ascii="Arial" w:hAnsi="Arial" w:cs="Arial"/>
                <w:color w:val="000000"/>
                <w:position w:val="-2"/>
                <w:sz w:val="18"/>
                <w:szCs w:val="18"/>
              </w:rPr>
              <w:t>.</w:t>
            </w:r>
          </w:p>
        </w:tc>
      </w:tr>
      <w:tr w:rsidR="00E807DF"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60E8B157" w:rsidR="00E807DF" w:rsidRDefault="00E807D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Default="00E807DF" w:rsidP="00E807DF">
            <w:r>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Default="00E807DF" w:rsidP="00E807DF">
            <w:pPr>
              <w:spacing w:before="135" w:after="135"/>
              <w:jc w:val="both"/>
              <w:textAlignment w:val="center"/>
            </w:pPr>
            <w:r>
              <w:rPr>
                <w:rFonts w:ascii="Arial" w:hAnsi="Arial" w:cs="Arial"/>
                <w:color w:val="000000"/>
                <w:position w:val="-2"/>
                <w:sz w:val="18"/>
                <w:szCs w:val="18"/>
              </w:rPr>
              <w:t>Izpolnjen, podpisan in žigosan.</w:t>
            </w:r>
          </w:p>
        </w:tc>
      </w:tr>
      <w:tr w:rsidR="00E807DF"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1977EA63" w:rsidR="00E807DF" w:rsidRDefault="00E807D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Default="00E807DF" w:rsidP="00E807DF">
            <w:r>
              <w:rPr>
                <w:rFonts w:ascii="Arial" w:hAnsi="Arial" w:cs="Arial"/>
                <w:color w:val="000000"/>
                <w:position w:val="-2"/>
                <w:sz w:val="18"/>
                <w:szCs w:val="18"/>
              </w:rPr>
              <w:t>Izjava podizvajalca</w:t>
            </w:r>
          </w:p>
          <w:p w14:paraId="56F8CA46"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Default="00E807DF" w:rsidP="00E807DF">
            <w:pPr>
              <w:spacing w:before="135" w:after="135"/>
              <w:jc w:val="both"/>
              <w:textAlignment w:val="center"/>
            </w:pPr>
            <w:r>
              <w:rPr>
                <w:rFonts w:ascii="Arial" w:hAnsi="Arial" w:cs="Arial"/>
                <w:color w:val="000000"/>
                <w:position w:val="-2"/>
                <w:sz w:val="18"/>
                <w:szCs w:val="18"/>
              </w:rPr>
              <w:t>Izpolnjen, podpisan in žigosan.</w:t>
            </w:r>
          </w:p>
        </w:tc>
      </w:tr>
      <w:tr w:rsidR="00E807DF"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3846BB13" w:rsidR="00E807DF" w:rsidRDefault="00E807DF"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Default="00E807DF" w:rsidP="00E807DF">
            <w:r>
              <w:rPr>
                <w:rFonts w:ascii="Arial" w:hAnsi="Arial" w:cs="Arial"/>
                <w:color w:val="000000"/>
                <w:position w:val="-2"/>
                <w:sz w:val="18"/>
                <w:szCs w:val="18"/>
              </w:rPr>
              <w:t>Izjava o nastopu s podizvajalci</w:t>
            </w:r>
          </w:p>
          <w:p w14:paraId="6CB6B1BD"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Default="00E807DF" w:rsidP="00E807DF">
            <w:pPr>
              <w:spacing w:before="135" w:after="135"/>
              <w:jc w:val="both"/>
              <w:textAlignment w:val="center"/>
            </w:pPr>
            <w:r>
              <w:rPr>
                <w:rFonts w:ascii="Arial" w:hAnsi="Arial" w:cs="Arial"/>
                <w:color w:val="000000"/>
                <w:position w:val="-2"/>
                <w:sz w:val="18"/>
                <w:szCs w:val="18"/>
              </w:rPr>
              <w:t>Izpolnjen, podpisan in žigosan.</w:t>
            </w:r>
          </w:p>
        </w:tc>
      </w:tr>
      <w:tr w:rsidR="00E807DF"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4762EAF4" w:rsidR="00E807DF" w:rsidRDefault="00E807DF" w:rsidP="00E807DF">
            <w: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Default="00E807DF" w:rsidP="00E807DF">
            <w:r>
              <w:rPr>
                <w:rFonts w:ascii="Arial" w:hAnsi="Arial" w:cs="Arial"/>
                <w:color w:val="000000"/>
                <w:position w:val="-2"/>
                <w:sz w:val="18"/>
                <w:szCs w:val="18"/>
              </w:rPr>
              <w:t>Izjava o lastniških deležih</w:t>
            </w:r>
          </w:p>
          <w:p w14:paraId="4B04DF3A"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Default="00E807DF" w:rsidP="00E807DF">
            <w:pPr>
              <w:spacing w:before="135" w:after="135"/>
              <w:jc w:val="both"/>
              <w:textAlignment w:val="center"/>
            </w:pPr>
            <w:r>
              <w:rPr>
                <w:rFonts w:ascii="Arial" w:hAnsi="Arial" w:cs="Arial"/>
                <w:color w:val="000000"/>
                <w:position w:val="-2"/>
                <w:sz w:val="18"/>
                <w:szCs w:val="18"/>
              </w:rPr>
              <w:t>Izpolnjen, podpisan in žigosan</w:t>
            </w:r>
          </w:p>
        </w:tc>
      </w:tr>
      <w:tr w:rsidR="00E807DF"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6CD2E699" w:rsidR="00E807DF" w:rsidRPr="001F7761" w:rsidRDefault="00E807DF" w:rsidP="00E807DF">
            <w:pPr>
              <w:rPr>
                <w:rFonts w:ascii="Arial" w:hAnsi="Arial" w:cs="Arial"/>
                <w:color w:val="000000"/>
                <w:position w:val="-2"/>
                <w:sz w:val="18"/>
                <w:szCs w:val="18"/>
              </w:rPr>
            </w:pPr>
            <w:r>
              <w:rPr>
                <w:rFonts w:ascii="Arial" w:hAnsi="Arial" w:cs="Arial"/>
                <w:color w:val="000000"/>
                <w:position w:val="-2"/>
                <w:sz w:val="18"/>
                <w:szCs w:val="18"/>
              </w:rPr>
              <w:lastRenderedPageBreak/>
              <w:t>1</w:t>
            </w:r>
            <w:r w:rsidR="002D0B81">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1F7761" w:rsidRDefault="00E807DF" w:rsidP="00E807DF">
            <w:pPr>
              <w:rPr>
                <w:rFonts w:ascii="Arial" w:hAnsi="Arial" w:cs="Arial"/>
                <w:color w:val="000000"/>
                <w:position w:val="-2"/>
                <w:sz w:val="18"/>
                <w:szCs w:val="18"/>
              </w:rPr>
            </w:pPr>
            <w:r w:rsidRPr="001F7761">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1F7761" w:rsidRDefault="00E807DF" w:rsidP="00E807DF">
            <w:pPr>
              <w:spacing w:before="135" w:after="135"/>
              <w:jc w:val="both"/>
              <w:textAlignment w:val="center"/>
              <w:rPr>
                <w:rFonts w:ascii="Arial" w:hAnsi="Arial" w:cs="Arial"/>
                <w:color w:val="000000"/>
                <w:position w:val="-2"/>
                <w:sz w:val="18"/>
                <w:szCs w:val="18"/>
              </w:rPr>
            </w:pPr>
            <w:r w:rsidRPr="001F7761">
              <w:rPr>
                <w:rFonts w:ascii="Arial" w:hAnsi="Arial" w:cs="Arial"/>
                <w:color w:val="000000"/>
                <w:position w:val="-2"/>
                <w:sz w:val="18"/>
                <w:szCs w:val="18"/>
              </w:rPr>
              <w:t>Izpolnjen, podpisan in žigosan</w:t>
            </w:r>
          </w:p>
        </w:tc>
      </w:tr>
      <w:tr w:rsidR="00E807DF"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0A2132E9" w:rsidR="00E807DF" w:rsidRDefault="00E807DF" w:rsidP="00E807DF">
            <w:pPr>
              <w:rPr>
                <w:rFonts w:ascii="Arial" w:hAnsi="Arial" w:cs="Arial"/>
                <w:color w:val="000000"/>
                <w:position w:val="-2"/>
                <w:sz w:val="18"/>
                <w:szCs w:val="18"/>
              </w:rPr>
            </w:pPr>
            <w:r>
              <w:rPr>
                <w:rFonts w:ascii="Arial" w:hAnsi="Arial" w:cs="Arial"/>
                <w:color w:val="000000"/>
                <w:position w:val="-2"/>
                <w:sz w:val="18"/>
                <w:szCs w:val="18"/>
              </w:rPr>
              <w:t>1</w:t>
            </w:r>
            <w:r w:rsidR="002D0B81">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33D632C0" w:rsidR="00E807DF" w:rsidRPr="001F7761" w:rsidRDefault="00E807DF" w:rsidP="00E807DF">
            <w:pPr>
              <w:rPr>
                <w:rFonts w:ascii="Arial" w:hAnsi="Arial" w:cs="Arial"/>
                <w:color w:val="000000"/>
                <w:position w:val="-2"/>
                <w:sz w:val="18"/>
                <w:szCs w:val="18"/>
              </w:rPr>
            </w:pPr>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473CC64C" w:rsidR="00E807DF" w:rsidRPr="001F7761" w:rsidRDefault="00E807DF" w:rsidP="00E807DF">
            <w:pPr>
              <w:spacing w:before="135" w:after="135"/>
              <w:jc w:val="both"/>
              <w:textAlignment w:val="center"/>
              <w:rPr>
                <w:rFonts w:ascii="Arial" w:hAnsi="Arial" w:cs="Arial"/>
                <w:color w:val="000000"/>
                <w:position w:val="-2"/>
                <w:sz w:val="18"/>
                <w:szCs w:val="18"/>
              </w:rPr>
            </w:pPr>
          </w:p>
        </w:tc>
      </w:tr>
      <w:tr w:rsidR="007651DB" w14:paraId="651E9DD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3EABFF" w14:textId="51339A47" w:rsidR="007651DB" w:rsidRDefault="007651DB" w:rsidP="00E807DF">
            <w:pPr>
              <w:rPr>
                <w:rFonts w:ascii="Arial" w:hAnsi="Arial" w:cs="Arial"/>
                <w:color w:val="000000"/>
                <w:position w:val="-2"/>
                <w:sz w:val="18"/>
                <w:szCs w:val="18"/>
              </w:rPr>
            </w:pPr>
            <w:r>
              <w:rPr>
                <w:rFonts w:ascii="Arial" w:hAnsi="Arial" w:cs="Arial"/>
                <w:color w:val="000000"/>
                <w:position w:val="-2"/>
                <w:sz w:val="18"/>
                <w:szCs w:val="18"/>
              </w:rPr>
              <w:t>1</w:t>
            </w:r>
            <w:r w:rsidR="002D0B81">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95862" w14:textId="381D6B55" w:rsidR="007651DB" w:rsidRDefault="007651DB" w:rsidP="00E807DF">
            <w:pPr>
              <w:rPr>
                <w:rFonts w:ascii="Arial" w:hAnsi="Arial" w:cs="Arial"/>
                <w:color w:val="000000"/>
                <w:position w:val="-2"/>
                <w:sz w:val="18"/>
                <w:szCs w:val="18"/>
              </w:rPr>
            </w:pPr>
            <w:r>
              <w:rPr>
                <w:rFonts w:ascii="Arial" w:hAnsi="Arial" w:cs="Arial"/>
                <w:color w:val="000000"/>
                <w:position w:val="-2"/>
                <w:sz w:val="18"/>
                <w:szCs w:val="18"/>
              </w:rPr>
              <w:t>BON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A0A675" w14:textId="77777777" w:rsidR="007651DB" w:rsidRPr="001F7761" w:rsidRDefault="007651DB" w:rsidP="00E807DF">
            <w:pPr>
              <w:spacing w:before="135" w:after="135"/>
              <w:jc w:val="both"/>
              <w:textAlignment w:val="center"/>
              <w:rPr>
                <w:rFonts w:ascii="Arial" w:hAnsi="Arial" w:cs="Arial"/>
                <w:color w:val="000000"/>
                <w:position w:val="-2"/>
                <w:sz w:val="18"/>
                <w:szCs w:val="18"/>
              </w:rPr>
            </w:pP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3023A382" w:rsidR="00E807DF" w:rsidRDefault="00E807DF" w:rsidP="00E807DF">
            <w:r>
              <w:t>1</w:t>
            </w:r>
            <w:r w:rsidR="002D0B81">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0D0F9216" w:rsidR="00E807DF" w:rsidRDefault="001119EB" w:rsidP="00E807DF">
            <w:r>
              <w:rPr>
                <w:rFonts w:ascii="Arial" w:hAnsi="Arial" w:cs="Arial"/>
                <w:color w:val="000000"/>
                <w:position w:val="-2"/>
                <w:sz w:val="18"/>
                <w:szCs w:val="18"/>
              </w:rPr>
              <w:t>Okvirni sporazum</w:t>
            </w:r>
            <w:r w:rsidR="00E807DF" w:rsidRPr="004425C6">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77777777" w:rsidR="00E807DF" w:rsidRDefault="00E807DF" w:rsidP="00E807DF">
            <w:pPr>
              <w:spacing w:before="135" w:after="135"/>
              <w:jc w:val="both"/>
              <w:textAlignment w:val="center"/>
            </w:pPr>
            <w:r>
              <w:rPr>
                <w:rFonts w:ascii="Arial" w:hAnsi="Arial" w:cs="Arial"/>
                <w:color w:val="000000"/>
                <w:position w:val="-2"/>
                <w:sz w:val="18"/>
                <w:szCs w:val="18"/>
              </w:rPr>
              <w:t>Parafiran, podpisan in žigosan.</w:t>
            </w:r>
          </w:p>
        </w:tc>
      </w:tr>
    </w:tbl>
    <w:p w14:paraId="1608C13E" w14:textId="77777777" w:rsidR="0084141A" w:rsidRDefault="0084141A"/>
    <w:p w14:paraId="7ED66E59" w14:textId="77777777" w:rsidR="00B05760" w:rsidRDefault="00B05760">
      <w:pPr>
        <w:sectPr w:rsidR="00B05760" w:rsidSect="00D82CC3">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915260B" w14:textId="77777777" w:rsidR="00706BDD" w:rsidRDefault="00706BDD" w:rsidP="00706BDD">
      <w:pPr>
        <w:rPr>
          <w:rFonts w:ascii="Arial" w:hAnsi="Arial" w:cs="Arial"/>
        </w:rPr>
      </w:pPr>
    </w:p>
    <w:p w14:paraId="6B616583" w14:textId="19C70C0A" w:rsidR="0084141A" w:rsidRDefault="000E73FE">
      <w:pPr>
        <w:spacing w:before="225" w:after="225" w:line="240" w:lineRule="auto"/>
        <w:jc w:val="both"/>
      </w:pPr>
      <w:r>
        <w:rPr>
          <w:rFonts w:ascii="Arial" w:hAnsi="Arial" w:cs="Arial"/>
          <w:color w:val="000000"/>
          <w:sz w:val="18"/>
          <w:szCs w:val="18"/>
        </w:rPr>
        <w:t>Na osnovi povabila za naročilo »</w:t>
      </w:r>
      <w:r w:rsidR="007651DB" w:rsidRPr="007651DB">
        <w:rPr>
          <w:rFonts w:ascii="Arial" w:hAnsi="Arial" w:cs="Arial"/>
          <w:b/>
          <w:bCs/>
          <w:color w:val="000000"/>
          <w:sz w:val="18"/>
          <w:szCs w:val="18"/>
        </w:rPr>
        <w:t>Sukcesivna dobava konvencionalnih in ekoloških živil za obdobje štirih let</w:t>
      </w:r>
      <w:r>
        <w:rPr>
          <w:rFonts w:ascii="Arial" w:hAnsi="Arial" w:cs="Arial"/>
          <w:color w:val="000000"/>
          <w:sz w:val="18"/>
          <w:szCs w:val="18"/>
        </w:rPr>
        <w:t>«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67763E">
      <w:pPr>
        <w:pStyle w:val="Odstavekseznama"/>
        <w:numPr>
          <w:ilvl w:val="0"/>
          <w:numId w:val="19"/>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67763E">
      <w:pPr>
        <w:pStyle w:val="Odstavekseznama"/>
        <w:numPr>
          <w:ilvl w:val="0"/>
          <w:numId w:val="19"/>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1" w:name="cbox1597eb9af70fc5"/>
      <w:r>
        <w:instrText xml:space="preserve"> FORMCHECKBOX </w:instrText>
      </w:r>
      <w:r w:rsidR="00D32894">
        <w:fldChar w:fldCharType="separate"/>
      </w:r>
      <w:r>
        <w:fldChar w:fldCharType="end"/>
      </w:r>
      <w:bookmarkEnd w:id="1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12" w:name="cbox1597eb9af711fa"/>
      <w:r>
        <w:instrText xml:space="preserve"> FORMCHECKBOX </w:instrText>
      </w:r>
      <w:r w:rsidR="00D32894">
        <w:fldChar w:fldCharType="separate"/>
      </w:r>
      <w:r>
        <w:fldChar w:fldCharType="end"/>
      </w:r>
      <w:bookmarkEnd w:id="1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13" w:name="cbox1597eb9af71425"/>
      <w:r>
        <w:instrText xml:space="preserve"> FORMCHECKBOX </w:instrText>
      </w:r>
      <w:r w:rsidR="00D32894">
        <w:fldChar w:fldCharType="separate"/>
      </w:r>
      <w:r>
        <w:fldChar w:fldCharType="end"/>
      </w:r>
      <w:bookmarkEnd w:id="1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14" w:name="cbox1597eb9af71651"/>
      <w:r>
        <w:instrText xml:space="preserve"> FORMCHECKBOX </w:instrText>
      </w:r>
      <w:r w:rsidR="00D32894">
        <w:fldChar w:fldCharType="separate"/>
      </w:r>
      <w:r>
        <w:fldChar w:fldCharType="end"/>
      </w:r>
      <w:bookmarkEnd w:id="14"/>
      <w:r>
        <w:rPr>
          <w:rFonts w:ascii="Arial" w:hAnsi="Arial" w:cs="Arial"/>
          <w:color w:val="000000"/>
          <w:sz w:val="18"/>
          <w:szCs w:val="18"/>
        </w:rPr>
        <w:t>  z uporabo zmogljivosti naslednjih subjektov (navedite samo firme): _____________________________</w:t>
      </w:r>
    </w:p>
    <w:p w14:paraId="527B2227" w14:textId="3505D889" w:rsidR="00586186" w:rsidRPr="00586186" w:rsidRDefault="00586186">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 </w:t>
      </w:r>
    </w:p>
    <w:p w14:paraId="4CF4CCE9" w14:textId="601BAD52" w:rsidR="0084141A" w:rsidRDefault="000E73FE">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 </w:t>
      </w:r>
    </w:p>
    <w:p w14:paraId="20D51296" w14:textId="77777777" w:rsidR="004425C6" w:rsidRDefault="004425C6">
      <w:pPr>
        <w:spacing w:before="225" w:after="225" w:line="240" w:lineRule="auto"/>
        <w:jc w:val="both"/>
      </w:pPr>
    </w:p>
    <w:tbl>
      <w:tblPr>
        <w:tblStyle w:val="NormalTablePHPDOCX"/>
        <w:tblW w:w="9242" w:type="dxa"/>
        <w:tblInd w:w="108" w:type="dxa"/>
        <w:tblLook w:val="04A0" w:firstRow="1" w:lastRow="0" w:firstColumn="1" w:lastColumn="0" w:noHBand="0" w:noVBand="1"/>
      </w:tblPr>
      <w:tblGrid>
        <w:gridCol w:w="1448"/>
        <w:gridCol w:w="2836"/>
        <w:gridCol w:w="2268"/>
        <w:gridCol w:w="847"/>
        <w:gridCol w:w="1843"/>
      </w:tblGrid>
      <w:tr w:rsidR="0084141A" w14:paraId="62E74275" w14:textId="77777777" w:rsidTr="004425C6">
        <w:tc>
          <w:tcPr>
            <w:tcW w:w="78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65EA26" w14:textId="0602AD8F" w:rsidR="0084141A" w:rsidRDefault="004425C6">
            <w:pPr>
              <w:jc w:val="center"/>
            </w:pPr>
            <w:r>
              <w:rPr>
                <w:rFonts w:ascii="Arial" w:hAnsi="Arial" w:cs="Arial"/>
                <w:b/>
                <w:bCs/>
                <w:color w:val="000000"/>
                <w:position w:val="-2"/>
                <w:sz w:val="18"/>
                <w:szCs w:val="18"/>
                <w:shd w:val="clear" w:color="auto" w:fill="D1D1D1"/>
              </w:rPr>
              <w:t>Oznaka sklopa</w:t>
            </w:r>
          </w:p>
        </w:tc>
        <w:tc>
          <w:tcPr>
            <w:tcW w:w="153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D49608" w14:textId="6D1265E3" w:rsidR="0084141A" w:rsidRDefault="004425C6">
            <w:pPr>
              <w:jc w:val="center"/>
            </w:pPr>
            <w:r>
              <w:rPr>
                <w:rFonts w:ascii="Arial" w:hAnsi="Arial" w:cs="Arial"/>
                <w:b/>
                <w:bCs/>
                <w:color w:val="000000"/>
                <w:position w:val="-2"/>
                <w:sz w:val="18"/>
                <w:szCs w:val="18"/>
                <w:shd w:val="clear" w:color="auto" w:fill="D1D1D1"/>
              </w:rPr>
              <w:t>Naziv sklopa</w:t>
            </w:r>
          </w:p>
        </w:tc>
        <w:tc>
          <w:tcPr>
            <w:tcW w:w="122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8CB620" w14:textId="6BB9CC08" w:rsidR="0084141A" w:rsidRDefault="004425C6">
            <w:pPr>
              <w:jc w:val="center"/>
            </w:pPr>
            <w:r w:rsidRPr="004425C6">
              <w:rPr>
                <w:rFonts w:ascii="Arial" w:hAnsi="Arial" w:cs="Arial"/>
                <w:b/>
                <w:bCs/>
                <w:color w:val="000000"/>
                <w:position w:val="-2"/>
                <w:sz w:val="18"/>
                <w:szCs w:val="18"/>
                <w:shd w:val="clear" w:color="auto" w:fill="D1D1D1"/>
              </w:rPr>
              <w:t>Ponudbena vrednost brez DDV za ocenjeno količino</w:t>
            </w:r>
          </w:p>
        </w:tc>
        <w:tc>
          <w:tcPr>
            <w:tcW w:w="45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D33E854" w14:textId="77777777" w:rsidR="0084141A" w:rsidRDefault="000E73FE">
            <w:pPr>
              <w:jc w:val="center"/>
            </w:pPr>
            <w:r>
              <w:rPr>
                <w:rFonts w:ascii="Arial" w:hAnsi="Arial" w:cs="Arial"/>
                <w:b/>
                <w:bCs/>
                <w:color w:val="000000"/>
                <w:position w:val="-2"/>
                <w:sz w:val="18"/>
                <w:szCs w:val="18"/>
                <w:shd w:val="clear" w:color="auto" w:fill="D1D1D1"/>
              </w:rPr>
              <w:t>DDV</w:t>
            </w:r>
          </w:p>
        </w:tc>
        <w:tc>
          <w:tcPr>
            <w:tcW w:w="99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64BE58" w14:textId="7FA51A98" w:rsidR="0084141A" w:rsidRDefault="004425C6">
            <w:pPr>
              <w:jc w:val="center"/>
            </w:pPr>
            <w:r w:rsidRPr="004425C6">
              <w:rPr>
                <w:rFonts w:ascii="Arial" w:hAnsi="Arial" w:cs="Arial"/>
                <w:b/>
                <w:bCs/>
                <w:color w:val="000000"/>
                <w:position w:val="-2"/>
                <w:sz w:val="18"/>
                <w:szCs w:val="18"/>
                <w:shd w:val="clear" w:color="auto" w:fill="D1D1D1"/>
              </w:rPr>
              <w:t>Ponudbena vrednost z DDV za ocenjeno količino</w:t>
            </w:r>
          </w:p>
        </w:tc>
      </w:tr>
      <w:tr w:rsidR="002D0B81" w14:paraId="06F86EC9"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ED7285" w14:textId="65DCF75F" w:rsidR="002D0B81" w:rsidRPr="000A1F28" w:rsidRDefault="002D0B81" w:rsidP="002D0B81">
            <w:pPr>
              <w:jc w:val="right"/>
              <w:rPr>
                <w:sz w:val="18"/>
                <w:szCs w:val="18"/>
              </w:rPr>
            </w:pPr>
            <w:r>
              <w:rPr>
                <w:rFonts w:ascii="Arial" w:hAnsi="Arial" w:cs="Arial"/>
                <w:color w:val="222222"/>
                <w:position w:val="-2"/>
                <w:sz w:val="18"/>
                <w:szCs w:val="18"/>
                <w:shd w:val="clear" w:color="auto" w:fill="FFFFFF"/>
              </w:rPr>
              <w:t>1.</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C4F475D" w14:textId="331CE2FD" w:rsidR="002D0B81" w:rsidRPr="000A1F28" w:rsidRDefault="002D0B81" w:rsidP="002D0B81">
            <w:pPr>
              <w:jc w:val="both"/>
              <w:rPr>
                <w:sz w:val="18"/>
                <w:szCs w:val="18"/>
              </w:rPr>
            </w:pPr>
            <w:r w:rsidRPr="00442AD6">
              <w:t>KRUH IN PEKOVSKI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71759B" w14:textId="77777777" w:rsidR="002D0B81" w:rsidRDefault="002D0B81" w:rsidP="002D0B81">
            <w:r>
              <w:rPr>
                <w:rFonts w:ascii="Arial" w:hAnsi="Arial" w:cs="Arial"/>
                <w:color w:val="000000"/>
                <w:position w:val="-2"/>
                <w:sz w:val="18"/>
                <w:szCs w:val="18"/>
              </w:rPr>
              <w:t> </w:t>
            </w: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B98557" w14:textId="77777777" w:rsidR="002D0B81" w:rsidRDefault="002D0B81" w:rsidP="002D0B81">
            <w:r>
              <w:rPr>
                <w:rFonts w:ascii="Arial" w:hAnsi="Arial" w:cs="Arial"/>
                <w:color w:val="000000"/>
                <w:position w:val="-2"/>
                <w:sz w:val="18"/>
                <w:szCs w:val="18"/>
              </w:rPr>
              <w:t> </w:t>
            </w: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3D1FC4" w14:textId="77777777" w:rsidR="002D0B81" w:rsidRDefault="002D0B81" w:rsidP="002D0B81">
            <w:r>
              <w:rPr>
                <w:rFonts w:ascii="Arial" w:hAnsi="Arial" w:cs="Arial"/>
                <w:color w:val="000000"/>
                <w:position w:val="-2"/>
                <w:sz w:val="18"/>
                <w:szCs w:val="18"/>
              </w:rPr>
              <w:t> </w:t>
            </w:r>
          </w:p>
        </w:tc>
      </w:tr>
      <w:tr w:rsidR="002D0B81" w14:paraId="5372F2DB"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800634" w14:textId="44F29A9A"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 xml:space="preserve">                  2.</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37AC026" w14:textId="14370CEA" w:rsidR="002D0B81" w:rsidRDefault="002D0B81" w:rsidP="002D0B81">
            <w:pPr>
              <w:jc w:val="both"/>
              <w:rPr>
                <w:sz w:val="18"/>
                <w:szCs w:val="18"/>
              </w:rPr>
            </w:pPr>
            <w:r w:rsidRPr="00442AD6">
              <w:t>ŽITA, MLEVSKI IZDELKI IN TESTENINE</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2A41AE"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67BD0"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68BEF8" w14:textId="77777777" w:rsidR="002D0B81" w:rsidRDefault="002D0B81" w:rsidP="002D0B81">
            <w:pPr>
              <w:rPr>
                <w:rFonts w:ascii="Arial" w:hAnsi="Arial" w:cs="Arial"/>
                <w:color w:val="000000"/>
                <w:position w:val="-2"/>
                <w:sz w:val="18"/>
                <w:szCs w:val="18"/>
              </w:rPr>
            </w:pPr>
          </w:p>
        </w:tc>
      </w:tr>
      <w:tr w:rsidR="002D0B81" w14:paraId="45A044D5"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110A9" w14:textId="5B680E50"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 xml:space="preserve">                  3.</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E891B6D" w14:textId="09558A58" w:rsidR="002D0B81" w:rsidRDefault="002D0B81" w:rsidP="002D0B81">
            <w:pPr>
              <w:jc w:val="both"/>
              <w:rPr>
                <w:sz w:val="18"/>
                <w:szCs w:val="18"/>
              </w:rPr>
            </w:pPr>
            <w:r w:rsidRPr="00442AD6">
              <w:t>MLEKO IN MLEČNI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EE2481"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FB1EBC"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D70324" w14:textId="77777777" w:rsidR="002D0B81" w:rsidRDefault="002D0B81" w:rsidP="002D0B81">
            <w:pPr>
              <w:rPr>
                <w:rFonts w:ascii="Arial" w:hAnsi="Arial" w:cs="Arial"/>
                <w:color w:val="000000"/>
                <w:position w:val="-2"/>
                <w:sz w:val="18"/>
                <w:szCs w:val="18"/>
              </w:rPr>
            </w:pPr>
          </w:p>
        </w:tc>
      </w:tr>
      <w:tr w:rsidR="002D0B81" w14:paraId="274759A1"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034864" w14:textId="4F7C9F06"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4.</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6FCFBB3" w14:textId="3C3CF858" w:rsidR="002D0B81" w:rsidRDefault="002D0B81" w:rsidP="002D0B81">
            <w:pPr>
              <w:jc w:val="both"/>
              <w:rPr>
                <w:sz w:val="18"/>
                <w:szCs w:val="18"/>
              </w:rPr>
            </w:pPr>
            <w:r w:rsidRPr="00442AD6">
              <w:t>MESO IN MESNI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50AD90"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1F353E"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4A73C0" w14:textId="77777777" w:rsidR="002D0B81" w:rsidRDefault="002D0B81" w:rsidP="002D0B81">
            <w:pPr>
              <w:rPr>
                <w:rFonts w:ascii="Arial" w:hAnsi="Arial" w:cs="Arial"/>
                <w:color w:val="000000"/>
                <w:position w:val="-2"/>
                <w:sz w:val="18"/>
                <w:szCs w:val="18"/>
              </w:rPr>
            </w:pPr>
          </w:p>
        </w:tc>
      </w:tr>
      <w:tr w:rsidR="002D0B81" w14:paraId="0D9E7D46"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C196F8" w14:textId="1F41B8FD"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5.</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0C9B6FB" w14:textId="2918C66C" w:rsidR="002D0B81" w:rsidRDefault="002D0B81" w:rsidP="002D0B81">
            <w:pPr>
              <w:jc w:val="both"/>
              <w:rPr>
                <w:sz w:val="18"/>
                <w:szCs w:val="18"/>
              </w:rPr>
            </w:pPr>
            <w:r w:rsidRPr="00442AD6">
              <w:t>PERUTNINA IN PERUTNINSKI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7DA403"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09BEFD"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F0B6B7" w14:textId="77777777" w:rsidR="002D0B81" w:rsidRDefault="002D0B81" w:rsidP="002D0B81">
            <w:pPr>
              <w:rPr>
                <w:rFonts w:ascii="Arial" w:hAnsi="Arial" w:cs="Arial"/>
                <w:color w:val="000000"/>
                <w:position w:val="-2"/>
                <w:sz w:val="18"/>
                <w:szCs w:val="18"/>
              </w:rPr>
            </w:pPr>
          </w:p>
        </w:tc>
      </w:tr>
      <w:tr w:rsidR="002D0B81" w14:paraId="5C0CECCA"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C641F7" w14:textId="3F649CBF"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6.</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0DD740D" w14:textId="0B8531BC" w:rsidR="002D0B81" w:rsidRDefault="002D0B81" w:rsidP="002D0B81">
            <w:pPr>
              <w:jc w:val="both"/>
              <w:rPr>
                <w:sz w:val="18"/>
                <w:szCs w:val="18"/>
              </w:rPr>
            </w:pPr>
            <w:r w:rsidRPr="00442AD6">
              <w:t>JAJCA</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B9EFF7"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379705"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96ED1" w14:textId="77777777" w:rsidR="002D0B81" w:rsidRDefault="002D0B81" w:rsidP="002D0B81">
            <w:pPr>
              <w:rPr>
                <w:rFonts w:ascii="Arial" w:hAnsi="Arial" w:cs="Arial"/>
                <w:color w:val="000000"/>
                <w:position w:val="-2"/>
                <w:sz w:val="18"/>
                <w:szCs w:val="18"/>
              </w:rPr>
            </w:pPr>
          </w:p>
        </w:tc>
      </w:tr>
      <w:tr w:rsidR="002D0B81" w14:paraId="525B85DC"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6B9BD1" w14:textId="15B6AF86"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7.</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24586FB" w14:textId="7A5C73E8" w:rsidR="002D0B81" w:rsidRDefault="002D0B81" w:rsidP="002D0B81">
            <w:pPr>
              <w:jc w:val="both"/>
              <w:rPr>
                <w:sz w:val="18"/>
                <w:szCs w:val="18"/>
              </w:rPr>
            </w:pPr>
            <w:r w:rsidRPr="00442AD6">
              <w:t>RIBE</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80DCC"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1610F2"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4D27A" w14:textId="77777777" w:rsidR="002D0B81" w:rsidRDefault="002D0B81" w:rsidP="002D0B81">
            <w:pPr>
              <w:rPr>
                <w:rFonts w:ascii="Arial" w:hAnsi="Arial" w:cs="Arial"/>
                <w:color w:val="000000"/>
                <w:position w:val="-2"/>
                <w:sz w:val="18"/>
                <w:szCs w:val="18"/>
              </w:rPr>
            </w:pPr>
          </w:p>
        </w:tc>
      </w:tr>
      <w:tr w:rsidR="002D0B81" w14:paraId="5DF21E5D"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D285BB" w14:textId="505F10FF"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lastRenderedPageBreak/>
              <w:t>8.</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B61179A" w14:textId="34901477" w:rsidR="002D0B81" w:rsidRDefault="002D0B81" w:rsidP="002D0B81">
            <w:pPr>
              <w:jc w:val="both"/>
              <w:rPr>
                <w:sz w:val="18"/>
                <w:szCs w:val="18"/>
              </w:rPr>
            </w:pPr>
            <w:r w:rsidRPr="00442AD6">
              <w:t>SOKOVI IN SIRUPI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D3190F"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750B13"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69B57" w14:textId="77777777" w:rsidR="002D0B81" w:rsidRDefault="002D0B81" w:rsidP="002D0B81">
            <w:pPr>
              <w:rPr>
                <w:rFonts w:ascii="Arial" w:hAnsi="Arial" w:cs="Arial"/>
                <w:color w:val="000000"/>
                <w:position w:val="-2"/>
                <w:sz w:val="18"/>
                <w:szCs w:val="18"/>
              </w:rPr>
            </w:pPr>
          </w:p>
        </w:tc>
      </w:tr>
      <w:tr w:rsidR="002D0B81" w14:paraId="11C6313F"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D30D11" w14:textId="05615ED6"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9.</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EA92802" w14:textId="11C83A16" w:rsidR="002D0B81" w:rsidRDefault="002D0B81" w:rsidP="002D0B81">
            <w:pPr>
              <w:jc w:val="both"/>
              <w:rPr>
                <w:sz w:val="18"/>
                <w:szCs w:val="18"/>
              </w:rPr>
            </w:pPr>
            <w:r w:rsidRPr="00442AD6">
              <w:t>SVEŽE SADJE IN ZELENJAVA</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709E9B"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817DE5"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C78F02" w14:textId="77777777" w:rsidR="002D0B81" w:rsidRDefault="002D0B81" w:rsidP="002D0B81">
            <w:pPr>
              <w:rPr>
                <w:rFonts w:ascii="Arial" w:hAnsi="Arial" w:cs="Arial"/>
                <w:color w:val="000000"/>
                <w:position w:val="-2"/>
                <w:sz w:val="18"/>
                <w:szCs w:val="18"/>
              </w:rPr>
            </w:pPr>
          </w:p>
        </w:tc>
      </w:tr>
      <w:tr w:rsidR="002D0B81" w14:paraId="4FEAC8B5"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D83E6C" w14:textId="4DCF4B6C"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10.</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8DF6FE8" w14:textId="60C703A2" w:rsidR="002D0B81" w:rsidRDefault="002D0B81" w:rsidP="002D0B81">
            <w:pPr>
              <w:jc w:val="both"/>
              <w:rPr>
                <w:sz w:val="18"/>
                <w:szCs w:val="18"/>
              </w:rPr>
            </w:pPr>
            <w:r w:rsidRPr="00442AD6">
              <w:t>SLADOLED</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4D360"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DD746"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88A9E" w14:textId="77777777" w:rsidR="002D0B81" w:rsidRDefault="002D0B81" w:rsidP="002D0B81">
            <w:pPr>
              <w:rPr>
                <w:rFonts w:ascii="Arial" w:hAnsi="Arial" w:cs="Arial"/>
                <w:color w:val="000000"/>
                <w:position w:val="-2"/>
                <w:sz w:val="18"/>
                <w:szCs w:val="18"/>
              </w:rPr>
            </w:pPr>
          </w:p>
        </w:tc>
      </w:tr>
      <w:tr w:rsidR="002D0B81" w14:paraId="019F0911"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4E792" w14:textId="7EB5661D"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11.</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8849D7D" w14:textId="21F3266E" w:rsidR="002D0B81" w:rsidRDefault="002D0B81" w:rsidP="002D0B81">
            <w:pPr>
              <w:jc w:val="both"/>
              <w:rPr>
                <w:sz w:val="18"/>
                <w:szCs w:val="18"/>
              </w:rPr>
            </w:pPr>
            <w:r w:rsidRPr="00442AD6">
              <w:t>KONZERVIRANO SADJE IN ZELENJAVA</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9A88E5"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8293C8"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6C2A48" w14:textId="77777777" w:rsidR="002D0B81" w:rsidRDefault="002D0B81" w:rsidP="002D0B81">
            <w:pPr>
              <w:rPr>
                <w:rFonts w:ascii="Arial" w:hAnsi="Arial" w:cs="Arial"/>
                <w:color w:val="000000"/>
                <w:position w:val="-2"/>
                <w:sz w:val="18"/>
                <w:szCs w:val="18"/>
              </w:rPr>
            </w:pPr>
          </w:p>
        </w:tc>
      </w:tr>
      <w:tr w:rsidR="002D0B81" w14:paraId="071806A0"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82281D" w14:textId="4E465AE9"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12.</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5049B6A1" w14:textId="51ECFDBA" w:rsidR="002D0B81" w:rsidRDefault="002D0B81" w:rsidP="002D0B81">
            <w:pPr>
              <w:jc w:val="both"/>
              <w:rPr>
                <w:sz w:val="18"/>
                <w:szCs w:val="18"/>
              </w:rPr>
            </w:pPr>
            <w:r w:rsidRPr="00442AD6">
              <w:t>ZAMRZNJENA ZELENJAVA IN SADJE</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F00D04"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3013B8"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713555" w14:textId="77777777" w:rsidR="002D0B81" w:rsidRDefault="002D0B81" w:rsidP="002D0B81">
            <w:pPr>
              <w:rPr>
                <w:rFonts w:ascii="Arial" w:hAnsi="Arial" w:cs="Arial"/>
                <w:color w:val="000000"/>
                <w:position w:val="-2"/>
                <w:sz w:val="18"/>
                <w:szCs w:val="18"/>
              </w:rPr>
            </w:pPr>
          </w:p>
        </w:tc>
      </w:tr>
      <w:tr w:rsidR="002D0B81" w14:paraId="38F70538"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D73D05" w14:textId="3065444C"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13.</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74CA6B6" w14:textId="0FA9D9CC" w:rsidR="002D0B81" w:rsidRDefault="002D0B81" w:rsidP="002D0B81">
            <w:pPr>
              <w:jc w:val="both"/>
              <w:rPr>
                <w:sz w:val="18"/>
                <w:szCs w:val="18"/>
              </w:rPr>
            </w:pPr>
            <w:r w:rsidRPr="00442AD6">
              <w:t>ZAMRZNJENI  IZDELKI IZ TESTA</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A448F2"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8F2191"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076D3F" w14:textId="77777777" w:rsidR="002D0B81" w:rsidRDefault="002D0B81" w:rsidP="002D0B81">
            <w:pPr>
              <w:rPr>
                <w:rFonts w:ascii="Arial" w:hAnsi="Arial" w:cs="Arial"/>
                <w:color w:val="000000"/>
                <w:position w:val="-2"/>
                <w:sz w:val="18"/>
                <w:szCs w:val="18"/>
              </w:rPr>
            </w:pPr>
          </w:p>
        </w:tc>
      </w:tr>
      <w:tr w:rsidR="002D0B81" w14:paraId="5ED9C605"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606B2C" w14:textId="5B259C81"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14.</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4FC4B5B" w14:textId="7E33E377" w:rsidR="002D0B81" w:rsidRDefault="002D0B81" w:rsidP="002D0B81">
            <w:pPr>
              <w:jc w:val="both"/>
              <w:rPr>
                <w:sz w:val="18"/>
                <w:szCs w:val="18"/>
              </w:rPr>
            </w:pPr>
            <w:r w:rsidRPr="00442AD6">
              <w:t>OSTALO PREHRAMBENO BLAGO</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E3A9C4"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F49786"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65C8EB" w14:textId="77777777" w:rsidR="002D0B81" w:rsidRDefault="002D0B81" w:rsidP="002D0B81">
            <w:pPr>
              <w:rPr>
                <w:rFonts w:ascii="Arial" w:hAnsi="Arial" w:cs="Arial"/>
                <w:color w:val="000000"/>
                <w:position w:val="-2"/>
                <w:sz w:val="18"/>
                <w:szCs w:val="18"/>
              </w:rPr>
            </w:pPr>
          </w:p>
        </w:tc>
      </w:tr>
      <w:tr w:rsidR="002D0B81" w14:paraId="2AA22C95"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E5DCFE" w14:textId="6ACD9EB8"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15.</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55BCED8" w14:textId="47C52F4B" w:rsidR="002D0B81" w:rsidRPr="00863437" w:rsidRDefault="002D0B81" w:rsidP="002D0B81">
            <w:pPr>
              <w:jc w:val="both"/>
            </w:pPr>
            <w:r w:rsidRPr="00442AD6">
              <w:t>DIETNA PREHRANA</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1B14C1"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F7F341"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3BAE80" w14:textId="77777777" w:rsidR="002D0B81" w:rsidRDefault="002D0B81" w:rsidP="002D0B81">
            <w:pPr>
              <w:rPr>
                <w:rFonts w:ascii="Arial" w:hAnsi="Arial" w:cs="Arial"/>
                <w:color w:val="000000"/>
                <w:position w:val="-2"/>
                <w:sz w:val="18"/>
                <w:szCs w:val="18"/>
              </w:rPr>
            </w:pPr>
          </w:p>
        </w:tc>
      </w:tr>
      <w:tr w:rsidR="002D0B81" w14:paraId="08022DBD"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372034" w14:textId="2BAFDE7C"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16.</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50DB36CB" w14:textId="416B083C" w:rsidR="002D0B81" w:rsidRPr="00442AD6" w:rsidRDefault="002D0B81" w:rsidP="002D0B81">
            <w:pPr>
              <w:jc w:val="both"/>
            </w:pPr>
            <w:r w:rsidRPr="00041C12">
              <w:t>SLAŠČICE IN PECIVO</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D1E3AA"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17A30A"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D6658A" w14:textId="77777777" w:rsidR="002D0B81" w:rsidRDefault="002D0B81" w:rsidP="002D0B81">
            <w:pPr>
              <w:rPr>
                <w:rFonts w:ascii="Arial" w:hAnsi="Arial" w:cs="Arial"/>
                <w:color w:val="000000"/>
                <w:position w:val="-2"/>
                <w:sz w:val="18"/>
                <w:szCs w:val="18"/>
              </w:rPr>
            </w:pPr>
          </w:p>
        </w:tc>
      </w:tr>
      <w:tr w:rsidR="002D0B81" w14:paraId="23175837"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1BA2C0" w14:textId="414EF0B5"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17.</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B3F7CE4" w14:textId="4227B8AB" w:rsidR="002D0B81" w:rsidRPr="00442AD6" w:rsidRDefault="002D0B81" w:rsidP="002D0B81">
            <w:pPr>
              <w:jc w:val="both"/>
            </w:pPr>
            <w:r w:rsidRPr="00041C12">
              <w:t>EKO MESO IN MESNI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6E1D7"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32B2A0"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FB5C7A" w14:textId="77777777" w:rsidR="002D0B81" w:rsidRDefault="002D0B81" w:rsidP="002D0B81">
            <w:pPr>
              <w:rPr>
                <w:rFonts w:ascii="Arial" w:hAnsi="Arial" w:cs="Arial"/>
                <w:color w:val="000000"/>
                <w:position w:val="-2"/>
                <w:sz w:val="18"/>
                <w:szCs w:val="18"/>
              </w:rPr>
            </w:pPr>
          </w:p>
        </w:tc>
      </w:tr>
      <w:tr w:rsidR="002D0B81" w14:paraId="3A927A29"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B72AA3" w14:textId="48FFDF64"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18.</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FEB6B02" w14:textId="08E44DEB" w:rsidR="002D0B81" w:rsidRPr="00442AD6" w:rsidRDefault="002D0B81" w:rsidP="002D0B81">
            <w:pPr>
              <w:jc w:val="both"/>
            </w:pPr>
            <w:r w:rsidRPr="00041C12">
              <w:t>EKO SPLOŠNO PREHRAMBENO BLAGO</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75039F"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18A0B6"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DA3790" w14:textId="77777777" w:rsidR="002D0B81" w:rsidRDefault="002D0B81" w:rsidP="002D0B81">
            <w:pPr>
              <w:rPr>
                <w:rFonts w:ascii="Arial" w:hAnsi="Arial" w:cs="Arial"/>
                <w:color w:val="000000"/>
                <w:position w:val="-2"/>
                <w:sz w:val="18"/>
                <w:szCs w:val="18"/>
              </w:rPr>
            </w:pPr>
          </w:p>
        </w:tc>
      </w:tr>
      <w:tr w:rsidR="002D0B81" w14:paraId="42B016B8"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DE24A4" w14:textId="732DD14E"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19.</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F305D39" w14:textId="398DE306" w:rsidR="002D0B81" w:rsidRPr="00442AD6" w:rsidRDefault="002D0B81" w:rsidP="002D0B81">
            <w:pPr>
              <w:jc w:val="both"/>
            </w:pPr>
            <w:r w:rsidRPr="00041C12">
              <w:t>EKO ŽITA, KAŠE</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755602"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715FC6"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73E89F" w14:textId="77777777" w:rsidR="002D0B81" w:rsidRDefault="002D0B81" w:rsidP="002D0B81">
            <w:pPr>
              <w:rPr>
                <w:rFonts w:ascii="Arial" w:hAnsi="Arial" w:cs="Arial"/>
                <w:color w:val="000000"/>
                <w:position w:val="-2"/>
                <w:sz w:val="18"/>
                <w:szCs w:val="18"/>
              </w:rPr>
            </w:pPr>
          </w:p>
        </w:tc>
      </w:tr>
      <w:tr w:rsidR="002D0B81" w14:paraId="141F0028"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D309C4" w14:textId="7A109CFF"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20.</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F2A7E58" w14:textId="134B2EEE" w:rsidR="002D0B81" w:rsidRPr="00442AD6" w:rsidRDefault="002D0B81" w:rsidP="002D0B81">
            <w:pPr>
              <w:jc w:val="both"/>
            </w:pPr>
            <w:r w:rsidRPr="00041C12">
              <w:t>EKO MLEKO IN MLEČNI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3DBD27"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E4A13"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BC8AA1" w14:textId="77777777" w:rsidR="002D0B81" w:rsidRDefault="002D0B81" w:rsidP="002D0B81">
            <w:pPr>
              <w:rPr>
                <w:rFonts w:ascii="Arial" w:hAnsi="Arial" w:cs="Arial"/>
                <w:color w:val="000000"/>
                <w:position w:val="-2"/>
                <w:sz w:val="18"/>
                <w:szCs w:val="18"/>
              </w:rPr>
            </w:pPr>
          </w:p>
        </w:tc>
      </w:tr>
      <w:tr w:rsidR="002D0B81" w14:paraId="5FC4EC3B"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898E4F" w14:textId="31271E41"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21.</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8252DE3" w14:textId="46541A75" w:rsidR="002D0B81" w:rsidRPr="00442AD6" w:rsidRDefault="002D0B81" w:rsidP="002D0B81">
            <w:pPr>
              <w:jc w:val="both"/>
            </w:pPr>
            <w:r w:rsidRPr="00041C12">
              <w:t>EKO ZELENJAVA</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5E385C"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A4C6AA"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6625CC" w14:textId="77777777" w:rsidR="002D0B81" w:rsidRDefault="002D0B81" w:rsidP="002D0B81">
            <w:pPr>
              <w:rPr>
                <w:rFonts w:ascii="Arial" w:hAnsi="Arial" w:cs="Arial"/>
                <w:color w:val="000000"/>
                <w:position w:val="-2"/>
                <w:sz w:val="18"/>
                <w:szCs w:val="18"/>
              </w:rPr>
            </w:pPr>
          </w:p>
        </w:tc>
      </w:tr>
      <w:tr w:rsidR="002D0B81" w14:paraId="683AF92E"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3EC133" w14:textId="007F9896"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22.</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286A987" w14:textId="2387C49C" w:rsidR="002D0B81" w:rsidRPr="00442AD6" w:rsidRDefault="002D0B81" w:rsidP="002D0B81">
            <w:pPr>
              <w:jc w:val="both"/>
            </w:pPr>
            <w:r w:rsidRPr="00041C12">
              <w:t>EKO KRUH</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227E61"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571D04"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00EAC3" w14:textId="77777777" w:rsidR="002D0B81" w:rsidRDefault="002D0B81" w:rsidP="002D0B81">
            <w:pPr>
              <w:rPr>
                <w:rFonts w:ascii="Arial" w:hAnsi="Arial" w:cs="Arial"/>
                <w:color w:val="000000"/>
                <w:position w:val="-2"/>
                <w:sz w:val="18"/>
                <w:szCs w:val="18"/>
              </w:rPr>
            </w:pPr>
          </w:p>
        </w:tc>
      </w:tr>
      <w:tr w:rsidR="0084141A" w14:paraId="5652562C" w14:textId="77777777" w:rsidTr="004425C6">
        <w:tc>
          <w:tcPr>
            <w:tcW w:w="78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432FEA" w14:textId="77777777" w:rsidR="0084141A" w:rsidRDefault="000E73FE">
            <w:pPr>
              <w:jc w:val="right"/>
            </w:pPr>
            <w:r>
              <w:rPr>
                <w:rFonts w:ascii="Arial" w:hAnsi="Arial" w:cs="Arial"/>
                <w:b/>
                <w:bCs/>
                <w:color w:val="000000"/>
                <w:position w:val="-2"/>
                <w:sz w:val="18"/>
                <w:szCs w:val="18"/>
                <w:shd w:val="clear" w:color="auto" w:fill="CCCCCC"/>
              </w:rPr>
              <w:t>Skupaj</w:t>
            </w:r>
          </w:p>
        </w:tc>
        <w:tc>
          <w:tcPr>
            <w:tcW w:w="1534"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922D21" w14:textId="77777777" w:rsidR="0084141A" w:rsidRDefault="0084141A"/>
        </w:tc>
        <w:tc>
          <w:tcPr>
            <w:tcW w:w="1227"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3DA0E0D" w14:textId="77777777" w:rsidR="0084141A" w:rsidRDefault="0084141A"/>
        </w:tc>
        <w:tc>
          <w:tcPr>
            <w:tcW w:w="45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F59D200" w14:textId="77777777" w:rsidR="0084141A" w:rsidRDefault="0084141A"/>
        </w:tc>
        <w:tc>
          <w:tcPr>
            <w:tcW w:w="997"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3DA3C91" w14:textId="77777777" w:rsidR="0084141A" w:rsidRDefault="0084141A"/>
        </w:tc>
      </w:tr>
    </w:tbl>
    <w:p w14:paraId="124AB39B" w14:textId="132B5A15" w:rsidR="0084141A" w:rsidRDefault="000E73FE">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 xml:space="preserve">e Ponudba velja </w:t>
      </w:r>
      <w:r w:rsidR="00046493">
        <w:rPr>
          <w:rFonts w:ascii="Arial" w:hAnsi="Arial" w:cs="Arial"/>
          <w:color w:val="000000"/>
          <w:sz w:val="18"/>
          <w:szCs w:val="18"/>
        </w:rPr>
        <w:t>do</w:t>
      </w:r>
      <w:r w:rsidR="00A3318A">
        <w:rPr>
          <w:rFonts w:ascii="Arial" w:hAnsi="Arial" w:cs="Arial"/>
          <w:color w:val="000000"/>
          <w:sz w:val="18"/>
          <w:szCs w:val="18"/>
        </w:rPr>
        <w:t xml:space="preserve"> </w:t>
      </w:r>
      <w:r w:rsidR="007651DB">
        <w:rPr>
          <w:rFonts w:ascii="Arial" w:hAnsi="Arial" w:cs="Arial"/>
          <w:color w:val="000000"/>
          <w:sz w:val="18"/>
          <w:szCs w:val="18"/>
        </w:rPr>
        <w:t>31.08.2018.</w:t>
      </w:r>
    </w:p>
    <w:p w14:paraId="56D90232" w14:textId="77777777" w:rsidR="0084141A" w:rsidRDefault="000E73F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E361D8A" w14:textId="45FD0ED0" w:rsidR="0084141A" w:rsidRDefault="000E73FE">
      <w:pPr>
        <w:spacing w:before="225" w:after="225" w:line="240" w:lineRule="auto"/>
        <w:jc w:val="both"/>
      </w:pPr>
      <w:r>
        <w:rPr>
          <w:rFonts w:ascii="Arial" w:hAnsi="Arial" w:cs="Arial"/>
          <w:b/>
          <w:bCs/>
          <w:color w:val="000000"/>
          <w:sz w:val="18"/>
          <w:szCs w:val="18"/>
        </w:rPr>
        <w:t>IV. Podatki o plačilu </w:t>
      </w:r>
    </w:p>
    <w:p w14:paraId="22088EE4" w14:textId="051B04BD" w:rsidR="00226973" w:rsidRPr="00586186" w:rsidRDefault="00586186">
      <w:p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Rok plačila je 30 dni od izstavitve e-računa, e-račune pa dobavitelji izdajajo zbirno</w:t>
      </w:r>
      <w:r w:rsidR="00A3318A">
        <w:rPr>
          <w:rFonts w:ascii="Arial" w:hAnsi="Arial" w:cs="Arial"/>
          <w:color w:val="000000"/>
          <w:sz w:val="18"/>
          <w:szCs w:val="18"/>
        </w:rPr>
        <w:t xml:space="preserve"> za šolo, vrtec in zaposlene</w:t>
      </w:r>
      <w:r w:rsidRPr="00586186">
        <w:rPr>
          <w:rFonts w:ascii="Arial" w:hAnsi="Arial" w:cs="Arial"/>
          <w:color w:val="000000"/>
          <w:sz w:val="18"/>
          <w:szCs w:val="18"/>
        </w:rPr>
        <w:t xml:space="preserve"> 1 x mesečno, in sicer 1 zbiren e-račun.</w:t>
      </w:r>
      <w:r w:rsidR="00046493" w:rsidRPr="00046493">
        <w:t xml:space="preserve"> </w:t>
      </w:r>
      <w:r w:rsidR="00046493" w:rsidRPr="00046493">
        <w:rPr>
          <w:rFonts w:ascii="Arial" w:hAnsi="Arial" w:cs="Arial"/>
          <w:color w:val="000000"/>
          <w:sz w:val="18"/>
          <w:szCs w:val="18"/>
        </w:rPr>
        <w:t>Dobavitelji izstavijo e-račun</w:t>
      </w:r>
      <w:r w:rsidR="00A3318A">
        <w:rPr>
          <w:rFonts w:ascii="Arial" w:hAnsi="Arial" w:cs="Arial"/>
          <w:color w:val="000000"/>
          <w:sz w:val="18"/>
          <w:szCs w:val="18"/>
        </w:rPr>
        <w:t>e</w:t>
      </w:r>
      <w:r w:rsidR="00046493" w:rsidRPr="00046493">
        <w:rPr>
          <w:rFonts w:ascii="Arial" w:hAnsi="Arial" w:cs="Arial"/>
          <w:color w:val="000000"/>
          <w:sz w:val="18"/>
          <w:szCs w:val="18"/>
        </w:rPr>
        <w:t xml:space="preserve"> vključno z vsemi podp</w:t>
      </w:r>
      <w:r w:rsidR="00A3318A">
        <w:rPr>
          <w:rFonts w:ascii="Arial" w:hAnsi="Arial" w:cs="Arial"/>
          <w:color w:val="000000"/>
          <w:sz w:val="18"/>
          <w:szCs w:val="18"/>
        </w:rPr>
        <w:t>isanimi dobavnicami v elektronski obliki.</w:t>
      </w:r>
    </w:p>
    <w:tbl>
      <w:tblPr>
        <w:tblStyle w:val="NormalTablePHPDOCX"/>
        <w:tblW w:w="8745" w:type="dxa"/>
        <w:tblInd w:w="108" w:type="dxa"/>
        <w:tblLook w:val="04A0" w:firstRow="1" w:lastRow="0" w:firstColumn="1" w:lastColumn="0" w:noHBand="0" w:noVBand="1"/>
      </w:tblPr>
      <w:tblGrid>
        <w:gridCol w:w="4080"/>
        <w:gridCol w:w="4665"/>
      </w:tblGrid>
      <w:tr w:rsidR="0084141A" w14:paraId="6C954E76" w14:textId="77777777" w:rsidTr="007E6677">
        <w:tc>
          <w:tcPr>
            <w:tcW w:w="4080" w:type="dxa"/>
            <w:tcMar>
              <w:top w:w="75" w:type="dxa"/>
              <w:bottom w:w="75" w:type="dxa"/>
            </w:tcMar>
            <w:vAlign w:val="center"/>
          </w:tcPr>
          <w:p w14:paraId="785CC868"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1A814734" w14:textId="77777777" w:rsidR="0084141A" w:rsidRDefault="000E73FE">
            <w:pPr>
              <w:jc w:val="center"/>
            </w:pPr>
            <w:r>
              <w:rPr>
                <w:rFonts w:ascii="Arial" w:hAnsi="Arial" w:cs="Arial"/>
                <w:color w:val="000000"/>
                <w:position w:val="-2"/>
                <w:sz w:val="18"/>
                <w:szCs w:val="18"/>
              </w:rPr>
              <w:t>Ime in priimek: _____________________</w:t>
            </w:r>
          </w:p>
        </w:tc>
      </w:tr>
      <w:tr w:rsidR="0084141A" w14:paraId="20C00F51" w14:textId="77777777" w:rsidTr="007E6677">
        <w:tc>
          <w:tcPr>
            <w:tcW w:w="4080" w:type="dxa"/>
            <w:tcMar>
              <w:top w:w="75" w:type="dxa"/>
              <w:bottom w:w="75" w:type="dxa"/>
            </w:tcMar>
            <w:vAlign w:val="center"/>
          </w:tcPr>
          <w:p w14:paraId="36EFE407"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572E27F7" w14:textId="77777777" w:rsidR="0084141A" w:rsidRDefault="000E73F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3184F13" w14:textId="77777777" w:rsidR="0084141A" w:rsidRDefault="0084141A">
      <w:pPr>
        <w:sectPr w:rsidR="0084141A" w:rsidSect="00D82CC3">
          <w:footerReference w:type="default" r:id="rId13"/>
          <w:pgSz w:w="11906" w:h="16838"/>
          <w:pgMar w:top="1418" w:right="1418" w:bottom="1418" w:left="1418" w:header="567" w:footer="596" w:gutter="0"/>
          <w:cols w:space="708"/>
          <w:docGrid w:linePitch="360"/>
        </w:sectPr>
      </w:pPr>
    </w:p>
    <w:p w14:paraId="517D1E39" w14:textId="77777777" w:rsidR="007E6677" w:rsidRDefault="007E6677" w:rsidP="007E6677">
      <w:pPr>
        <w:spacing w:after="0"/>
        <w:rPr>
          <w:rFonts w:ascii="Arial" w:hAnsi="Arial" w:cs="Arial"/>
          <w:sz w:val="18"/>
          <w:szCs w:val="18"/>
        </w:rPr>
      </w:pP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B45A23">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B45A23">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B45A23">
            <w:r>
              <w:rPr>
                <w:rFonts w:ascii="Arial" w:hAnsi="Arial" w:cs="Arial"/>
                <w:color w:val="000000"/>
                <w:position w:val="-2"/>
                <w:sz w:val="18"/>
                <w:szCs w:val="18"/>
              </w:rPr>
              <w:t> </w:t>
            </w:r>
          </w:p>
        </w:tc>
      </w:tr>
      <w:tr w:rsidR="007E6677" w14:paraId="797B7C4A" w14:textId="77777777" w:rsidTr="00B45A23">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B45A23">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B45A23">
            <w:r>
              <w:rPr>
                <w:rFonts w:ascii="Arial" w:hAnsi="Arial" w:cs="Arial"/>
                <w:color w:val="000000"/>
                <w:position w:val="-2"/>
                <w:sz w:val="18"/>
                <w:szCs w:val="18"/>
              </w:rPr>
              <w:t> </w:t>
            </w:r>
          </w:p>
        </w:tc>
      </w:tr>
      <w:tr w:rsidR="007E6677" w14:paraId="185E3A0B" w14:textId="77777777" w:rsidTr="00B45A23">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B45A23">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B45A23">
            <w:r>
              <w:rPr>
                <w:rFonts w:ascii="Arial" w:hAnsi="Arial" w:cs="Arial"/>
                <w:color w:val="000000"/>
                <w:position w:val="-2"/>
                <w:sz w:val="18"/>
                <w:szCs w:val="18"/>
              </w:rPr>
              <w:t> </w:t>
            </w:r>
          </w:p>
        </w:tc>
      </w:tr>
      <w:tr w:rsidR="007E6677" w14:paraId="6A57954A" w14:textId="77777777" w:rsidTr="00B45A23">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B45A23">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B45A23">
            <w:r>
              <w:rPr>
                <w:rFonts w:ascii="Arial" w:hAnsi="Arial" w:cs="Arial"/>
                <w:color w:val="000000"/>
                <w:position w:val="-2"/>
                <w:sz w:val="18"/>
                <w:szCs w:val="18"/>
              </w:rPr>
              <w:t> </w:t>
            </w:r>
          </w:p>
        </w:tc>
      </w:tr>
      <w:tr w:rsidR="007E6677" w14:paraId="22D3BE1F" w14:textId="77777777" w:rsidTr="00B45A23">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B45A23">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B45A23">
            <w:r>
              <w:rPr>
                <w:rFonts w:ascii="Arial" w:hAnsi="Arial" w:cs="Arial"/>
                <w:color w:val="000000"/>
                <w:position w:val="-2"/>
                <w:sz w:val="18"/>
                <w:szCs w:val="18"/>
              </w:rPr>
              <w:t> </w:t>
            </w:r>
          </w:p>
        </w:tc>
      </w:tr>
      <w:tr w:rsidR="007E6677" w14:paraId="53C30D27" w14:textId="77777777" w:rsidTr="00B45A23">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B45A23">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B45A23">
            <w:r>
              <w:rPr>
                <w:rFonts w:ascii="Arial" w:hAnsi="Arial" w:cs="Arial"/>
                <w:color w:val="000000"/>
                <w:position w:val="-2"/>
                <w:sz w:val="18"/>
                <w:szCs w:val="18"/>
              </w:rPr>
              <w:t> </w:t>
            </w:r>
          </w:p>
        </w:tc>
      </w:tr>
      <w:tr w:rsidR="007E6677" w14:paraId="2F70B0AB" w14:textId="77777777" w:rsidTr="00B45A23">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B45A23">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B45A23">
            <w:r>
              <w:rPr>
                <w:rFonts w:ascii="Arial" w:hAnsi="Arial" w:cs="Arial"/>
                <w:color w:val="000000"/>
                <w:position w:val="-2"/>
                <w:sz w:val="18"/>
                <w:szCs w:val="18"/>
              </w:rPr>
              <w:t> </w:t>
            </w:r>
          </w:p>
        </w:tc>
      </w:tr>
      <w:tr w:rsidR="007E6677" w14:paraId="1A20B20F" w14:textId="77777777" w:rsidTr="00B45A23">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B45A23">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B45A23">
            <w:r>
              <w:rPr>
                <w:rFonts w:ascii="Arial" w:hAnsi="Arial" w:cs="Arial"/>
                <w:color w:val="000000"/>
                <w:position w:val="-2"/>
                <w:sz w:val="18"/>
                <w:szCs w:val="18"/>
              </w:rPr>
              <w:t> </w:t>
            </w:r>
          </w:p>
        </w:tc>
      </w:tr>
      <w:tr w:rsidR="007E6677" w14:paraId="4725684C" w14:textId="77777777" w:rsidTr="00B45A23">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B45A23">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B45A23">
            <w:r>
              <w:rPr>
                <w:rFonts w:ascii="Arial" w:hAnsi="Arial" w:cs="Arial"/>
                <w:color w:val="000000"/>
                <w:position w:val="-2"/>
                <w:sz w:val="18"/>
                <w:szCs w:val="18"/>
              </w:rPr>
              <w:t> </w:t>
            </w:r>
          </w:p>
        </w:tc>
      </w:tr>
      <w:tr w:rsidR="007E6677" w14:paraId="583D22B7" w14:textId="77777777" w:rsidTr="00B45A23">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B45A23">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B45A23">
            <w:r>
              <w:rPr>
                <w:rFonts w:ascii="Arial" w:hAnsi="Arial" w:cs="Arial"/>
                <w:color w:val="000000"/>
                <w:position w:val="-2"/>
                <w:sz w:val="18"/>
                <w:szCs w:val="18"/>
              </w:rPr>
              <w:t> </w:t>
            </w:r>
          </w:p>
        </w:tc>
      </w:tr>
      <w:tr w:rsidR="007E6677" w14:paraId="6509CE1A" w14:textId="77777777" w:rsidTr="00B45A23">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B45A23">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B45A23">
            <w:r>
              <w:rPr>
                <w:rFonts w:ascii="Arial" w:hAnsi="Arial" w:cs="Arial"/>
                <w:color w:val="000000"/>
                <w:position w:val="-2"/>
                <w:sz w:val="18"/>
                <w:szCs w:val="18"/>
              </w:rPr>
              <w:t> </w:t>
            </w:r>
          </w:p>
        </w:tc>
      </w:tr>
      <w:tr w:rsidR="007E6677" w14:paraId="2B2BB9A5" w14:textId="77777777" w:rsidTr="00B45A23">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B45A23">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B45A23">
            <w:r>
              <w:rPr>
                <w:rFonts w:ascii="Arial" w:hAnsi="Arial" w:cs="Arial"/>
                <w:color w:val="000000"/>
                <w:position w:val="-2"/>
                <w:sz w:val="18"/>
                <w:szCs w:val="18"/>
              </w:rPr>
              <w:t> </w:t>
            </w:r>
          </w:p>
        </w:tc>
      </w:tr>
      <w:tr w:rsidR="007E6677" w14:paraId="0A49141F" w14:textId="77777777" w:rsidTr="00B45A23">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B45A23">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B45A23">
            <w:r>
              <w:rPr>
                <w:rFonts w:ascii="Arial" w:hAnsi="Arial" w:cs="Arial"/>
                <w:color w:val="000000"/>
                <w:position w:val="-2"/>
                <w:sz w:val="18"/>
                <w:szCs w:val="18"/>
              </w:rPr>
              <w:t> </w:t>
            </w:r>
          </w:p>
        </w:tc>
      </w:tr>
      <w:tr w:rsidR="007E6677" w14:paraId="79205402" w14:textId="77777777" w:rsidTr="00B45A23">
        <w:tblPrEx>
          <w:shd w:val="clear" w:color="auto" w:fill="auto"/>
        </w:tblPrEx>
        <w:tc>
          <w:tcPr>
            <w:tcW w:w="8745" w:type="dxa"/>
            <w:gridSpan w:val="5"/>
            <w:tcMar>
              <w:top w:w="75" w:type="dxa"/>
              <w:bottom w:w="75" w:type="dxa"/>
            </w:tcMar>
            <w:vAlign w:val="center"/>
          </w:tcPr>
          <w:p w14:paraId="3095AD26" w14:textId="77777777" w:rsidR="007E6677" w:rsidRDefault="007E6677" w:rsidP="00B45A23">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7E6677" w14:paraId="56418DCF" w14:textId="77777777" w:rsidTr="00B45A23">
        <w:tblPrEx>
          <w:shd w:val="clear" w:color="auto" w:fill="auto"/>
        </w:tblPrEx>
        <w:tc>
          <w:tcPr>
            <w:tcW w:w="4080" w:type="dxa"/>
            <w:gridSpan w:val="3"/>
            <w:tcMar>
              <w:top w:w="75" w:type="dxa"/>
              <w:bottom w:w="75" w:type="dxa"/>
            </w:tcMar>
            <w:vAlign w:val="center"/>
          </w:tcPr>
          <w:p w14:paraId="6843BC52" w14:textId="77777777" w:rsidR="007E6677" w:rsidRDefault="007E6677" w:rsidP="00B45A23">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B45A23">
            <w:pPr>
              <w:jc w:val="center"/>
            </w:pPr>
            <w:r>
              <w:rPr>
                <w:rFonts w:ascii="Arial" w:hAnsi="Arial" w:cs="Arial"/>
                <w:color w:val="000000"/>
                <w:position w:val="-2"/>
                <w:sz w:val="18"/>
                <w:szCs w:val="18"/>
              </w:rPr>
              <w:t>Ime in priimek: _____________________</w:t>
            </w:r>
          </w:p>
        </w:tc>
      </w:tr>
      <w:tr w:rsidR="007E6677" w14:paraId="5B7D4A11" w14:textId="77777777" w:rsidTr="00B45A23">
        <w:tblPrEx>
          <w:shd w:val="clear" w:color="auto" w:fill="auto"/>
        </w:tblPrEx>
        <w:tc>
          <w:tcPr>
            <w:tcW w:w="4080" w:type="dxa"/>
            <w:gridSpan w:val="3"/>
            <w:tcMar>
              <w:top w:w="75" w:type="dxa"/>
              <w:bottom w:w="75" w:type="dxa"/>
            </w:tcMar>
            <w:vAlign w:val="center"/>
          </w:tcPr>
          <w:p w14:paraId="2BEA187D" w14:textId="77777777" w:rsidR="007E6677" w:rsidRDefault="007E6677" w:rsidP="00B45A23">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B45A23">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664B4296" w14:textId="77777777" w:rsidR="007E6677" w:rsidRDefault="007E6677" w:rsidP="00706BDD">
      <w:pPr>
        <w:spacing w:after="0"/>
        <w:jc w:val="right"/>
        <w:rPr>
          <w:rFonts w:ascii="Arial" w:hAnsi="Arial" w:cs="Arial"/>
          <w:sz w:val="18"/>
          <w:szCs w:val="18"/>
        </w:rPr>
      </w:pPr>
    </w:p>
    <w:p w14:paraId="569E4BAA" w14:textId="3827B4AE"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3B8CEBF4"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Pr>
          <w:rFonts w:ascii="Arial" w:hAnsi="Arial" w:cs="Arial"/>
          <w:color w:val="000000"/>
          <w:sz w:val="18"/>
          <w:szCs w:val="18"/>
        </w:rPr>
        <w:t>»</w:t>
      </w:r>
      <w:r w:rsidR="007651DB" w:rsidRPr="007651DB">
        <w:rPr>
          <w:rFonts w:ascii="Arial" w:hAnsi="Arial" w:cs="Arial"/>
          <w:b/>
          <w:bCs/>
          <w:color w:val="000000"/>
          <w:sz w:val="18"/>
          <w:szCs w:val="18"/>
        </w:rPr>
        <w:t>Sukcesivna dobava konvencionalnih in ekoloških živil za obdobje štirih let</w:t>
      </w:r>
      <w:r w:rsidR="000B7E57">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36D3595D"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67763E">
            <w:pPr>
              <w:numPr>
                <w:ilvl w:val="0"/>
                <w:numId w:val="12"/>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11AB04C" w14:textId="1E8BF51B" w:rsidR="0084141A" w:rsidRDefault="000E73FE">
      <w:pPr>
        <w:spacing w:before="225" w:after="225" w:line="240" w:lineRule="auto"/>
        <w:jc w:val="both"/>
      </w:pPr>
      <w:r>
        <w:rPr>
          <w:rFonts w:ascii="Arial" w:hAnsi="Arial" w:cs="Arial"/>
          <w:color w:val="000000"/>
          <w:sz w:val="18"/>
          <w:szCs w:val="18"/>
        </w:rPr>
        <w:t>Spodaj podpisani dajem/o uradno soglasje, da</w:t>
      </w:r>
      <w:r w:rsidR="000B7E57">
        <w:rPr>
          <w:rFonts w:ascii="Arial" w:hAnsi="Arial" w:cs="Arial"/>
          <w:b/>
          <w:color w:val="000000"/>
          <w:sz w:val="18"/>
          <w:szCs w:val="18"/>
        </w:rPr>
        <w:t xml:space="preserve"> </w:t>
      </w:r>
      <w:r w:rsidR="002D0B81" w:rsidRPr="002D0B81">
        <w:rPr>
          <w:rFonts w:ascii="Arial" w:hAnsi="Arial" w:cs="Arial"/>
          <w:b/>
          <w:color w:val="000000"/>
          <w:sz w:val="18"/>
          <w:szCs w:val="18"/>
        </w:rPr>
        <w:t>OSNOVNA ŠOLA MAJŠPERK, Majšperk 32B, 2322 Majšperk</w:t>
      </w:r>
      <w:r w:rsidR="000B7E57">
        <w:rPr>
          <w:rFonts w:ascii="Arial" w:hAnsi="Arial" w:cs="Arial"/>
          <w:color w:val="000000"/>
          <w:sz w:val="18"/>
          <w:szCs w:val="18"/>
        </w:rPr>
        <w:t xml:space="preserve"> </w:t>
      </w:r>
      <w:r>
        <w:rPr>
          <w:rFonts w:ascii="Arial" w:hAnsi="Arial" w:cs="Arial"/>
          <w:color w:val="000000"/>
          <w:sz w:val="18"/>
          <w:szCs w:val="18"/>
        </w:rPr>
        <w:t>v zvezi z odd</w:t>
      </w:r>
      <w:r w:rsidR="000B7E57">
        <w:rPr>
          <w:rFonts w:ascii="Arial" w:hAnsi="Arial" w:cs="Arial"/>
          <w:color w:val="000000"/>
          <w:sz w:val="18"/>
          <w:szCs w:val="18"/>
        </w:rPr>
        <w:t xml:space="preserve">ajo javnega </w:t>
      </w:r>
      <w:proofErr w:type="spellStart"/>
      <w:r w:rsidR="000B7E57">
        <w:rPr>
          <w:rFonts w:ascii="Arial" w:hAnsi="Arial" w:cs="Arial"/>
          <w:color w:val="000000"/>
          <w:sz w:val="18"/>
          <w:szCs w:val="18"/>
        </w:rPr>
        <w:t>naročila</w:t>
      </w:r>
      <w:proofErr w:type="spellEnd"/>
      <w:r w:rsidR="000B7E57">
        <w:rPr>
          <w:rFonts w:ascii="Arial" w:hAnsi="Arial" w:cs="Arial"/>
          <w:color w:val="000000"/>
          <w:sz w:val="18"/>
          <w:szCs w:val="18"/>
        </w:rPr>
        <w:t xml:space="preserve"> za namene</w:t>
      </w:r>
      <w:r w:rsidR="000B7E57" w:rsidRPr="000B7E57">
        <w:rPr>
          <w:rFonts w:ascii="Arial" w:hAnsi="Arial" w:cs="Arial"/>
          <w:b/>
          <w:color w:val="000000"/>
          <w:sz w:val="18"/>
          <w:szCs w:val="18"/>
        </w:rPr>
        <w:t xml:space="preserve"> »</w:t>
      </w:r>
      <w:r w:rsidR="007651DB" w:rsidRPr="007651DB">
        <w:rPr>
          <w:rFonts w:ascii="Arial" w:hAnsi="Arial" w:cs="Arial"/>
          <w:b/>
          <w:color w:val="000000"/>
          <w:sz w:val="18"/>
          <w:szCs w:val="18"/>
        </w:rPr>
        <w:t>Sukcesivna dobava konvencionalnih in ekoloških živil za obdobje štirih let</w:t>
      </w:r>
      <w:r w:rsidR="000B7E57" w:rsidRPr="000B7E57">
        <w:rPr>
          <w:rFonts w:ascii="Arial" w:hAnsi="Arial" w:cs="Arial"/>
          <w:b/>
          <w:color w:val="000000"/>
          <w:sz w:val="18"/>
          <w:szCs w:val="18"/>
        </w:rPr>
        <w:t>«,</w:t>
      </w:r>
      <w:r w:rsidR="000B7E57" w:rsidRPr="000B7E57">
        <w:rPr>
          <w:rFonts w:ascii="Arial" w:hAnsi="Arial" w:cs="Arial"/>
          <w:b/>
          <w:bCs/>
          <w:color w:val="000000"/>
          <w:sz w:val="18"/>
          <w:szCs w:val="18"/>
        </w:rPr>
        <w:t xml:space="preserve"> </w:t>
      </w:r>
      <w:r>
        <w:rPr>
          <w:rFonts w:ascii="Arial" w:hAnsi="Arial" w:cs="Arial"/>
          <w:b/>
          <w:bCs/>
          <w:color w:val="000000"/>
          <w:sz w:val="18"/>
          <w:szCs w:val="18"/>
        </w:rPr>
        <w:t>objavljen na Portalu javnih naročil pod številko _____</w:t>
      </w:r>
      <w:r w:rsidR="000B7E57">
        <w:rPr>
          <w:rFonts w:ascii="Arial" w:hAnsi="Arial" w:cs="Arial"/>
          <w:b/>
          <w:bCs/>
          <w:color w:val="000000"/>
          <w:sz w:val="18"/>
          <w:szCs w:val="18"/>
        </w:rPr>
        <w:t>___</w:t>
      </w:r>
      <w:r>
        <w:rPr>
          <w:rFonts w:ascii="Arial" w:hAnsi="Arial" w:cs="Arial"/>
          <w:b/>
          <w:bCs/>
          <w:color w:val="000000"/>
          <w:sz w:val="18"/>
          <w:szCs w:val="18"/>
        </w:rPr>
        <w:t>_____</w:t>
      </w:r>
      <w:r w:rsidR="000B7E57">
        <w:rPr>
          <w:rFonts w:ascii="Arial" w:hAnsi="Arial" w:cs="Arial"/>
          <w:b/>
          <w:bCs/>
          <w:color w:val="000000"/>
          <w:sz w:val="18"/>
          <w:szCs w:val="18"/>
        </w:rPr>
        <w:t>__z dne______</w:t>
      </w:r>
      <w:r>
        <w:rPr>
          <w:rFonts w:ascii="Arial" w:hAnsi="Arial" w:cs="Arial"/>
          <w:b/>
          <w:bCs/>
          <w:color w:val="000000"/>
          <w:sz w:val="18"/>
          <w:szCs w:val="18"/>
        </w:rPr>
        <w:t>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5C8A2C79"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3</w:t>
      </w:r>
    </w:p>
    <w:p w14:paraId="3BD90236" w14:textId="77777777" w:rsidR="00706BDD" w:rsidRPr="00252358" w:rsidRDefault="00706BDD" w:rsidP="00706BDD"/>
    <w:p w14:paraId="0F36ACC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F9036D9" w14:textId="77777777" w:rsidR="00706BDD" w:rsidRDefault="00706BDD" w:rsidP="00706BDD">
      <w:pPr>
        <w:rPr>
          <w:rFonts w:ascii="Arial" w:hAnsi="Arial" w:cs="Arial"/>
        </w:rPr>
      </w:pPr>
    </w:p>
    <w:p w14:paraId="1A94FEC6" w14:textId="77777777" w:rsidR="0084141A" w:rsidRDefault="000E73FE">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84141A" w14:paraId="0AB75975" w14:textId="77777777">
        <w:tc>
          <w:tcPr>
            <w:tcW w:w="0" w:type="auto"/>
            <w:tcMar>
              <w:top w:w="0" w:type="auto"/>
              <w:bottom w:w="0" w:type="auto"/>
            </w:tcMar>
          </w:tcPr>
          <w:p w14:paraId="60FEA089" w14:textId="77777777" w:rsidR="0084141A" w:rsidRDefault="000E73FE" w:rsidP="0067763E">
            <w:pPr>
              <w:numPr>
                <w:ilvl w:val="0"/>
                <w:numId w:val="13"/>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36180DD" w14:textId="77777777" w:rsidR="0084141A" w:rsidRDefault="000E73FE" w:rsidP="0067763E">
            <w:pPr>
              <w:numPr>
                <w:ilvl w:val="0"/>
                <w:numId w:val="1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E9950A2" w14:textId="77777777" w:rsidR="0084141A" w:rsidRDefault="000E73FE" w:rsidP="0067763E">
            <w:pPr>
              <w:numPr>
                <w:ilvl w:val="0"/>
                <w:numId w:val="1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6EF81B2" w14:textId="77777777" w:rsidR="0084141A" w:rsidRDefault="000E73FE">
      <w:pPr>
        <w:spacing w:before="225" w:after="225" w:line="240" w:lineRule="auto"/>
        <w:jc w:val="center"/>
      </w:pPr>
      <w:r>
        <w:rPr>
          <w:rFonts w:ascii="Arial" w:hAnsi="Arial" w:cs="Arial"/>
          <w:b/>
          <w:bCs/>
          <w:color w:val="000000"/>
          <w:sz w:val="21"/>
          <w:szCs w:val="21"/>
        </w:rPr>
        <w:t>POOBLASTILO</w:t>
      </w:r>
    </w:p>
    <w:p w14:paraId="1D4F593E" w14:textId="5BC790A2" w:rsidR="0084141A" w:rsidRDefault="000E73FE">
      <w:pPr>
        <w:spacing w:before="225" w:after="225" w:line="240" w:lineRule="auto"/>
        <w:jc w:val="both"/>
      </w:pPr>
      <w:r>
        <w:rPr>
          <w:rFonts w:ascii="Arial" w:hAnsi="Arial" w:cs="Arial"/>
          <w:color w:val="000000"/>
          <w:sz w:val="18"/>
          <w:szCs w:val="18"/>
        </w:rPr>
        <w:t xml:space="preserve">Pooblaščamo naročnika </w:t>
      </w:r>
      <w:r w:rsidR="002D0B81" w:rsidRPr="002D0B81">
        <w:rPr>
          <w:rFonts w:ascii="Arial" w:hAnsi="Arial" w:cs="Arial"/>
          <w:b/>
          <w:color w:val="000000"/>
          <w:sz w:val="18"/>
          <w:szCs w:val="18"/>
        </w:rPr>
        <w:t>OSNOVNA ŠOLA MAJŠPERK, Majšperk 32B, 2322 Majšperk</w:t>
      </w:r>
      <w:r>
        <w:rPr>
          <w:rFonts w:ascii="Arial" w:hAnsi="Arial" w:cs="Arial"/>
          <w:color w:val="000000"/>
          <w:sz w:val="18"/>
          <w:szCs w:val="18"/>
        </w:rPr>
        <w:t>,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39F3095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F4F42"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03F24" w14:textId="77777777" w:rsidR="0084141A" w:rsidRDefault="000E73FE">
            <w:r>
              <w:rPr>
                <w:rFonts w:ascii="Arial" w:hAnsi="Arial" w:cs="Arial"/>
                <w:color w:val="000000"/>
                <w:position w:val="-2"/>
                <w:sz w:val="18"/>
                <w:szCs w:val="18"/>
              </w:rPr>
              <w:t> </w:t>
            </w:r>
          </w:p>
        </w:tc>
      </w:tr>
      <w:tr w:rsidR="0084141A" w14:paraId="2956BAA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A3076"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2013F" w14:textId="77777777" w:rsidR="0084141A" w:rsidRDefault="000E73FE">
            <w:r>
              <w:rPr>
                <w:rFonts w:ascii="Arial" w:hAnsi="Arial" w:cs="Arial"/>
                <w:color w:val="000000"/>
                <w:position w:val="-2"/>
                <w:sz w:val="18"/>
                <w:szCs w:val="18"/>
              </w:rPr>
              <w:t> </w:t>
            </w:r>
          </w:p>
        </w:tc>
      </w:tr>
      <w:tr w:rsidR="0084141A" w14:paraId="10A115B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449B85"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F3641" w14:textId="77777777" w:rsidR="0084141A" w:rsidRDefault="000E73FE">
            <w:r>
              <w:rPr>
                <w:rFonts w:ascii="Arial" w:hAnsi="Arial" w:cs="Arial"/>
                <w:color w:val="000000"/>
                <w:position w:val="-2"/>
                <w:sz w:val="18"/>
                <w:szCs w:val="18"/>
              </w:rPr>
              <w:t> </w:t>
            </w:r>
          </w:p>
        </w:tc>
      </w:tr>
      <w:tr w:rsidR="0084141A" w14:paraId="234D10E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9ABA6"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AC74F" w14:textId="77777777" w:rsidR="0084141A" w:rsidRDefault="000E73FE">
            <w:r>
              <w:rPr>
                <w:rFonts w:ascii="Arial" w:hAnsi="Arial" w:cs="Arial"/>
                <w:color w:val="000000"/>
                <w:position w:val="-2"/>
                <w:sz w:val="18"/>
                <w:szCs w:val="18"/>
              </w:rPr>
              <w:t> </w:t>
            </w:r>
          </w:p>
        </w:tc>
      </w:tr>
      <w:tr w:rsidR="0084141A" w14:paraId="21E53F1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DE9F2"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4D111" w14:textId="77777777" w:rsidR="0084141A" w:rsidRDefault="000E73FE">
            <w:r>
              <w:rPr>
                <w:rFonts w:ascii="Arial" w:hAnsi="Arial" w:cs="Arial"/>
                <w:color w:val="000000"/>
                <w:position w:val="-2"/>
                <w:sz w:val="18"/>
                <w:szCs w:val="18"/>
              </w:rPr>
              <w:t> </w:t>
            </w:r>
          </w:p>
        </w:tc>
      </w:tr>
    </w:tbl>
    <w:p w14:paraId="72B1F486"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7056C8AE" w14:textId="77777777">
        <w:tc>
          <w:tcPr>
            <w:tcW w:w="2500" w:type="pct"/>
            <w:tcMar>
              <w:top w:w="75" w:type="dxa"/>
              <w:bottom w:w="75" w:type="dxa"/>
            </w:tcMar>
            <w:vAlign w:val="center"/>
          </w:tcPr>
          <w:p w14:paraId="2FFEA81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5783A4D1" w14:textId="77777777" w:rsidR="0084141A" w:rsidRDefault="000E73FE">
            <w:r>
              <w:rPr>
                <w:rFonts w:ascii="Arial" w:hAnsi="Arial" w:cs="Arial"/>
                <w:color w:val="000000"/>
                <w:position w:val="-2"/>
                <w:sz w:val="18"/>
                <w:szCs w:val="18"/>
              </w:rPr>
              <w:t>Ime in priimek: _____________________</w:t>
            </w:r>
          </w:p>
        </w:tc>
      </w:tr>
      <w:tr w:rsidR="0084141A" w14:paraId="7BD94083" w14:textId="77777777">
        <w:tc>
          <w:tcPr>
            <w:tcW w:w="2500" w:type="pct"/>
            <w:tcMar>
              <w:top w:w="75" w:type="dxa"/>
              <w:bottom w:w="75" w:type="dxa"/>
            </w:tcMar>
            <w:vAlign w:val="center"/>
          </w:tcPr>
          <w:p w14:paraId="4C5DA47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F7C0AD4" w14:textId="77777777" w:rsidR="0084141A" w:rsidRDefault="0084141A"/>
          <w:p w14:paraId="14B8426E" w14:textId="77777777" w:rsidR="0084141A" w:rsidRDefault="000E73FE">
            <w:pPr>
              <w:jc w:val="center"/>
            </w:pPr>
            <w:r>
              <w:rPr>
                <w:rFonts w:ascii="Arial" w:hAnsi="Arial" w:cs="Arial"/>
                <w:color w:val="A9A9A9"/>
                <w:position w:val="-2"/>
                <w:sz w:val="18"/>
                <w:szCs w:val="18"/>
              </w:rPr>
              <w:t>(žig in podpis)</w:t>
            </w:r>
          </w:p>
        </w:tc>
      </w:tr>
    </w:tbl>
    <w:p w14:paraId="588CD787" w14:textId="77777777" w:rsidR="0084141A" w:rsidRDefault="000E73FE">
      <w:pPr>
        <w:spacing w:before="225" w:after="225" w:line="240" w:lineRule="auto"/>
        <w:jc w:val="both"/>
      </w:pPr>
      <w:r>
        <w:rPr>
          <w:rFonts w:ascii="Arial" w:hAnsi="Arial" w:cs="Arial"/>
          <w:color w:val="000000"/>
          <w:sz w:val="18"/>
          <w:szCs w:val="18"/>
        </w:rPr>
        <w:t> </w:t>
      </w:r>
    </w:p>
    <w:p w14:paraId="48F0C8FB" w14:textId="77777777" w:rsidR="0084141A" w:rsidRDefault="000E73FE">
      <w:pPr>
        <w:spacing w:before="225" w:after="225" w:line="240" w:lineRule="auto"/>
        <w:jc w:val="both"/>
      </w:pPr>
      <w:r>
        <w:rPr>
          <w:rFonts w:ascii="Arial" w:hAnsi="Arial" w:cs="Arial"/>
          <w:color w:val="000000"/>
          <w:sz w:val="18"/>
          <w:szCs w:val="18"/>
        </w:rPr>
        <w:t> </w:t>
      </w:r>
    </w:p>
    <w:p w14:paraId="585B2491" w14:textId="77777777" w:rsidR="0084141A" w:rsidRDefault="0084141A">
      <w:pPr>
        <w:sectPr w:rsidR="0084141A" w:rsidSect="00D82CC3">
          <w:footerReference w:type="default" r:id="rId15"/>
          <w:pgSz w:w="11906" w:h="16838"/>
          <w:pgMar w:top="1418" w:right="1418" w:bottom="1418" w:left="1418" w:header="567" w:footer="596" w:gutter="0"/>
          <w:cols w:space="708"/>
          <w:docGrid w:linePitch="360"/>
        </w:sectPr>
      </w:pPr>
    </w:p>
    <w:p w14:paraId="3B96B148"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4</w:t>
      </w:r>
    </w:p>
    <w:p w14:paraId="1F1BF27F" w14:textId="77777777" w:rsidR="00706BDD" w:rsidRPr="00252358" w:rsidRDefault="00706BDD" w:rsidP="00706BDD"/>
    <w:p w14:paraId="4A724DE7" w14:textId="67291BF4" w:rsidR="00706BDD" w:rsidRDefault="000E73FE" w:rsidP="000F7B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E236CA3"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84141A" w14:paraId="6F76C43C" w14:textId="77777777">
        <w:tc>
          <w:tcPr>
            <w:tcW w:w="0" w:type="auto"/>
            <w:tcMar>
              <w:top w:w="0" w:type="auto"/>
              <w:bottom w:w="0" w:type="auto"/>
            </w:tcMar>
          </w:tcPr>
          <w:p w14:paraId="500B7B43" w14:textId="77777777" w:rsidR="0084141A" w:rsidRDefault="000E73FE" w:rsidP="0067763E">
            <w:pPr>
              <w:numPr>
                <w:ilvl w:val="0"/>
                <w:numId w:val="1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3848F35" w14:textId="77777777" w:rsidR="0084141A" w:rsidRDefault="000E73FE" w:rsidP="0067763E">
            <w:pPr>
              <w:numPr>
                <w:ilvl w:val="0"/>
                <w:numId w:val="14"/>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3A5325C9" w14:textId="77777777" w:rsidR="0084141A" w:rsidRDefault="000E73FE">
      <w:pPr>
        <w:spacing w:before="225" w:after="225" w:line="240" w:lineRule="auto"/>
        <w:jc w:val="center"/>
      </w:pPr>
      <w:r>
        <w:rPr>
          <w:rFonts w:ascii="Arial" w:hAnsi="Arial" w:cs="Arial"/>
          <w:b/>
          <w:bCs/>
          <w:color w:val="000000"/>
          <w:sz w:val="21"/>
          <w:szCs w:val="21"/>
        </w:rPr>
        <w:t>POOBLASTILO</w:t>
      </w:r>
    </w:p>
    <w:p w14:paraId="22DD70C1" w14:textId="0A80D8AE" w:rsidR="0084141A" w:rsidRDefault="000E73FE">
      <w:pPr>
        <w:spacing w:before="225" w:after="225" w:line="240" w:lineRule="auto"/>
        <w:jc w:val="both"/>
      </w:pPr>
      <w:r>
        <w:rPr>
          <w:rFonts w:ascii="Arial" w:hAnsi="Arial" w:cs="Arial"/>
          <w:color w:val="000000"/>
          <w:sz w:val="18"/>
          <w:szCs w:val="18"/>
        </w:rPr>
        <w:t xml:space="preserve">Spodaj podpisani pooblaščam naročnika </w:t>
      </w:r>
      <w:r w:rsidR="002D0B81" w:rsidRPr="002D0B81">
        <w:rPr>
          <w:rFonts w:ascii="Arial" w:hAnsi="Arial" w:cs="Arial"/>
          <w:b/>
          <w:color w:val="000000"/>
          <w:sz w:val="18"/>
          <w:szCs w:val="18"/>
        </w:rPr>
        <w:t>OSNOVNA ŠOLA MAJŠPERK, Majšperk 32B, 2322 Majšperk</w:t>
      </w:r>
      <w:r>
        <w:rPr>
          <w:rFonts w:ascii="Arial" w:hAnsi="Arial" w:cs="Arial"/>
          <w:b/>
          <w:bCs/>
          <w:color w:val="000000"/>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84141A" w14:paraId="3EF4FF8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62B3" w14:textId="77777777" w:rsidR="0084141A" w:rsidRDefault="000E73FE">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6248D" w14:textId="77777777" w:rsidR="0084141A" w:rsidRDefault="000E73FE">
            <w:r>
              <w:rPr>
                <w:rFonts w:ascii="Arial" w:hAnsi="Arial" w:cs="Arial"/>
                <w:color w:val="000000"/>
                <w:position w:val="-2"/>
                <w:sz w:val="18"/>
                <w:szCs w:val="18"/>
              </w:rPr>
              <w:t> </w:t>
            </w:r>
          </w:p>
        </w:tc>
      </w:tr>
      <w:tr w:rsidR="0084141A" w14:paraId="04362C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CA541" w14:textId="77777777" w:rsidR="0084141A" w:rsidRDefault="000E73FE">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C9112" w14:textId="77777777" w:rsidR="0084141A" w:rsidRDefault="000E73FE">
            <w:r>
              <w:rPr>
                <w:rFonts w:ascii="Arial" w:hAnsi="Arial" w:cs="Arial"/>
                <w:color w:val="000000"/>
                <w:position w:val="-2"/>
                <w:sz w:val="18"/>
                <w:szCs w:val="18"/>
              </w:rPr>
              <w:t> </w:t>
            </w:r>
          </w:p>
        </w:tc>
      </w:tr>
      <w:tr w:rsidR="0084141A" w14:paraId="7B8720D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6E561" w14:textId="77777777" w:rsidR="0084141A" w:rsidRDefault="000E73FE">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A8D2F" w14:textId="77777777" w:rsidR="0084141A" w:rsidRDefault="000E73FE">
            <w:r>
              <w:rPr>
                <w:rFonts w:ascii="Arial" w:hAnsi="Arial" w:cs="Arial"/>
                <w:color w:val="000000"/>
                <w:position w:val="-2"/>
                <w:sz w:val="18"/>
                <w:szCs w:val="18"/>
              </w:rPr>
              <w:t> </w:t>
            </w:r>
          </w:p>
        </w:tc>
      </w:tr>
      <w:tr w:rsidR="0084141A" w14:paraId="6FB0B8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386A4" w14:textId="77777777" w:rsidR="0084141A" w:rsidRDefault="000E73FE">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0ED69" w14:textId="77777777" w:rsidR="0084141A" w:rsidRDefault="000E73FE">
            <w:r>
              <w:rPr>
                <w:rFonts w:ascii="Arial" w:hAnsi="Arial" w:cs="Arial"/>
                <w:color w:val="000000"/>
                <w:position w:val="-2"/>
                <w:sz w:val="18"/>
                <w:szCs w:val="18"/>
              </w:rPr>
              <w:t> </w:t>
            </w:r>
          </w:p>
        </w:tc>
      </w:tr>
      <w:tr w:rsidR="0084141A" w14:paraId="4DB2115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41A04" w14:textId="77777777" w:rsidR="0084141A" w:rsidRDefault="000E73FE">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70044" w14:textId="77777777" w:rsidR="0084141A" w:rsidRDefault="000E73FE">
            <w:r>
              <w:rPr>
                <w:rFonts w:ascii="Arial" w:hAnsi="Arial" w:cs="Arial"/>
                <w:color w:val="000000"/>
                <w:position w:val="-2"/>
                <w:sz w:val="18"/>
                <w:szCs w:val="18"/>
              </w:rPr>
              <w:t> </w:t>
            </w:r>
          </w:p>
        </w:tc>
      </w:tr>
      <w:tr w:rsidR="0084141A" w14:paraId="53958AC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0DC66" w14:textId="77777777" w:rsidR="0084141A" w:rsidRDefault="000E73FE">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41710" w14:textId="77777777" w:rsidR="0084141A" w:rsidRDefault="000E73FE">
            <w:r>
              <w:rPr>
                <w:rFonts w:ascii="Arial" w:hAnsi="Arial" w:cs="Arial"/>
                <w:color w:val="000000"/>
                <w:position w:val="-2"/>
                <w:sz w:val="18"/>
                <w:szCs w:val="18"/>
              </w:rPr>
              <w:t> </w:t>
            </w:r>
          </w:p>
        </w:tc>
      </w:tr>
      <w:tr w:rsidR="0084141A" w14:paraId="695E4DE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965C2" w14:textId="77777777" w:rsidR="0084141A" w:rsidRDefault="000E73FE">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1942D" w14:textId="77777777" w:rsidR="0084141A" w:rsidRDefault="000E73FE">
            <w:r>
              <w:rPr>
                <w:rFonts w:ascii="Arial" w:hAnsi="Arial" w:cs="Arial"/>
                <w:color w:val="000000"/>
                <w:position w:val="-2"/>
                <w:sz w:val="18"/>
                <w:szCs w:val="18"/>
              </w:rPr>
              <w:t> </w:t>
            </w:r>
          </w:p>
        </w:tc>
      </w:tr>
      <w:tr w:rsidR="0084141A" w14:paraId="62AAB1C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E67CF" w14:textId="77777777" w:rsidR="0084141A" w:rsidRDefault="000E73FE">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15D72" w14:textId="77777777" w:rsidR="0084141A" w:rsidRDefault="000E73FE">
            <w:r>
              <w:rPr>
                <w:rFonts w:ascii="Arial" w:hAnsi="Arial" w:cs="Arial"/>
                <w:color w:val="000000"/>
                <w:position w:val="-2"/>
                <w:sz w:val="18"/>
                <w:szCs w:val="18"/>
              </w:rPr>
              <w:t> </w:t>
            </w:r>
          </w:p>
        </w:tc>
      </w:tr>
    </w:tbl>
    <w:p w14:paraId="49743268" w14:textId="3A5A018D" w:rsidR="0084141A" w:rsidRDefault="008414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84141A" w14:paraId="646E8907" w14:textId="77777777">
        <w:tc>
          <w:tcPr>
            <w:tcW w:w="2500" w:type="pct"/>
            <w:tcMar>
              <w:top w:w="75" w:type="dxa"/>
              <w:bottom w:w="75" w:type="dxa"/>
            </w:tcMar>
            <w:vAlign w:val="center"/>
          </w:tcPr>
          <w:p w14:paraId="09BEA251"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7165AB6E" w14:textId="77777777" w:rsidR="0084141A" w:rsidRDefault="000E73FE">
            <w:r>
              <w:rPr>
                <w:rFonts w:ascii="Arial" w:hAnsi="Arial" w:cs="Arial"/>
                <w:color w:val="000000"/>
                <w:position w:val="-2"/>
                <w:sz w:val="18"/>
                <w:szCs w:val="18"/>
              </w:rPr>
              <w:t>Ime in priimek: _____________________</w:t>
            </w:r>
          </w:p>
        </w:tc>
      </w:tr>
      <w:tr w:rsidR="0084141A" w14:paraId="614FAC3D" w14:textId="77777777">
        <w:tc>
          <w:tcPr>
            <w:tcW w:w="2500" w:type="pct"/>
            <w:tcMar>
              <w:top w:w="75" w:type="dxa"/>
              <w:bottom w:w="75" w:type="dxa"/>
            </w:tcMar>
            <w:vAlign w:val="center"/>
          </w:tcPr>
          <w:p w14:paraId="7F8BCB4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103292F" w14:textId="77777777" w:rsidR="0084141A" w:rsidRDefault="000E73FE">
            <w:pPr>
              <w:jc w:val="center"/>
            </w:pPr>
            <w:r>
              <w:rPr>
                <w:rFonts w:ascii="Arial" w:hAnsi="Arial" w:cs="Arial"/>
                <w:color w:val="A9A9A9"/>
                <w:position w:val="-2"/>
                <w:sz w:val="18"/>
                <w:szCs w:val="18"/>
              </w:rPr>
              <w:t>(podpis)</w:t>
            </w:r>
          </w:p>
        </w:tc>
      </w:tr>
    </w:tbl>
    <w:p w14:paraId="5C4CECE0" w14:textId="77777777" w:rsidR="0084141A" w:rsidRDefault="000E73FE">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r>
        <w:rPr>
          <w:rFonts w:ascii="Arial" w:hAnsi="Arial" w:cs="Arial"/>
          <w:color w:val="000000"/>
          <w:sz w:val="18"/>
          <w:szCs w:val="18"/>
        </w:rPr>
        <w:t> </w:t>
      </w:r>
    </w:p>
    <w:p w14:paraId="0E28269E" w14:textId="77777777" w:rsidR="0084141A" w:rsidRDefault="0084141A">
      <w:pPr>
        <w:sectPr w:rsidR="0084141A" w:rsidSect="00D82CC3">
          <w:footerReference w:type="default" r:id="rId16"/>
          <w:pgSz w:w="11906" w:h="16838"/>
          <w:pgMar w:top="1418" w:right="1418" w:bottom="1418" w:left="1418" w:header="567" w:footer="596" w:gutter="0"/>
          <w:cols w:space="708"/>
          <w:docGrid w:linePitch="360"/>
        </w:sectPr>
      </w:pPr>
    </w:p>
    <w:p w14:paraId="57743CDF" w14:textId="64F38C00"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DD25D6">
        <w:rPr>
          <w:rFonts w:ascii="Arial" w:hAnsi="Arial" w:cs="Arial"/>
          <w:sz w:val="18"/>
          <w:szCs w:val="18"/>
        </w:rPr>
        <w:t>5</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1FB6A24F" w:rsidR="0084141A" w:rsidRPr="00A4001A" w:rsidRDefault="00A4001A" w:rsidP="00E807DF">
      <w:pPr>
        <w:spacing w:before="225" w:after="225" w:line="240" w:lineRule="auto"/>
        <w:jc w:val="both"/>
      </w:pPr>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15" w:name="_Hlk501441185"/>
      <w:r w:rsidR="00E807DF" w:rsidRPr="00A4001A">
        <w:rPr>
          <w:rFonts w:ascii="Arial" w:hAnsi="Arial" w:cs="Arial"/>
          <w:iCs/>
          <w:color w:val="000000"/>
          <w:sz w:val="18"/>
          <w:szCs w:val="18"/>
        </w:rPr>
        <w:t>»</w:t>
      </w:r>
      <w:r w:rsidR="007651DB" w:rsidRPr="007651DB">
        <w:rPr>
          <w:rFonts w:ascii="Arial" w:hAnsi="Arial" w:cs="Arial"/>
          <w:iCs/>
          <w:color w:val="000000"/>
          <w:sz w:val="18"/>
          <w:szCs w:val="18"/>
        </w:rPr>
        <w:t>Sukcesivna dobava konvencionalnih in ekoloških živil za obdobje štirih let</w:t>
      </w:r>
      <w:r w:rsidR="00E807DF" w:rsidRPr="00A4001A">
        <w:rPr>
          <w:rFonts w:ascii="Arial" w:hAnsi="Arial" w:cs="Arial"/>
          <w:iCs/>
          <w:color w:val="000000"/>
          <w:sz w:val="18"/>
          <w:szCs w:val="18"/>
        </w:rPr>
        <w:t xml:space="preserve">«, ki je objavljen na Portalu javnih naročil pri Uradnem listu RS, oznaka naročila ………………………. z dne __________ 2017,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v višini 2.000,00 EUR, veljavno do vključno 49 mesecev od dneva sklenitve okvirnega sporazuma, z oznako »brez protesta« in »plačljivo na prvi poziv«</w:t>
      </w:r>
      <w:r w:rsidR="00E807DF" w:rsidRPr="00A4001A">
        <w:rPr>
          <w:rFonts w:ascii="Arial" w:hAnsi="Arial" w:cs="Arial"/>
          <w:iCs/>
          <w:color w:val="000000"/>
          <w:sz w:val="18"/>
          <w:szCs w:val="18"/>
        </w:rPr>
        <w:t>.</w:t>
      </w:r>
      <w:bookmarkEnd w:id="15"/>
      <w:r w:rsidR="000E73FE" w:rsidRPr="00A4001A">
        <w:rPr>
          <w:rFonts w:ascii="Arial" w:hAnsi="Arial" w:cs="Arial"/>
          <w:color w:val="000000"/>
          <w:sz w:val="18"/>
          <w:szCs w:val="18"/>
        </w:rPr>
        <w:t> </w:t>
      </w:r>
    </w:p>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4B658585" w14:textId="10C00C0C" w:rsidR="00046493" w:rsidRDefault="00046493">
      <w:pPr>
        <w:spacing w:before="225" w:after="225" w:line="240" w:lineRule="auto"/>
        <w:jc w:val="both"/>
      </w:pPr>
    </w:p>
    <w:p w14:paraId="329ADBD6" w14:textId="79F07269" w:rsidR="00046493" w:rsidRDefault="00046493">
      <w:pPr>
        <w:spacing w:before="225" w:after="225" w:line="240" w:lineRule="auto"/>
        <w:jc w:val="both"/>
      </w:pPr>
    </w:p>
    <w:p w14:paraId="186225E6" w14:textId="0854B6DC" w:rsidR="00046493" w:rsidRDefault="00046493">
      <w:pPr>
        <w:spacing w:before="225" w:after="225" w:line="240" w:lineRule="auto"/>
        <w:jc w:val="both"/>
      </w:pPr>
    </w:p>
    <w:p w14:paraId="34F7C248" w14:textId="056DDBE2" w:rsidR="00046493" w:rsidRDefault="00046493">
      <w:pPr>
        <w:spacing w:before="225" w:after="225" w:line="240" w:lineRule="auto"/>
        <w:jc w:val="both"/>
      </w:pPr>
    </w:p>
    <w:p w14:paraId="0E3486CB" w14:textId="77777777" w:rsidR="0084141A" w:rsidRDefault="0084141A">
      <w:pPr>
        <w:sectPr w:rsidR="0084141A" w:rsidSect="00D82CC3">
          <w:footerReference w:type="default" r:id="rId17"/>
          <w:pgSz w:w="11906" w:h="16838"/>
          <w:pgMar w:top="1418" w:right="1418" w:bottom="1418" w:left="1418" w:header="567" w:footer="596" w:gutter="0"/>
          <w:cols w:space="708"/>
          <w:docGrid w:linePitch="360"/>
        </w:sectPr>
      </w:pPr>
    </w:p>
    <w:p w14:paraId="743AF14F" w14:textId="62F797B4"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6</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67763E">
            <w:pPr>
              <w:numPr>
                <w:ilvl w:val="0"/>
                <w:numId w:val="15"/>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67763E">
            <w:pPr>
              <w:numPr>
                <w:ilvl w:val="0"/>
                <w:numId w:val="15"/>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77777777" w:rsidR="0084141A" w:rsidRDefault="000E73FE" w:rsidP="0067763E">
            <w:pPr>
              <w:numPr>
                <w:ilvl w:val="0"/>
                <w:numId w:val="15"/>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67763E">
            <w:pPr>
              <w:numPr>
                <w:ilvl w:val="0"/>
                <w:numId w:val="15"/>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67763E">
            <w:pPr>
              <w:numPr>
                <w:ilvl w:val="0"/>
                <w:numId w:val="15"/>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67763E">
            <w:pPr>
              <w:numPr>
                <w:ilvl w:val="0"/>
                <w:numId w:val="1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67763E">
            <w:pPr>
              <w:numPr>
                <w:ilvl w:val="0"/>
                <w:numId w:val="15"/>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94EC453" w14:textId="77777777" w:rsidR="0084141A" w:rsidRDefault="000E73FE">
      <w:pPr>
        <w:spacing w:before="225" w:after="225" w:line="240" w:lineRule="auto"/>
        <w:jc w:val="center"/>
      </w:pPr>
      <w:r>
        <w:rPr>
          <w:rFonts w:ascii="Arial" w:hAnsi="Arial" w:cs="Arial"/>
          <w:b/>
          <w:bCs/>
          <w:color w:val="000000"/>
          <w:sz w:val="21"/>
          <w:szCs w:val="21"/>
        </w:rPr>
        <w:t>in</w:t>
      </w:r>
    </w:p>
    <w:p w14:paraId="3DCE9033" w14:textId="77777777" w:rsidR="0084141A" w:rsidRDefault="000E73FE">
      <w:pPr>
        <w:spacing w:before="225" w:after="225" w:line="240" w:lineRule="auto"/>
        <w:jc w:val="center"/>
      </w:pPr>
      <w:r>
        <w:rPr>
          <w:rFonts w:ascii="Arial" w:hAnsi="Arial" w:cs="Arial"/>
          <w:b/>
          <w:bCs/>
          <w:color w:val="000000"/>
          <w:sz w:val="21"/>
          <w:szCs w:val="21"/>
        </w:rPr>
        <w:t>POOBLASTILO</w:t>
      </w:r>
    </w:p>
    <w:p w14:paraId="387ECB85" w14:textId="5C84B4CE" w:rsidR="0084141A" w:rsidRDefault="000E73FE">
      <w:pPr>
        <w:spacing w:before="225" w:after="225" w:line="240" w:lineRule="auto"/>
        <w:jc w:val="both"/>
      </w:pPr>
      <w:r>
        <w:rPr>
          <w:rFonts w:ascii="Arial" w:hAnsi="Arial" w:cs="Arial"/>
          <w:color w:val="000000"/>
          <w:sz w:val="18"/>
          <w:szCs w:val="18"/>
        </w:rPr>
        <w:t xml:space="preserve">Pooblaščamo naročnika </w:t>
      </w:r>
      <w:r w:rsidR="008978D4" w:rsidRPr="008978D4">
        <w:rPr>
          <w:rFonts w:ascii="Arial" w:hAnsi="Arial" w:cs="Arial"/>
          <w:b/>
          <w:color w:val="000000"/>
          <w:sz w:val="18"/>
          <w:szCs w:val="18"/>
        </w:rPr>
        <w:t>OSNOVNA ŠOLA MAJŠPERK, Majšperk 32B, 2322 Majšperk</w:t>
      </w:r>
      <w:r>
        <w:rPr>
          <w:rFonts w:ascii="Arial" w:hAnsi="Arial" w:cs="Arial"/>
          <w:color w:val="000000"/>
          <w:sz w:val="18"/>
          <w:szCs w:val="18"/>
        </w:rPr>
        <w:t>,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0406CBC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282BB"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E42D5" w14:textId="77777777" w:rsidR="0084141A" w:rsidRDefault="000E73FE">
            <w:r>
              <w:rPr>
                <w:rFonts w:ascii="Arial" w:hAnsi="Arial" w:cs="Arial"/>
                <w:color w:val="000000"/>
                <w:position w:val="-2"/>
                <w:sz w:val="18"/>
                <w:szCs w:val="18"/>
              </w:rPr>
              <w:t> </w:t>
            </w:r>
          </w:p>
        </w:tc>
      </w:tr>
      <w:tr w:rsidR="0084141A" w14:paraId="14EF59C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5834B"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A857A" w14:textId="77777777" w:rsidR="0084141A" w:rsidRDefault="000E73FE">
            <w:r>
              <w:rPr>
                <w:rFonts w:ascii="Arial" w:hAnsi="Arial" w:cs="Arial"/>
                <w:color w:val="000000"/>
                <w:position w:val="-2"/>
                <w:sz w:val="18"/>
                <w:szCs w:val="18"/>
              </w:rPr>
              <w:t> </w:t>
            </w:r>
          </w:p>
        </w:tc>
      </w:tr>
      <w:tr w:rsidR="0084141A" w14:paraId="498F4EA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34969"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0421" w14:textId="77777777" w:rsidR="0084141A" w:rsidRDefault="000E73FE">
            <w:r>
              <w:rPr>
                <w:rFonts w:ascii="Arial" w:hAnsi="Arial" w:cs="Arial"/>
                <w:color w:val="000000"/>
                <w:position w:val="-2"/>
                <w:sz w:val="18"/>
                <w:szCs w:val="18"/>
              </w:rPr>
              <w:t> </w:t>
            </w:r>
          </w:p>
        </w:tc>
      </w:tr>
      <w:tr w:rsidR="0084141A" w14:paraId="489922E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9A015"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F14AD" w14:textId="77777777" w:rsidR="0084141A" w:rsidRDefault="000E73FE">
            <w:r>
              <w:rPr>
                <w:rFonts w:ascii="Arial" w:hAnsi="Arial" w:cs="Arial"/>
                <w:color w:val="000000"/>
                <w:position w:val="-2"/>
                <w:sz w:val="18"/>
                <w:szCs w:val="18"/>
              </w:rPr>
              <w:t> </w:t>
            </w:r>
          </w:p>
        </w:tc>
      </w:tr>
      <w:tr w:rsidR="0084141A" w14:paraId="09DD228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C49D7"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97BBE" w14:textId="77777777" w:rsidR="0084141A" w:rsidRDefault="000E73FE">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68011EC1" w14:textId="77777777" w:rsidR="0084141A" w:rsidRDefault="000E73FE">
      <w:pPr>
        <w:spacing w:before="225" w:after="225" w:line="240" w:lineRule="auto"/>
        <w:jc w:val="both"/>
      </w:pPr>
      <w:r>
        <w:rPr>
          <w:rFonts w:ascii="Arial" w:hAnsi="Arial" w:cs="Arial"/>
          <w:color w:val="000000"/>
          <w:sz w:val="18"/>
          <w:szCs w:val="18"/>
        </w:rPr>
        <w:lastRenderedPageBreak/>
        <w:t> </w:t>
      </w:r>
    </w:p>
    <w:p w14:paraId="70F6C1CD" w14:textId="2D172C9B" w:rsidR="00706BDD" w:rsidRPr="00590863" w:rsidRDefault="001E5435" w:rsidP="00706BDD">
      <w:pPr>
        <w:spacing w:after="0"/>
        <w:jc w:val="right"/>
        <w:rPr>
          <w:rFonts w:ascii="Arial" w:hAnsi="Arial" w:cs="Arial"/>
          <w:sz w:val="18"/>
          <w:szCs w:val="18"/>
        </w:rPr>
      </w:pPr>
      <w:r>
        <w:rPr>
          <w:rFonts w:ascii="Arial" w:hAnsi="Arial" w:cs="Arial"/>
          <w:sz w:val="18"/>
          <w:szCs w:val="18"/>
        </w:rPr>
        <w:t>O</w:t>
      </w:r>
      <w:bookmarkStart w:id="16" w:name="_GoBack"/>
      <w:bookmarkEnd w:id="16"/>
      <w:r w:rsidR="000F7B0A">
        <w:rPr>
          <w:rFonts w:ascii="Arial" w:hAnsi="Arial" w:cs="Arial"/>
          <w:sz w:val="18"/>
          <w:szCs w:val="18"/>
        </w:rPr>
        <w:t xml:space="preserve">brazec št: </w:t>
      </w:r>
      <w:r w:rsidR="00DD25D6">
        <w:rPr>
          <w:rFonts w:ascii="Arial" w:hAnsi="Arial" w:cs="Arial"/>
          <w:sz w:val="18"/>
          <w:szCs w:val="18"/>
        </w:rPr>
        <w:t>7</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64538006" w:rsidR="0084141A" w:rsidRDefault="000E73FE">
      <w:pPr>
        <w:spacing w:before="225" w:after="225" w:line="240" w:lineRule="auto"/>
        <w:jc w:val="both"/>
      </w:pPr>
      <w:r>
        <w:rPr>
          <w:rFonts w:ascii="Arial" w:hAnsi="Arial" w:cs="Arial"/>
          <w:color w:val="000000"/>
          <w:sz w:val="18"/>
          <w:szCs w:val="18"/>
        </w:rPr>
        <w:t>V zvezi z javnim naročilom »</w:t>
      </w:r>
      <w:r w:rsidR="007651DB" w:rsidRPr="007651DB">
        <w:rPr>
          <w:rFonts w:ascii="Arial" w:hAnsi="Arial" w:cs="Arial"/>
          <w:color w:val="000000"/>
          <w:sz w:val="18"/>
          <w:szCs w:val="18"/>
        </w:rPr>
        <w:t>Sukcesivna dobava konvencionalnih in ekoloških živil za obdobje štirih let</w:t>
      </w:r>
      <w:r>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39598C58" w14:textId="77777777" w:rsidR="0084141A" w:rsidRDefault="000E73FE">
      <w:pPr>
        <w:spacing w:before="225" w:after="225" w:line="240" w:lineRule="auto"/>
        <w:jc w:val="both"/>
      </w:pPr>
      <w:r>
        <w:rPr>
          <w:rFonts w:ascii="Arial" w:hAnsi="Arial" w:cs="Arial"/>
          <w:i/>
          <w:iCs/>
          <w:color w:val="000000"/>
          <w:sz w:val="18"/>
          <w:szCs w:val="18"/>
        </w:rPr>
        <w:t>V primeru večjega števila podizvajalcev se obrazec fotokopira.</w:t>
      </w:r>
    </w:p>
    <w:p w14:paraId="3B69CCB5" w14:textId="77777777" w:rsidR="0084141A" w:rsidRDefault="0084141A">
      <w:pPr>
        <w:sectPr w:rsidR="0084141A" w:rsidSect="00D82CC3">
          <w:footerReference w:type="default" r:id="rId18"/>
          <w:pgSz w:w="11906" w:h="16838"/>
          <w:pgMar w:top="1418" w:right="1418" w:bottom="1418" w:left="1418" w:header="567" w:footer="596" w:gutter="0"/>
          <w:cols w:space="708"/>
          <w:docGrid w:linePitch="360"/>
        </w:sectPr>
      </w:pPr>
    </w:p>
    <w:p w14:paraId="64DF1331" w14:textId="68E4819C"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8</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4F8C628E" w:rsidR="0084141A" w:rsidRDefault="000E73FE">
      <w:pPr>
        <w:spacing w:before="225" w:after="225" w:line="240" w:lineRule="auto"/>
        <w:jc w:val="both"/>
      </w:pPr>
      <w:r>
        <w:rPr>
          <w:rFonts w:ascii="Arial" w:hAnsi="Arial" w:cs="Arial"/>
          <w:color w:val="000000"/>
          <w:sz w:val="18"/>
          <w:szCs w:val="18"/>
        </w:rPr>
        <w:t>Pri izvedbi javnega naročila »</w:t>
      </w:r>
      <w:r w:rsidR="007651DB" w:rsidRPr="007651DB">
        <w:rPr>
          <w:rFonts w:ascii="Arial" w:hAnsi="Arial" w:cs="Arial"/>
          <w:b/>
          <w:bCs/>
          <w:color w:val="000000"/>
          <w:sz w:val="18"/>
          <w:szCs w:val="18"/>
        </w:rPr>
        <w:t>Sukcesivna dobava konvencionalnih in ekoloških živil za obdobje štirih let</w:t>
      </w:r>
      <w:r>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9"/>
          <w:pgSz w:w="11906" w:h="16838"/>
          <w:pgMar w:top="1418" w:right="1418" w:bottom="1418" w:left="1418" w:header="567" w:footer="596" w:gutter="0"/>
          <w:cols w:space="708"/>
          <w:docGrid w:linePitch="360"/>
        </w:sectPr>
      </w:pPr>
    </w:p>
    <w:p w14:paraId="54F613F9" w14:textId="6158E261"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9</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7" w:name="_Hlk512503225"/>
      <w:r>
        <w:rPr>
          <w:rFonts w:ascii="Arial" w:hAnsi="Arial" w:cs="Arial"/>
        </w:rPr>
        <w:t>Izjava o lastniških deležih</w:t>
      </w:r>
    </w:p>
    <w:bookmarkEnd w:id="17"/>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8"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8"/>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20"/>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663572A2" w:rsidR="00DD25D6" w:rsidRPr="00DD25D6" w:rsidRDefault="008978D4" w:rsidP="00DD25D6">
      <w:pPr>
        <w:spacing w:after="0" w:line="240" w:lineRule="auto"/>
        <w:jc w:val="both"/>
        <w:rPr>
          <w:rFonts w:ascii="Arial" w:eastAsia="Times New Roman" w:hAnsi="Arial" w:cs="Arial"/>
          <w:color w:val="000000"/>
          <w:sz w:val="18"/>
          <w:szCs w:val="18"/>
          <w:lang w:eastAsia="sl-SI"/>
        </w:rPr>
      </w:pPr>
      <w:r w:rsidRPr="008978D4">
        <w:rPr>
          <w:rFonts w:ascii="Arial" w:eastAsia="Times New Roman" w:hAnsi="Arial" w:cs="Arial"/>
          <w:b/>
          <w:bCs/>
          <w:sz w:val="18"/>
          <w:szCs w:val="18"/>
          <w:lang w:eastAsia="sl-SI"/>
        </w:rPr>
        <w:t>OSNOVNA ŠOLA MAJŠPERK, Majšperk 32B, 2322 Majšperk</w:t>
      </w:r>
      <w:r w:rsidR="00DD25D6" w:rsidRPr="00DD25D6">
        <w:rPr>
          <w:rFonts w:ascii="Arial" w:eastAsia="Times New Roman" w:hAnsi="Arial" w:cs="Arial"/>
          <w:b/>
          <w:bCs/>
          <w:sz w:val="18"/>
          <w:szCs w:val="18"/>
          <w:lang w:eastAsia="sl-SI"/>
        </w:rPr>
        <w:t xml:space="preserve">, </w:t>
      </w:r>
      <w:r w:rsidR="00106F76">
        <w:rPr>
          <w:rFonts w:ascii="Arial" w:eastAsia="Times New Roman" w:hAnsi="Arial" w:cs="Arial"/>
          <w:sz w:val="18"/>
          <w:szCs w:val="18"/>
          <w:lang w:eastAsia="sl-SI"/>
        </w:rPr>
        <w:t>ki jo zastopa ravnatelj</w:t>
      </w:r>
      <w:r>
        <w:rPr>
          <w:rFonts w:ascii="Arial" w:eastAsia="Times New Roman" w:hAnsi="Arial" w:cs="Arial"/>
          <w:sz w:val="18"/>
          <w:szCs w:val="18"/>
          <w:lang w:eastAsia="sl-SI"/>
        </w:rPr>
        <w:t>ica</w:t>
      </w:r>
      <w:r w:rsidR="00DD25D6" w:rsidRPr="00DD25D6">
        <w:rPr>
          <w:rFonts w:ascii="Arial" w:eastAsia="Times New Roman" w:hAnsi="Arial" w:cs="Arial"/>
          <w:sz w:val="18"/>
          <w:szCs w:val="18"/>
          <w:lang w:eastAsia="sl-SI"/>
        </w:rPr>
        <w:t xml:space="preserve"> </w:t>
      </w:r>
      <w:r>
        <w:rPr>
          <w:rFonts w:ascii="Arial" w:eastAsia="Times New Roman" w:hAnsi="Arial" w:cs="Arial"/>
          <w:sz w:val="18"/>
          <w:szCs w:val="18"/>
          <w:lang w:eastAsia="sl-SI"/>
        </w:rPr>
        <w:t>Evelin KOČEVAR</w:t>
      </w:r>
      <w:r w:rsidR="00DD25D6" w:rsidRPr="00DD25D6">
        <w:rPr>
          <w:rFonts w:ascii="Arial" w:eastAsia="Times New Roman" w:hAnsi="Arial" w:cs="Arial"/>
          <w:b/>
          <w:bCs/>
          <w:sz w:val="18"/>
          <w:szCs w:val="18"/>
          <w:lang w:eastAsia="sl-SI"/>
        </w:rPr>
        <w:t xml:space="preserve">, </w:t>
      </w:r>
      <w:r w:rsidR="00DD25D6" w:rsidRPr="00DD25D6">
        <w:rPr>
          <w:rFonts w:ascii="Arial" w:eastAsia="Times New Roman" w:hAnsi="Arial" w:cs="Arial"/>
          <w:bCs/>
          <w:sz w:val="18"/>
          <w:szCs w:val="18"/>
          <w:lang w:eastAsia="sl-SI"/>
        </w:rPr>
        <w:t xml:space="preserve">matična številka: </w:t>
      </w:r>
      <w:r w:rsidRPr="008978D4">
        <w:rPr>
          <w:rFonts w:ascii="Arial" w:eastAsia="Times New Roman" w:hAnsi="Arial" w:cs="Arial"/>
          <w:bCs/>
          <w:sz w:val="18"/>
          <w:szCs w:val="18"/>
          <w:lang w:eastAsia="sl-SI"/>
        </w:rPr>
        <w:t>5087074000</w:t>
      </w:r>
      <w:r w:rsidR="00DD25D6" w:rsidRPr="00DD25D6">
        <w:rPr>
          <w:rFonts w:ascii="Arial" w:eastAsia="Times New Roman" w:hAnsi="Arial" w:cs="Arial"/>
          <w:bCs/>
          <w:sz w:val="18"/>
          <w:szCs w:val="18"/>
          <w:lang w:eastAsia="sl-SI"/>
        </w:rPr>
        <w:t xml:space="preserve">, davčna številka: </w:t>
      </w:r>
      <w:r w:rsidRPr="008978D4">
        <w:rPr>
          <w:rFonts w:ascii="Arial" w:eastAsia="Times New Roman" w:hAnsi="Arial" w:cs="Arial"/>
          <w:bCs/>
          <w:sz w:val="18"/>
          <w:szCs w:val="18"/>
          <w:lang w:eastAsia="sl-SI"/>
        </w:rPr>
        <w:t>57555559</w:t>
      </w:r>
      <w:r w:rsidR="00DD25D6" w:rsidRPr="00DD25D6">
        <w:rPr>
          <w:rFonts w:ascii="Arial" w:eastAsia="Times New Roman" w:hAnsi="Arial" w:cs="Arial"/>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0A9090"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Pr="00DD25D6">
        <w:rPr>
          <w:rFonts w:ascii="Arial" w:eastAsia="Times New Roman" w:hAnsi="Arial" w:cs="Arial"/>
          <w:b/>
          <w:color w:val="000000"/>
          <w:sz w:val="18"/>
          <w:szCs w:val="18"/>
          <w:lang w:eastAsia="sl-SI"/>
        </w:rPr>
        <w:t>dobavitelj</w:t>
      </w:r>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2BFABD3"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Pr="00DD25D6">
        <w:rPr>
          <w:rFonts w:ascii="Arial" w:eastAsia="Times New Roman" w:hAnsi="Arial" w:cs="Arial"/>
          <w:b/>
          <w:color w:val="000000"/>
          <w:sz w:val="18"/>
          <w:szCs w:val="18"/>
          <w:lang w:eastAsia="sl-SI"/>
        </w:rPr>
        <w:t>dobavitelj</w:t>
      </w:r>
      <w:r w:rsidRPr="00DD25D6">
        <w:rPr>
          <w:rFonts w:ascii="Arial" w:eastAsia="Times New Roman" w:hAnsi="Arial" w:cs="Arial"/>
          <w:color w:val="000000"/>
          <w:sz w:val="18"/>
          <w:szCs w:val="18"/>
          <w:lang w:eastAsia="sl-SI"/>
        </w:rPr>
        <w:t xml:space="preserve">) </w:t>
      </w: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5C68E68" w14:textId="36B089F9"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D520805"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1F0A724C"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ECF9636"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2CC29632"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4008CA51"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C464A36"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1F99C9B8" w14:textId="7777777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Pr="00DD25D6">
        <w:rPr>
          <w:rFonts w:ascii="Arial" w:eastAsia="Times New Roman" w:hAnsi="Arial" w:cs="Arial"/>
          <w:b/>
          <w:color w:val="000000"/>
          <w:sz w:val="18"/>
          <w:szCs w:val="18"/>
          <w:lang w:eastAsia="sl-SI"/>
        </w:rPr>
        <w:t>dobavitelj</w:t>
      </w:r>
      <w:r w:rsidRPr="00DD25D6">
        <w:rPr>
          <w:rFonts w:ascii="Arial" w:eastAsia="Times New Roman" w:hAnsi="Arial" w:cs="Arial"/>
          <w:color w:val="000000"/>
          <w:sz w:val="18"/>
          <w:szCs w:val="18"/>
          <w:lang w:eastAsia="sl-SI"/>
        </w:rPr>
        <w:t xml:space="preserve">) </w:t>
      </w:r>
    </w:p>
    <w:p w14:paraId="6173D067" w14:textId="7777777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68F81DA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575969">
        <w:rPr>
          <w:rFonts w:ascii="Arial" w:eastAsia="Times New Roman" w:hAnsi="Arial" w:cs="Arial"/>
          <w:color w:val="000000"/>
          <w:sz w:val="18"/>
          <w:szCs w:val="18"/>
          <w:lang w:eastAsia="sl-SI"/>
        </w:rPr>
        <w:t>jo</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0B0C148A"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29880360"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b/>
          <w:bCs/>
          <w:color w:val="000000"/>
          <w:sz w:val="18"/>
          <w:szCs w:val="18"/>
          <w:lang w:eastAsia="sl-SI"/>
        </w:rPr>
        <w:t>I. UVODNA DOLOČBA</w:t>
      </w:r>
    </w:p>
    <w:p w14:paraId="61F65523"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1. člen</w:t>
      </w:r>
    </w:p>
    <w:p w14:paraId="422D02B2"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3CD3E7B" w14:textId="5E6233EC"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Pr="00DD25D6">
        <w:rPr>
          <w:rFonts w:ascii="Arial" w:eastAsia="Times New Roman" w:hAnsi="Arial" w:cs="Arial"/>
          <w:color w:val="000000"/>
          <w:sz w:val="18"/>
          <w:szCs w:val="18"/>
          <w:lang w:eastAsia="sl-SI"/>
        </w:rPr>
        <w:t xml:space="preserve">, da: </w:t>
      </w:r>
    </w:p>
    <w:p w14:paraId="03E2CA08" w14:textId="2EF20FC1" w:rsidR="00DD25D6" w:rsidRDefault="00DD25D6" w:rsidP="008978D4">
      <w:pPr>
        <w:numPr>
          <w:ilvl w:val="0"/>
          <w:numId w:val="20"/>
        </w:num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je naročnik </w:t>
      </w:r>
      <w:r w:rsidR="008978D4" w:rsidRPr="008978D4">
        <w:rPr>
          <w:rFonts w:ascii="Arial" w:eastAsia="Times New Roman" w:hAnsi="Arial" w:cs="Arial"/>
          <w:b/>
          <w:bCs/>
          <w:sz w:val="18"/>
          <w:szCs w:val="18"/>
          <w:lang w:eastAsia="sl-SI"/>
        </w:rPr>
        <w:t>OSNOVNA ŠOLA MAJŠPERK, Majšperk 32B, 2322 Majšperk</w:t>
      </w:r>
      <w:r w:rsidRPr="00DD25D6">
        <w:rPr>
          <w:rFonts w:ascii="Arial" w:eastAsia="Times New Roman" w:hAnsi="Arial" w:cs="Arial"/>
          <w:sz w:val="18"/>
          <w:szCs w:val="18"/>
          <w:lang w:eastAsia="sl-SI"/>
        </w:rPr>
        <w:t xml:space="preserve"> na Portalu javnih naročil dne __________, pod št. </w:t>
      </w:r>
      <w:r w:rsidR="001A34C8">
        <w:rPr>
          <w:rFonts w:ascii="Arial" w:eastAsia="Times New Roman" w:hAnsi="Arial" w:cs="Arial"/>
          <w:sz w:val="18"/>
          <w:szCs w:val="18"/>
          <w:lang w:eastAsia="sl-SI"/>
        </w:rPr>
        <w:t>o</w:t>
      </w:r>
      <w:r w:rsidRPr="00DD25D6">
        <w:rPr>
          <w:rFonts w:ascii="Arial" w:eastAsia="Times New Roman" w:hAnsi="Arial" w:cs="Arial"/>
          <w:sz w:val="18"/>
          <w:szCs w:val="18"/>
          <w:lang w:eastAsia="sl-SI"/>
        </w:rPr>
        <w:t>bjave __________</w:t>
      </w:r>
      <w:r w:rsidRPr="00DD25D6">
        <w:rPr>
          <w:rFonts w:ascii="Arial" w:eastAsia="Times New Roman" w:hAnsi="Arial" w:cs="Arial"/>
          <w:b/>
          <w:sz w:val="18"/>
          <w:szCs w:val="18"/>
          <w:lang w:eastAsia="sl-SI"/>
        </w:rPr>
        <w:t xml:space="preserve"> </w:t>
      </w:r>
      <w:r w:rsidRPr="00DD25D6">
        <w:rPr>
          <w:rFonts w:ascii="Arial" w:eastAsia="Times New Roman" w:hAnsi="Arial" w:cs="Arial"/>
          <w:sz w:val="18"/>
          <w:szCs w:val="18"/>
          <w:lang w:eastAsia="sl-SI"/>
        </w:rPr>
        <w:t xml:space="preserve">objavil obvestilo o naročilu </w:t>
      </w:r>
      <w:r w:rsidR="0069526B" w:rsidRPr="0069526B">
        <w:rPr>
          <w:rFonts w:ascii="Arial" w:eastAsia="Times New Roman" w:hAnsi="Arial" w:cs="Arial"/>
          <w:sz w:val="18"/>
          <w:szCs w:val="18"/>
          <w:lang w:eastAsia="sl-SI"/>
        </w:rPr>
        <w:t xml:space="preserve">blaga po odprtem postopku </w:t>
      </w:r>
      <w:r w:rsidRPr="00DD25D6">
        <w:rPr>
          <w:rFonts w:ascii="Arial" w:eastAsia="Times New Roman" w:hAnsi="Arial" w:cs="Arial"/>
          <w:sz w:val="18"/>
          <w:szCs w:val="18"/>
          <w:lang w:eastAsia="sl-SI"/>
        </w:rPr>
        <w:t>(v nadaljevanju javni razpis) po postopku oddaje naročil</w:t>
      </w:r>
      <w:r w:rsidR="0069526B">
        <w:rPr>
          <w:rFonts w:ascii="Arial" w:eastAsia="Times New Roman" w:hAnsi="Arial" w:cs="Arial"/>
          <w:sz w:val="18"/>
          <w:szCs w:val="18"/>
          <w:lang w:eastAsia="sl-SI"/>
        </w:rPr>
        <w:t>u</w:t>
      </w:r>
      <w:r w:rsidRPr="00DD25D6">
        <w:rPr>
          <w:rFonts w:ascii="Arial" w:eastAsia="Times New Roman" w:hAnsi="Arial" w:cs="Arial"/>
          <w:sz w:val="18"/>
          <w:szCs w:val="18"/>
          <w:lang w:eastAsia="sl-SI"/>
        </w:rPr>
        <w:t xml:space="preserve"> </w:t>
      </w:r>
      <w:r w:rsidR="00464601">
        <w:rPr>
          <w:rFonts w:ascii="Arial" w:eastAsia="Times New Roman" w:hAnsi="Arial" w:cs="Arial"/>
          <w:sz w:val="18"/>
          <w:szCs w:val="18"/>
          <w:lang w:eastAsia="sl-SI"/>
        </w:rPr>
        <w:t>blaga po odprtem postopku</w:t>
      </w:r>
      <w:r w:rsidRPr="00DD25D6">
        <w:rPr>
          <w:rFonts w:ascii="Arial" w:eastAsia="Times New Roman" w:hAnsi="Arial" w:cs="Arial"/>
          <w:sz w:val="18"/>
          <w:szCs w:val="18"/>
          <w:lang w:eastAsia="sl-SI"/>
        </w:rPr>
        <w:t xml:space="preserve"> za sukcesivno dobavo konvencionalnih in ekoloških živil za potrebe kuhinje </w:t>
      </w:r>
      <w:r w:rsidR="00575969" w:rsidRPr="00575969">
        <w:rPr>
          <w:rFonts w:ascii="Arial" w:eastAsia="Times New Roman" w:hAnsi="Arial" w:cs="Arial"/>
          <w:sz w:val="18"/>
          <w:szCs w:val="18"/>
          <w:lang w:eastAsia="sl-SI"/>
        </w:rPr>
        <w:t>Osnovn</w:t>
      </w:r>
      <w:r w:rsidR="00464601">
        <w:rPr>
          <w:rFonts w:ascii="Arial" w:eastAsia="Times New Roman" w:hAnsi="Arial" w:cs="Arial"/>
          <w:sz w:val="18"/>
          <w:szCs w:val="18"/>
          <w:lang w:eastAsia="sl-SI"/>
        </w:rPr>
        <w:t>e</w:t>
      </w:r>
      <w:r w:rsidR="00575969" w:rsidRPr="00575969">
        <w:rPr>
          <w:rFonts w:ascii="Arial" w:eastAsia="Times New Roman" w:hAnsi="Arial" w:cs="Arial"/>
          <w:sz w:val="18"/>
          <w:szCs w:val="18"/>
          <w:lang w:eastAsia="sl-SI"/>
        </w:rPr>
        <w:t xml:space="preserve"> šola </w:t>
      </w:r>
      <w:r w:rsidR="00271F38">
        <w:rPr>
          <w:rFonts w:ascii="Arial" w:eastAsia="Times New Roman" w:hAnsi="Arial" w:cs="Arial"/>
          <w:sz w:val="18"/>
          <w:szCs w:val="18"/>
          <w:lang w:eastAsia="sl-SI"/>
        </w:rPr>
        <w:t>Majšperk s podružnicami</w:t>
      </w:r>
    </w:p>
    <w:p w14:paraId="4005940F" w14:textId="3050A140" w:rsidR="00575969" w:rsidRDefault="00575969" w:rsidP="0067763E">
      <w:pPr>
        <w:numPr>
          <w:ilvl w:val="0"/>
          <w:numId w:val="20"/>
        </w:numPr>
        <w:spacing w:after="0" w:line="240" w:lineRule="auto"/>
        <w:jc w:val="both"/>
        <w:rPr>
          <w:rFonts w:ascii="Arial" w:eastAsia="Times New Roman" w:hAnsi="Arial" w:cs="Arial"/>
          <w:sz w:val="18"/>
          <w:szCs w:val="18"/>
          <w:lang w:eastAsia="sl-SI"/>
        </w:rPr>
      </w:pPr>
      <w:r w:rsidRPr="00575969">
        <w:rPr>
          <w:rFonts w:ascii="Arial" w:eastAsia="Times New Roman" w:hAnsi="Arial" w:cs="Arial"/>
          <w:sz w:val="18"/>
          <w:szCs w:val="18"/>
          <w:lang w:eastAsia="sl-SI"/>
        </w:rPr>
        <w:t xml:space="preserve">da je naročnik izvedel postopek oddaje javnega naročila po </w:t>
      </w:r>
      <w:r w:rsidR="004776F1" w:rsidRPr="004776F1">
        <w:rPr>
          <w:rFonts w:ascii="Arial" w:eastAsia="Times New Roman" w:hAnsi="Arial" w:cs="Arial"/>
          <w:sz w:val="18"/>
          <w:szCs w:val="18"/>
          <w:lang w:eastAsia="sl-SI"/>
        </w:rPr>
        <w:t xml:space="preserve">postopku </w:t>
      </w:r>
      <w:r w:rsidR="0069526B" w:rsidRPr="0069526B">
        <w:rPr>
          <w:rFonts w:ascii="Arial" w:eastAsia="Times New Roman" w:hAnsi="Arial" w:cs="Arial"/>
          <w:sz w:val="18"/>
          <w:szCs w:val="18"/>
          <w:lang w:eastAsia="sl-SI"/>
        </w:rPr>
        <w:t>oddaje naročila blaga po odprtem postopku skladno s 40. členom v povezavi z 48. členom ZJN-3</w:t>
      </w:r>
      <w:r w:rsidRPr="00575969">
        <w:rPr>
          <w:rFonts w:ascii="Arial" w:eastAsia="Times New Roman" w:hAnsi="Arial" w:cs="Arial"/>
          <w:sz w:val="18"/>
          <w:szCs w:val="18"/>
          <w:lang w:eastAsia="sl-SI"/>
        </w:rPr>
        <w:t>;</w:t>
      </w:r>
    </w:p>
    <w:p w14:paraId="219AE997" w14:textId="77777777" w:rsidR="00C22F23" w:rsidRPr="00DD25D6" w:rsidRDefault="00C22F23" w:rsidP="00C22F23">
      <w:pPr>
        <w:spacing w:after="0" w:line="240" w:lineRule="auto"/>
        <w:ind w:left="720"/>
        <w:jc w:val="both"/>
        <w:rPr>
          <w:rFonts w:ascii="Arial" w:eastAsia="Times New Roman" w:hAnsi="Arial" w:cs="Arial"/>
          <w:sz w:val="18"/>
          <w:szCs w:val="18"/>
          <w:lang w:eastAsia="sl-SI"/>
        </w:rPr>
      </w:pPr>
    </w:p>
    <w:p w14:paraId="2E6D441D" w14:textId="20E65370" w:rsidR="00DD25D6" w:rsidRPr="00DD25D6" w:rsidRDefault="00575969" w:rsidP="0067763E">
      <w:pPr>
        <w:numPr>
          <w:ilvl w:val="0"/>
          <w:numId w:val="20"/>
        </w:numPr>
        <w:spacing w:after="0" w:line="240" w:lineRule="auto"/>
        <w:ind w:left="284" w:hanging="284"/>
        <w:jc w:val="both"/>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se sklene za obdobje </w:t>
      </w:r>
      <w:r w:rsidR="008350D6">
        <w:rPr>
          <w:rFonts w:ascii="Arial" w:eastAsia="Times New Roman" w:hAnsi="Arial" w:cs="Arial"/>
          <w:b/>
          <w:sz w:val="18"/>
          <w:szCs w:val="18"/>
          <w:lang w:eastAsia="sl-SI"/>
        </w:rPr>
        <w:t>oseminštir</w:t>
      </w:r>
      <w:r w:rsidR="00464601">
        <w:rPr>
          <w:rFonts w:ascii="Arial" w:eastAsia="Times New Roman" w:hAnsi="Arial" w:cs="Arial"/>
          <w:b/>
          <w:sz w:val="18"/>
          <w:szCs w:val="18"/>
          <w:lang w:eastAsia="sl-SI"/>
        </w:rPr>
        <w:t>i</w:t>
      </w:r>
      <w:r w:rsidR="008350D6">
        <w:rPr>
          <w:rFonts w:ascii="Arial" w:eastAsia="Times New Roman" w:hAnsi="Arial" w:cs="Arial"/>
          <w:b/>
          <w:sz w:val="18"/>
          <w:szCs w:val="18"/>
          <w:lang w:eastAsia="sl-SI"/>
        </w:rPr>
        <w:t>des</w:t>
      </w:r>
      <w:r w:rsidR="00464601">
        <w:rPr>
          <w:rFonts w:ascii="Arial" w:eastAsia="Times New Roman" w:hAnsi="Arial" w:cs="Arial"/>
          <w:b/>
          <w:sz w:val="18"/>
          <w:szCs w:val="18"/>
          <w:lang w:eastAsia="sl-SI"/>
        </w:rPr>
        <w:t>e</w:t>
      </w:r>
      <w:r w:rsidR="008350D6">
        <w:rPr>
          <w:rFonts w:ascii="Arial" w:eastAsia="Times New Roman" w:hAnsi="Arial" w:cs="Arial"/>
          <w:b/>
          <w:sz w:val="18"/>
          <w:szCs w:val="18"/>
          <w:lang w:eastAsia="sl-SI"/>
        </w:rPr>
        <w:t xml:space="preserve">t </w:t>
      </w:r>
      <w:r w:rsidR="00DD25D6" w:rsidRPr="00DD25D6">
        <w:rPr>
          <w:rFonts w:ascii="Arial" w:eastAsia="Times New Roman" w:hAnsi="Arial" w:cs="Arial"/>
          <w:b/>
          <w:sz w:val="18"/>
          <w:szCs w:val="18"/>
          <w:lang w:eastAsia="sl-SI"/>
        </w:rPr>
        <w:t>(</w:t>
      </w:r>
      <w:r w:rsidR="008350D6">
        <w:rPr>
          <w:rFonts w:ascii="Arial" w:eastAsia="Times New Roman" w:hAnsi="Arial" w:cs="Arial"/>
          <w:b/>
          <w:sz w:val="18"/>
          <w:szCs w:val="18"/>
          <w:lang w:eastAsia="sl-SI"/>
        </w:rPr>
        <w:t>48</w:t>
      </w:r>
      <w:r w:rsidR="00DD25D6" w:rsidRPr="00DD25D6">
        <w:rPr>
          <w:rFonts w:ascii="Arial" w:eastAsia="Times New Roman" w:hAnsi="Arial" w:cs="Arial"/>
          <w:b/>
          <w:sz w:val="18"/>
          <w:szCs w:val="18"/>
          <w:lang w:eastAsia="sl-SI"/>
        </w:rPr>
        <w:t>) mesecev in sicer od 1.</w:t>
      </w:r>
      <w:r w:rsidR="008978D4">
        <w:rPr>
          <w:rFonts w:ascii="Arial" w:eastAsia="Times New Roman" w:hAnsi="Arial" w:cs="Arial"/>
          <w:b/>
          <w:sz w:val="18"/>
          <w:szCs w:val="18"/>
          <w:lang w:eastAsia="sl-SI"/>
        </w:rPr>
        <w:t>10</w:t>
      </w:r>
      <w:r w:rsidR="00DD25D6" w:rsidRPr="00DD25D6">
        <w:rPr>
          <w:rFonts w:ascii="Arial" w:eastAsia="Times New Roman" w:hAnsi="Arial" w:cs="Arial"/>
          <w:b/>
          <w:sz w:val="18"/>
          <w:szCs w:val="18"/>
          <w:lang w:eastAsia="sl-SI"/>
        </w:rPr>
        <w:t>.201</w:t>
      </w:r>
      <w:r w:rsidR="00DD25D6">
        <w:rPr>
          <w:rFonts w:ascii="Arial" w:eastAsia="Times New Roman" w:hAnsi="Arial" w:cs="Arial"/>
          <w:b/>
          <w:sz w:val="18"/>
          <w:szCs w:val="18"/>
          <w:lang w:eastAsia="sl-SI"/>
        </w:rPr>
        <w:t>8</w:t>
      </w:r>
      <w:r w:rsidR="00DD25D6" w:rsidRPr="00DD25D6">
        <w:rPr>
          <w:rFonts w:ascii="Arial" w:eastAsia="Times New Roman" w:hAnsi="Arial" w:cs="Arial"/>
          <w:b/>
          <w:sz w:val="18"/>
          <w:szCs w:val="18"/>
          <w:lang w:eastAsia="sl-SI"/>
        </w:rPr>
        <w:t xml:space="preserve"> do </w:t>
      </w:r>
      <w:r w:rsidR="008978D4">
        <w:rPr>
          <w:rFonts w:ascii="Arial" w:eastAsia="Times New Roman" w:hAnsi="Arial" w:cs="Arial"/>
          <w:b/>
          <w:sz w:val="18"/>
          <w:szCs w:val="18"/>
          <w:lang w:eastAsia="sl-SI"/>
        </w:rPr>
        <w:t>30.9</w:t>
      </w:r>
      <w:r w:rsidR="008350D6">
        <w:rPr>
          <w:rFonts w:ascii="Arial" w:eastAsia="Times New Roman" w:hAnsi="Arial" w:cs="Arial"/>
          <w:b/>
          <w:sz w:val="18"/>
          <w:szCs w:val="18"/>
          <w:lang w:eastAsia="sl-SI"/>
        </w:rPr>
        <w:t>.2022</w:t>
      </w:r>
      <w:r w:rsidR="00DD25D6" w:rsidRPr="00DD25D6">
        <w:rPr>
          <w:rFonts w:ascii="Arial" w:eastAsia="Times New Roman" w:hAnsi="Arial" w:cs="Arial"/>
          <w:b/>
          <w:sz w:val="18"/>
          <w:szCs w:val="18"/>
          <w:lang w:eastAsia="sl-SI"/>
        </w:rPr>
        <w:t>.</w:t>
      </w:r>
    </w:p>
    <w:p w14:paraId="636639CD" w14:textId="0155CC46" w:rsidR="00575969" w:rsidRDefault="00DD25D6" w:rsidP="0067763E">
      <w:pPr>
        <w:numPr>
          <w:ilvl w:val="0"/>
          <w:numId w:val="20"/>
        </w:numPr>
        <w:spacing w:after="0" w:line="240" w:lineRule="auto"/>
        <w:ind w:left="284" w:hanging="284"/>
        <w:jc w:val="both"/>
        <w:rPr>
          <w:rFonts w:ascii="Arial" w:eastAsia="Times New Roman" w:hAnsi="Arial" w:cs="Arial"/>
          <w:b/>
          <w:sz w:val="18"/>
          <w:szCs w:val="18"/>
          <w:lang w:eastAsia="sl-SI"/>
        </w:rPr>
      </w:pPr>
      <w:r w:rsidRPr="00DD25D6">
        <w:rPr>
          <w:rFonts w:ascii="Arial" w:eastAsia="Times New Roman" w:hAnsi="Arial" w:cs="Arial"/>
          <w:b/>
          <w:sz w:val="18"/>
          <w:szCs w:val="18"/>
          <w:lang w:eastAsia="sl-SI"/>
        </w:rPr>
        <w:t>Sestavni del te</w:t>
      </w:r>
      <w:r w:rsidR="00575969">
        <w:rPr>
          <w:rFonts w:ascii="Arial" w:eastAsia="Times New Roman" w:hAnsi="Arial" w:cs="Arial"/>
          <w:b/>
          <w:sz w:val="18"/>
          <w:szCs w:val="18"/>
          <w:lang w:eastAsia="sl-SI"/>
        </w:rPr>
        <w:t xml:space="preserve">ga sporazuma </w:t>
      </w:r>
      <w:r w:rsidRPr="00DD25D6">
        <w:rPr>
          <w:rFonts w:ascii="Arial" w:eastAsia="Times New Roman" w:hAnsi="Arial" w:cs="Arial"/>
          <w:b/>
          <w:sz w:val="18"/>
          <w:szCs w:val="18"/>
          <w:lang w:eastAsia="sl-SI"/>
        </w:rPr>
        <w:t>so pogoji</w:t>
      </w:r>
      <w:r w:rsidR="004776F1">
        <w:rPr>
          <w:rFonts w:ascii="Arial" w:eastAsia="Times New Roman" w:hAnsi="Arial" w:cs="Arial"/>
          <w:b/>
          <w:sz w:val="18"/>
          <w:szCs w:val="18"/>
          <w:lang w:eastAsia="sl-SI"/>
        </w:rPr>
        <w:t>,</w:t>
      </w:r>
      <w:r w:rsidRPr="00DD25D6">
        <w:rPr>
          <w:rFonts w:ascii="Arial" w:eastAsia="Times New Roman" w:hAnsi="Arial" w:cs="Arial"/>
          <w:b/>
          <w:sz w:val="18"/>
          <w:szCs w:val="18"/>
          <w:lang w:eastAsia="sl-SI"/>
        </w:rPr>
        <w:t xml:space="preserve"> določeni z razpisno dokumentacijo in ponudbeno dokumentacijo strank </w:t>
      </w:r>
      <w:r w:rsidR="00A30660">
        <w:rPr>
          <w:rFonts w:ascii="Arial" w:eastAsia="Times New Roman" w:hAnsi="Arial" w:cs="Arial"/>
          <w:b/>
          <w:sz w:val="18"/>
          <w:szCs w:val="18"/>
          <w:lang w:eastAsia="sl-SI"/>
        </w:rPr>
        <w:t>sporazuma</w:t>
      </w:r>
      <w:r w:rsidRPr="00DD25D6">
        <w:rPr>
          <w:rFonts w:ascii="Arial" w:eastAsia="Times New Roman" w:hAnsi="Arial" w:cs="Arial"/>
          <w:b/>
          <w:sz w:val="18"/>
          <w:szCs w:val="18"/>
          <w:lang w:eastAsia="sl-SI"/>
        </w:rPr>
        <w:t>.</w:t>
      </w:r>
    </w:p>
    <w:p w14:paraId="3A77CB5C" w14:textId="394756F1" w:rsidR="00575969" w:rsidRDefault="00575969" w:rsidP="0067763E">
      <w:pPr>
        <w:numPr>
          <w:ilvl w:val="0"/>
          <w:numId w:val="20"/>
        </w:numPr>
        <w:spacing w:after="0" w:line="240" w:lineRule="auto"/>
        <w:ind w:left="284" w:hanging="284"/>
        <w:jc w:val="both"/>
        <w:rPr>
          <w:rFonts w:ascii="Arial" w:eastAsia="Times New Roman" w:hAnsi="Arial" w:cs="Arial"/>
          <w:b/>
          <w:sz w:val="18"/>
          <w:szCs w:val="18"/>
          <w:lang w:eastAsia="sl-SI"/>
        </w:rPr>
      </w:pPr>
      <w:r>
        <w:rPr>
          <w:rFonts w:ascii="Arial" w:eastAsia="Times New Roman" w:hAnsi="Arial" w:cs="Arial"/>
          <w:b/>
          <w:sz w:val="18"/>
          <w:szCs w:val="18"/>
          <w:lang w:eastAsia="sl-SI"/>
        </w:rPr>
        <w:t>D</w:t>
      </w:r>
      <w:r w:rsidRPr="00575969">
        <w:rPr>
          <w:rFonts w:ascii="Arial" w:eastAsia="Times New Roman" w:hAnsi="Arial" w:cs="Arial"/>
          <w:b/>
          <w:sz w:val="18"/>
          <w:szCs w:val="18"/>
          <w:lang w:eastAsia="sl-SI"/>
        </w:rPr>
        <w:t>a so sredstva za dobave blaga, ki so predmet tega sporazuma, predvidena v finančnem načrtu naročnika za leto 201</w:t>
      </w:r>
      <w:r w:rsidR="008350D6">
        <w:rPr>
          <w:rFonts w:ascii="Arial" w:eastAsia="Times New Roman" w:hAnsi="Arial" w:cs="Arial"/>
          <w:b/>
          <w:sz w:val="18"/>
          <w:szCs w:val="18"/>
          <w:lang w:eastAsia="sl-SI"/>
        </w:rPr>
        <w:t>8</w:t>
      </w:r>
      <w:r w:rsidRPr="00575969">
        <w:rPr>
          <w:rFonts w:ascii="Arial" w:eastAsia="Times New Roman" w:hAnsi="Arial" w:cs="Arial"/>
          <w:b/>
          <w:sz w:val="18"/>
          <w:szCs w:val="18"/>
          <w:lang w:eastAsia="sl-SI"/>
        </w:rPr>
        <w:t>;</w:t>
      </w:r>
    </w:p>
    <w:p w14:paraId="5C00F0FA" w14:textId="75E08183" w:rsidR="00575969" w:rsidRPr="00575969" w:rsidRDefault="00C22F23" w:rsidP="0067763E">
      <w:pPr>
        <w:numPr>
          <w:ilvl w:val="0"/>
          <w:numId w:val="20"/>
        </w:numPr>
        <w:spacing w:after="0" w:line="240" w:lineRule="auto"/>
        <w:ind w:left="284" w:hanging="284"/>
        <w:jc w:val="both"/>
        <w:rPr>
          <w:rFonts w:ascii="Arial" w:eastAsia="Times New Roman" w:hAnsi="Arial" w:cs="Arial"/>
          <w:b/>
          <w:sz w:val="18"/>
          <w:szCs w:val="18"/>
          <w:lang w:eastAsia="sl-SI"/>
        </w:rPr>
      </w:pPr>
      <w:r>
        <w:rPr>
          <w:rFonts w:ascii="Arial" w:eastAsia="Times New Roman" w:hAnsi="Arial" w:cs="Arial"/>
          <w:b/>
          <w:sz w:val="18"/>
          <w:szCs w:val="18"/>
          <w:lang w:eastAsia="sl-SI"/>
        </w:rPr>
        <w:t>D</w:t>
      </w:r>
      <w:r w:rsidR="00575969" w:rsidRPr="00575969">
        <w:rPr>
          <w:rFonts w:ascii="Arial" w:eastAsia="Times New Roman" w:hAnsi="Arial" w:cs="Arial"/>
          <w:b/>
          <w:sz w:val="18"/>
          <w:szCs w:val="18"/>
          <w:lang w:eastAsia="sl-SI"/>
        </w:rPr>
        <w:t>a se bodo sredstva za naročila blaga, ki so predmet tega sporazuma, za let</w:t>
      </w:r>
      <w:r w:rsidR="008350D6">
        <w:rPr>
          <w:rFonts w:ascii="Arial" w:eastAsia="Times New Roman" w:hAnsi="Arial" w:cs="Arial"/>
          <w:b/>
          <w:sz w:val="18"/>
          <w:szCs w:val="18"/>
          <w:lang w:eastAsia="sl-SI"/>
        </w:rPr>
        <w:t>a</w:t>
      </w:r>
      <w:r w:rsidR="00575969" w:rsidRPr="00575969">
        <w:rPr>
          <w:rFonts w:ascii="Arial" w:eastAsia="Times New Roman" w:hAnsi="Arial" w:cs="Arial"/>
          <w:b/>
          <w:sz w:val="18"/>
          <w:szCs w:val="18"/>
          <w:lang w:eastAsia="sl-SI"/>
        </w:rPr>
        <w:t xml:space="preserve"> 201</w:t>
      </w:r>
      <w:r w:rsidR="008350D6">
        <w:rPr>
          <w:rFonts w:ascii="Arial" w:eastAsia="Times New Roman" w:hAnsi="Arial" w:cs="Arial"/>
          <w:b/>
          <w:sz w:val="18"/>
          <w:szCs w:val="18"/>
          <w:lang w:eastAsia="sl-SI"/>
        </w:rPr>
        <w:t xml:space="preserve">9, 2020, </w:t>
      </w:r>
      <w:r w:rsidR="00575969" w:rsidRPr="00575969">
        <w:rPr>
          <w:rFonts w:ascii="Arial" w:eastAsia="Times New Roman" w:hAnsi="Arial" w:cs="Arial"/>
          <w:b/>
          <w:sz w:val="18"/>
          <w:szCs w:val="18"/>
          <w:lang w:eastAsia="sl-SI"/>
        </w:rPr>
        <w:t>20</w:t>
      </w:r>
      <w:r w:rsidR="008350D6">
        <w:rPr>
          <w:rFonts w:ascii="Arial" w:eastAsia="Times New Roman" w:hAnsi="Arial" w:cs="Arial"/>
          <w:b/>
          <w:sz w:val="18"/>
          <w:szCs w:val="18"/>
          <w:lang w:eastAsia="sl-SI"/>
        </w:rPr>
        <w:t>21 in 2022</w:t>
      </w:r>
      <w:r w:rsidR="00575969" w:rsidRPr="00575969">
        <w:rPr>
          <w:rFonts w:ascii="Arial" w:eastAsia="Times New Roman" w:hAnsi="Arial" w:cs="Arial"/>
          <w:b/>
          <w:sz w:val="18"/>
          <w:szCs w:val="18"/>
          <w:lang w:eastAsia="sl-SI"/>
        </w:rPr>
        <w:t xml:space="preserve"> predvidela v finančnem načrtu za posamezno leto;</w:t>
      </w:r>
    </w:p>
    <w:p w14:paraId="1E53C1A6" w14:textId="188C3126" w:rsidR="00575969" w:rsidRPr="00575969" w:rsidRDefault="00575969" w:rsidP="0067763E">
      <w:pPr>
        <w:numPr>
          <w:ilvl w:val="0"/>
          <w:numId w:val="20"/>
        </w:numPr>
        <w:spacing w:after="0" w:line="240" w:lineRule="auto"/>
        <w:ind w:left="284" w:hanging="284"/>
        <w:jc w:val="both"/>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Č</w:t>
      </w:r>
      <w:r w:rsidRPr="00575969">
        <w:rPr>
          <w:rFonts w:ascii="Arial" w:eastAsia="Times New Roman" w:hAnsi="Arial" w:cs="Arial"/>
          <w:b/>
          <w:sz w:val="18"/>
          <w:szCs w:val="18"/>
          <w:lang w:eastAsia="sl-SI"/>
        </w:rPr>
        <w:t>e naročnik ne bo imel zagotovljenih dovolj sredstev glede na predvideno porabo v okvirnem sporazumu, lahko zniža količine za posamezno leto glede na razpoložljiva sredstva, ki bodo zagotovljena v finančnem načrtu za posamezno leto.</w:t>
      </w:r>
    </w:p>
    <w:p w14:paraId="5583280D"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b/>
          <w:bCs/>
          <w:color w:val="000000"/>
          <w:sz w:val="18"/>
          <w:szCs w:val="18"/>
          <w:lang w:eastAsia="sl-SI"/>
        </w:rPr>
      </w:pPr>
    </w:p>
    <w:p w14:paraId="23A459F5" w14:textId="0195BFCF"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b/>
          <w:bCs/>
          <w:color w:val="000000"/>
          <w:sz w:val="18"/>
          <w:szCs w:val="18"/>
          <w:lang w:eastAsia="sl-SI"/>
        </w:rPr>
        <w:t xml:space="preserve">II. PREDMET </w:t>
      </w:r>
      <w:r w:rsidR="00A30660">
        <w:rPr>
          <w:rFonts w:ascii="Arial" w:eastAsia="Times New Roman" w:hAnsi="Arial" w:cs="Arial"/>
          <w:b/>
          <w:bCs/>
          <w:color w:val="000000"/>
          <w:sz w:val="18"/>
          <w:szCs w:val="18"/>
          <w:lang w:eastAsia="sl-SI"/>
        </w:rPr>
        <w:t>SPORAZUMA</w:t>
      </w:r>
    </w:p>
    <w:p w14:paraId="731BE0AC"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2 . člen</w:t>
      </w:r>
    </w:p>
    <w:p w14:paraId="0F870A11"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p>
    <w:p w14:paraId="78868E5F" w14:textId="77777777" w:rsidR="00C22F23" w:rsidRDefault="00C22F23"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C22F23">
        <w:rPr>
          <w:rFonts w:ascii="Arial" w:eastAsia="Times New Roman" w:hAnsi="Arial" w:cs="Arial"/>
          <w:color w:val="000000"/>
          <w:sz w:val="18"/>
          <w:szCs w:val="18"/>
          <w:lang w:eastAsia="sl-SI"/>
        </w:rPr>
        <w:t>S tem sporazumom se naročnik in stranke okvirnega sporazuma dogovorijo o splošnih pogojih izvajanja javnega naročila. Sestavni del sporazuma so pogoji opredeljeni v razpisni dokumentaciji. Naročnik bo naročal blago na osnovi tega okvirnega sporazuma pri tistem dobavitelju, ki bo najugodnejši</w:t>
      </w:r>
      <w:r>
        <w:rPr>
          <w:rFonts w:ascii="Arial" w:eastAsia="Times New Roman" w:hAnsi="Arial" w:cs="Arial"/>
          <w:color w:val="000000"/>
          <w:sz w:val="18"/>
          <w:szCs w:val="18"/>
          <w:lang w:eastAsia="sl-SI"/>
        </w:rPr>
        <w:t>,</w:t>
      </w:r>
      <w:r w:rsidRPr="00C22F23">
        <w:rPr>
          <w:rFonts w:ascii="Arial" w:eastAsia="Times New Roman" w:hAnsi="Arial" w:cs="Arial"/>
          <w:color w:val="000000"/>
          <w:sz w:val="18"/>
          <w:szCs w:val="18"/>
          <w:lang w:eastAsia="sl-SI"/>
        </w:rPr>
        <w:t xml:space="preserve"> oziroma bo nudil nižje cene v posameznem sklopu blaga oziroma posameznih izdelkov</w:t>
      </w:r>
      <w:r>
        <w:rPr>
          <w:rFonts w:ascii="Arial" w:eastAsia="Times New Roman" w:hAnsi="Arial" w:cs="Arial"/>
          <w:color w:val="000000"/>
          <w:sz w:val="18"/>
          <w:szCs w:val="18"/>
          <w:lang w:eastAsia="sl-SI"/>
        </w:rPr>
        <w:t xml:space="preserve"> </w:t>
      </w:r>
      <w:r w:rsidRPr="00C22F23">
        <w:rPr>
          <w:rFonts w:ascii="Arial" w:eastAsia="Times New Roman" w:hAnsi="Arial" w:cs="Arial"/>
          <w:color w:val="000000"/>
          <w:sz w:val="18"/>
          <w:szCs w:val="18"/>
          <w:lang w:eastAsia="sl-SI"/>
        </w:rPr>
        <w:t>od konkurence. Če najugodnejši sklenitelj okvirnega sporazuma nima na razpolago določenih izdelkov, ki jih naročnik potrebuje (naroča), naročnik te izdelke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7BFBD60B" w14:textId="77777777" w:rsidR="00C22F23" w:rsidRDefault="00C22F23" w:rsidP="00DD25D6">
      <w:pPr>
        <w:autoSpaceDE w:val="0"/>
        <w:autoSpaceDN w:val="0"/>
        <w:adjustRightInd w:val="0"/>
        <w:spacing w:after="0" w:line="240" w:lineRule="auto"/>
        <w:jc w:val="both"/>
        <w:rPr>
          <w:rFonts w:ascii="Arial" w:eastAsia="Times New Roman" w:hAnsi="Arial" w:cs="Arial"/>
          <w:b/>
          <w:sz w:val="18"/>
          <w:szCs w:val="18"/>
          <w:lang w:eastAsia="sl-SI"/>
        </w:rPr>
      </w:pPr>
    </w:p>
    <w:p w14:paraId="4A99F116" w14:textId="30F7D677" w:rsidR="00DD25D6" w:rsidRDefault="00C22F23" w:rsidP="00C22F23">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 xml:space="preserve">IV. </w:t>
      </w:r>
      <w:r w:rsidRPr="00C22F23">
        <w:rPr>
          <w:rFonts w:ascii="Arial" w:eastAsia="Times New Roman" w:hAnsi="Arial" w:cs="Arial"/>
          <w:b/>
          <w:sz w:val="18"/>
          <w:szCs w:val="18"/>
          <w:lang w:eastAsia="sl-SI"/>
        </w:rPr>
        <w:t>ODPIRANJE KONKURENCE IN IZJEMA</w:t>
      </w:r>
    </w:p>
    <w:p w14:paraId="2EEB667A" w14:textId="1E5A013F"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r w:rsidRPr="00C22F23">
        <w:rPr>
          <w:rFonts w:ascii="Arial" w:eastAsia="Times New Roman" w:hAnsi="Arial" w:cs="Arial"/>
          <w:sz w:val="18"/>
          <w:szCs w:val="18"/>
          <w:lang w:eastAsia="sl-SI"/>
        </w:rPr>
        <w:t>3. člen</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6D512039" w14:textId="6E4EE82F" w:rsidR="00C22F23" w:rsidRPr="00C22F23" w:rsidRDefault="00C22F23" w:rsidP="00C22F23">
      <w:pPr>
        <w:autoSpaceDE w:val="0"/>
        <w:autoSpaceDN w:val="0"/>
        <w:adjustRightInd w:val="0"/>
        <w:spacing w:after="0" w:line="240" w:lineRule="auto"/>
        <w:jc w:val="both"/>
        <w:rPr>
          <w:rFonts w:ascii="Arial" w:eastAsia="Times New Roman" w:hAnsi="Arial" w:cs="Arial"/>
          <w:sz w:val="18"/>
          <w:szCs w:val="18"/>
          <w:lang w:eastAsia="sl-SI"/>
        </w:rPr>
      </w:pPr>
      <w:r w:rsidRPr="00C22F23">
        <w:rPr>
          <w:rFonts w:ascii="Arial" w:eastAsia="Times New Roman" w:hAnsi="Arial" w:cs="Arial"/>
          <w:sz w:val="18"/>
          <w:szCs w:val="18"/>
          <w:lang w:eastAsia="sl-SI"/>
        </w:rPr>
        <w:t xml:space="preserve">Naročnik </w:t>
      </w:r>
      <w:r w:rsidR="004776F1">
        <w:rPr>
          <w:rFonts w:ascii="Arial" w:eastAsia="Times New Roman" w:hAnsi="Arial" w:cs="Arial"/>
          <w:sz w:val="18"/>
          <w:szCs w:val="18"/>
          <w:lang w:eastAsia="sl-SI"/>
        </w:rPr>
        <w:t>je</w:t>
      </w:r>
      <w:r w:rsidRPr="00C22F23">
        <w:rPr>
          <w:rFonts w:ascii="Arial" w:eastAsia="Times New Roman" w:hAnsi="Arial" w:cs="Arial"/>
          <w:sz w:val="18"/>
          <w:szCs w:val="18"/>
          <w:lang w:eastAsia="sl-SI"/>
        </w:rPr>
        <w:t xml:space="preserve"> za posamezen sklop živil izbral najugodnejše tri (3) ponudnike glede na uspešnost v okviru razpisanega merila po vrstnem redu, na podlagi ponudbenega predračuna, s katerimi bo sklenil okvirni sporazum za obdobje od </w:t>
      </w:r>
      <w:r w:rsidR="00FB2BA3">
        <w:rPr>
          <w:rFonts w:ascii="Arial" w:eastAsia="Times New Roman" w:hAnsi="Arial" w:cs="Arial"/>
          <w:sz w:val="18"/>
          <w:szCs w:val="18"/>
          <w:lang w:eastAsia="sl-SI"/>
        </w:rPr>
        <w:t>0</w:t>
      </w:r>
      <w:r w:rsidRPr="00C22F23">
        <w:rPr>
          <w:rFonts w:ascii="Arial" w:eastAsia="Times New Roman" w:hAnsi="Arial" w:cs="Arial"/>
          <w:sz w:val="18"/>
          <w:szCs w:val="18"/>
          <w:lang w:eastAsia="sl-SI"/>
        </w:rPr>
        <w:t>1.</w:t>
      </w:r>
      <w:r w:rsidR="00FB2BA3">
        <w:rPr>
          <w:rFonts w:ascii="Arial" w:eastAsia="Times New Roman" w:hAnsi="Arial" w:cs="Arial"/>
          <w:sz w:val="18"/>
          <w:szCs w:val="18"/>
          <w:lang w:eastAsia="sl-SI"/>
        </w:rPr>
        <w:t xml:space="preserve"> </w:t>
      </w:r>
      <w:r w:rsidR="008978D4">
        <w:rPr>
          <w:rFonts w:ascii="Arial" w:eastAsia="Times New Roman" w:hAnsi="Arial" w:cs="Arial"/>
          <w:sz w:val="18"/>
          <w:szCs w:val="18"/>
          <w:lang w:eastAsia="sl-SI"/>
        </w:rPr>
        <w:t>10</w:t>
      </w:r>
      <w:r w:rsidRPr="00C22F23">
        <w:rPr>
          <w:rFonts w:ascii="Arial" w:eastAsia="Times New Roman" w:hAnsi="Arial" w:cs="Arial"/>
          <w:sz w:val="18"/>
          <w:szCs w:val="18"/>
          <w:lang w:eastAsia="sl-SI"/>
        </w:rPr>
        <w:t>.</w:t>
      </w:r>
      <w:r w:rsidR="00FB2BA3">
        <w:rPr>
          <w:rFonts w:ascii="Arial" w:eastAsia="Times New Roman" w:hAnsi="Arial" w:cs="Arial"/>
          <w:sz w:val="18"/>
          <w:szCs w:val="18"/>
          <w:lang w:eastAsia="sl-SI"/>
        </w:rPr>
        <w:t xml:space="preserve"> </w:t>
      </w:r>
      <w:r w:rsidRPr="00C22F23">
        <w:rPr>
          <w:rFonts w:ascii="Arial" w:eastAsia="Times New Roman" w:hAnsi="Arial" w:cs="Arial"/>
          <w:sz w:val="18"/>
          <w:szCs w:val="18"/>
          <w:lang w:eastAsia="sl-SI"/>
        </w:rPr>
        <w:t xml:space="preserve">2018 do </w:t>
      </w:r>
      <w:r w:rsidR="008350D6" w:rsidRPr="008350D6">
        <w:rPr>
          <w:rFonts w:ascii="Arial" w:eastAsia="Times New Roman" w:hAnsi="Arial" w:cs="Arial"/>
          <w:sz w:val="18"/>
          <w:szCs w:val="18"/>
          <w:lang w:eastAsia="sl-SI"/>
        </w:rPr>
        <w:t>3</w:t>
      </w:r>
      <w:r w:rsidR="008978D4">
        <w:rPr>
          <w:rFonts w:ascii="Arial" w:eastAsia="Times New Roman" w:hAnsi="Arial" w:cs="Arial"/>
          <w:sz w:val="18"/>
          <w:szCs w:val="18"/>
          <w:lang w:eastAsia="sl-SI"/>
        </w:rPr>
        <w:t>0. 9</w:t>
      </w:r>
      <w:r w:rsidR="008350D6" w:rsidRPr="008350D6">
        <w:rPr>
          <w:rFonts w:ascii="Arial" w:eastAsia="Times New Roman" w:hAnsi="Arial" w:cs="Arial"/>
          <w:sz w:val="18"/>
          <w:szCs w:val="18"/>
          <w:lang w:eastAsia="sl-SI"/>
        </w:rPr>
        <w:t>. 2022 s ponovnim odpiranjem konkurence vsakih dvanajst mesecev med sklenitelji okvirnega sporazuma.</w:t>
      </w:r>
      <w:r w:rsidRPr="00C22F23">
        <w:rPr>
          <w:rFonts w:ascii="Arial" w:eastAsia="Times New Roman" w:hAnsi="Arial" w:cs="Arial"/>
          <w:sz w:val="18"/>
          <w:szCs w:val="18"/>
          <w:lang w:eastAsia="sl-SI"/>
        </w:rPr>
        <w:t xml:space="preserve"> </w:t>
      </w:r>
    </w:p>
    <w:p w14:paraId="5C4E15A1" w14:textId="77777777" w:rsidR="00C22F23" w:rsidRPr="00C22F23" w:rsidRDefault="00C22F23" w:rsidP="00C22F23">
      <w:pPr>
        <w:autoSpaceDE w:val="0"/>
        <w:autoSpaceDN w:val="0"/>
        <w:adjustRightInd w:val="0"/>
        <w:spacing w:after="0" w:line="240" w:lineRule="auto"/>
        <w:jc w:val="both"/>
        <w:rPr>
          <w:rFonts w:ascii="Arial" w:eastAsia="Times New Roman" w:hAnsi="Arial" w:cs="Arial"/>
          <w:sz w:val="18"/>
          <w:szCs w:val="18"/>
          <w:lang w:eastAsia="sl-SI"/>
        </w:rPr>
      </w:pPr>
      <w:r w:rsidRPr="00C22F23">
        <w:rPr>
          <w:rFonts w:ascii="Arial" w:eastAsia="Times New Roman" w:hAnsi="Arial" w:cs="Arial"/>
          <w:sz w:val="18"/>
          <w:szCs w:val="18"/>
          <w:lang w:eastAsia="sl-SI"/>
        </w:rPr>
        <w:t xml:space="preserve"> </w:t>
      </w:r>
    </w:p>
    <w:p w14:paraId="0EC2BAB4" w14:textId="56B23D3D" w:rsidR="00DD25D6" w:rsidRDefault="00C22F23" w:rsidP="00DD25D6">
      <w:pPr>
        <w:autoSpaceDE w:val="0"/>
        <w:autoSpaceDN w:val="0"/>
        <w:adjustRightInd w:val="0"/>
        <w:spacing w:after="0" w:line="240" w:lineRule="auto"/>
        <w:jc w:val="both"/>
        <w:rPr>
          <w:rFonts w:ascii="Arial" w:eastAsia="Times New Roman" w:hAnsi="Arial" w:cs="Arial"/>
          <w:sz w:val="18"/>
          <w:szCs w:val="18"/>
          <w:lang w:eastAsia="sl-SI"/>
        </w:rPr>
      </w:pPr>
      <w:r w:rsidRPr="00C22F23">
        <w:rPr>
          <w:rFonts w:ascii="Arial" w:eastAsia="Times New Roman" w:hAnsi="Arial" w:cs="Arial"/>
          <w:sz w:val="18"/>
          <w:szCs w:val="18"/>
          <w:lang w:eastAsia="sl-SI"/>
        </w:rPr>
        <w:t>Pri odpiranju konkurence bodo imele stranke sporazuma za predložitev ponudbe toliko časa, kot ga bo določil naročnik v povabilu k oddaji ponudbe. Če v tem času posamezna stranka sporazuma ne bo oddala ponudbe, se šteje, da ne bodo kandidirala za izvedbo teh dobav živil.</w:t>
      </w:r>
    </w:p>
    <w:p w14:paraId="0EE41E76" w14:textId="2FC08039" w:rsidR="00C22F23" w:rsidRDefault="00C22F23" w:rsidP="00DD25D6">
      <w:pPr>
        <w:autoSpaceDE w:val="0"/>
        <w:autoSpaceDN w:val="0"/>
        <w:adjustRightInd w:val="0"/>
        <w:spacing w:after="0" w:line="240" w:lineRule="auto"/>
        <w:jc w:val="both"/>
        <w:rPr>
          <w:rFonts w:ascii="Arial" w:eastAsia="Times New Roman" w:hAnsi="Arial" w:cs="Arial"/>
          <w:sz w:val="18"/>
          <w:szCs w:val="18"/>
          <w:lang w:eastAsia="sl-SI"/>
        </w:rPr>
      </w:pPr>
    </w:p>
    <w:p w14:paraId="0703E42D" w14:textId="568E7913" w:rsidR="00C22F23" w:rsidRDefault="00C22F23" w:rsidP="00DD25D6">
      <w:pPr>
        <w:autoSpaceDE w:val="0"/>
        <w:autoSpaceDN w:val="0"/>
        <w:adjustRightInd w:val="0"/>
        <w:spacing w:after="0" w:line="240" w:lineRule="auto"/>
        <w:jc w:val="both"/>
        <w:rPr>
          <w:rFonts w:ascii="Arial" w:eastAsia="Times New Roman" w:hAnsi="Arial" w:cs="Arial"/>
          <w:sz w:val="18"/>
          <w:szCs w:val="18"/>
          <w:lang w:eastAsia="sl-SI"/>
        </w:rPr>
      </w:pPr>
      <w:r w:rsidRPr="00C22F23">
        <w:rPr>
          <w:rFonts w:ascii="Arial" w:eastAsia="Times New Roman" w:hAnsi="Arial" w:cs="Arial"/>
          <w:sz w:val="18"/>
          <w:szCs w:val="18"/>
          <w:lang w:eastAsia="sl-SI"/>
        </w:rPr>
        <w:t xml:space="preserve">Naročnik od stranke sporazuma pričakuje aktivno oddajo ponudb na posamezna povabila k oddaji ponudb, v nasprotnem primeru bo naročnik </w:t>
      </w:r>
      <w:r>
        <w:rPr>
          <w:rFonts w:ascii="Arial" w:eastAsia="Times New Roman" w:hAnsi="Arial" w:cs="Arial"/>
          <w:sz w:val="18"/>
          <w:szCs w:val="18"/>
          <w:lang w:eastAsia="sl-SI"/>
        </w:rPr>
        <w:t>odstopil od sporazuma</w:t>
      </w:r>
      <w:r w:rsidRPr="00C22F23">
        <w:rPr>
          <w:rFonts w:ascii="Arial" w:eastAsia="Times New Roman" w:hAnsi="Arial" w:cs="Arial"/>
          <w:sz w:val="18"/>
          <w:szCs w:val="18"/>
          <w:lang w:eastAsia="sl-SI"/>
        </w:rPr>
        <w:t>.</w:t>
      </w:r>
    </w:p>
    <w:p w14:paraId="32C79F80" w14:textId="1C34DAFD" w:rsidR="00C22F23" w:rsidRDefault="00C22F23" w:rsidP="00DD25D6">
      <w:pPr>
        <w:autoSpaceDE w:val="0"/>
        <w:autoSpaceDN w:val="0"/>
        <w:adjustRightInd w:val="0"/>
        <w:spacing w:after="0" w:line="240" w:lineRule="auto"/>
        <w:jc w:val="both"/>
        <w:rPr>
          <w:rFonts w:ascii="Arial" w:eastAsia="Times New Roman" w:hAnsi="Arial" w:cs="Arial"/>
          <w:sz w:val="18"/>
          <w:szCs w:val="18"/>
          <w:lang w:eastAsia="sl-SI"/>
        </w:rPr>
      </w:pPr>
    </w:p>
    <w:p w14:paraId="32C1E963" w14:textId="182B24F3" w:rsidR="00C22F23" w:rsidRDefault="00C22F23" w:rsidP="00DD25D6">
      <w:pPr>
        <w:autoSpaceDE w:val="0"/>
        <w:autoSpaceDN w:val="0"/>
        <w:adjustRightInd w:val="0"/>
        <w:spacing w:after="0" w:line="240" w:lineRule="auto"/>
        <w:jc w:val="both"/>
        <w:rPr>
          <w:rFonts w:ascii="Arial" w:eastAsia="Times New Roman" w:hAnsi="Arial" w:cs="Arial"/>
          <w:sz w:val="18"/>
          <w:szCs w:val="18"/>
          <w:lang w:eastAsia="sl-SI"/>
        </w:rPr>
      </w:pPr>
      <w:r w:rsidRPr="00C22F23">
        <w:rPr>
          <w:rFonts w:ascii="Arial" w:eastAsia="Times New Roman" w:hAnsi="Arial" w:cs="Arial"/>
          <w:sz w:val="18"/>
          <w:szCs w:val="18"/>
          <w:lang w:eastAsia="sl-SI"/>
        </w:rPr>
        <w:t>Stranka sporazuma je kot strokovnjak dolžna naročnika čim prej opozoriti na morebitno dejansko nezmožnost izvedbe posameznega povpraševanja. Če naročnik spremeni pogoje neuspelega povpraševanja, se to šteje za novo povpraševanje.</w:t>
      </w:r>
    </w:p>
    <w:p w14:paraId="54193A70" w14:textId="77777777" w:rsidR="00C22F23" w:rsidRPr="00DD25D6" w:rsidRDefault="00C22F23" w:rsidP="00DD25D6">
      <w:pPr>
        <w:autoSpaceDE w:val="0"/>
        <w:autoSpaceDN w:val="0"/>
        <w:adjustRightInd w:val="0"/>
        <w:spacing w:after="0" w:line="240" w:lineRule="auto"/>
        <w:jc w:val="both"/>
        <w:rPr>
          <w:rFonts w:ascii="Arial" w:eastAsia="Times New Roman" w:hAnsi="Arial" w:cs="Arial"/>
          <w:sz w:val="18"/>
          <w:szCs w:val="18"/>
          <w:lang w:eastAsia="sl-SI"/>
        </w:rPr>
      </w:pPr>
    </w:p>
    <w:p w14:paraId="5F813978" w14:textId="745F0966"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b/>
          <w:bCs/>
          <w:sz w:val="18"/>
          <w:szCs w:val="18"/>
          <w:lang w:eastAsia="sl-SI"/>
        </w:rPr>
        <w:t>V. CENA ŽIVIL</w:t>
      </w:r>
    </w:p>
    <w:p w14:paraId="7B86A5A1" w14:textId="359061B2" w:rsidR="00DD25D6" w:rsidRPr="00DD25D6" w:rsidRDefault="00C22F23" w:rsidP="00DD25D6">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4</w:t>
      </w:r>
      <w:r w:rsidR="00DD25D6" w:rsidRPr="00DD25D6">
        <w:rPr>
          <w:rFonts w:ascii="Arial" w:eastAsia="Times New Roman" w:hAnsi="Arial" w:cs="Arial"/>
          <w:sz w:val="18"/>
          <w:szCs w:val="18"/>
          <w:lang w:eastAsia="sl-SI"/>
        </w:rPr>
        <w:t>. člen</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8545769" w14:textId="5FE7606B"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Dobavitelj se obvezuje, da bo živila, ki so predmet te</w:t>
      </w:r>
      <w:r w:rsidR="00C22F23">
        <w:rPr>
          <w:rFonts w:ascii="Arial" w:eastAsia="Times New Roman" w:hAnsi="Arial" w:cs="Arial"/>
          <w:sz w:val="18"/>
          <w:szCs w:val="18"/>
          <w:lang w:eastAsia="sl-SI"/>
        </w:rPr>
        <w:t xml:space="preserve">ga sporazuma </w:t>
      </w:r>
      <w:r w:rsidRPr="00DD25D6">
        <w:rPr>
          <w:rFonts w:ascii="Arial" w:eastAsia="Times New Roman" w:hAnsi="Arial" w:cs="Arial"/>
          <w:sz w:val="18"/>
          <w:szCs w:val="18"/>
          <w:lang w:eastAsia="sl-SI"/>
        </w:rPr>
        <w:t xml:space="preserve">in njegove ponudbe, naročniku dobavljal po cenah, ki jih je navedel v </w:t>
      </w:r>
      <w:r>
        <w:rPr>
          <w:rFonts w:ascii="Arial" w:eastAsia="Times New Roman" w:hAnsi="Arial" w:cs="Arial"/>
          <w:sz w:val="18"/>
          <w:szCs w:val="18"/>
          <w:lang w:eastAsia="sl-SI"/>
        </w:rPr>
        <w:t>predračunu (Obrazec št. 1</w:t>
      </w:r>
      <w:r w:rsidR="008978D4">
        <w:rPr>
          <w:rFonts w:ascii="Arial" w:eastAsia="Times New Roman" w:hAnsi="Arial" w:cs="Arial"/>
          <w:sz w:val="18"/>
          <w:szCs w:val="18"/>
          <w:lang w:eastAsia="sl-SI"/>
        </w:rPr>
        <w:t>0</w:t>
      </w:r>
      <w:r>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ki je sestavni del dobaviteljeve ponudbe dane na javni razpis. </w:t>
      </w:r>
    </w:p>
    <w:p w14:paraId="56AA4151"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C98A919"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Končna cena živil vključuje pariteto "dostavljeno na naslov naročnika in razloženo". </w:t>
      </w:r>
    </w:p>
    <w:p w14:paraId="679C1AC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ABBC69D" w14:textId="381AF7A2" w:rsidR="00DD25D6" w:rsidRPr="00DD25D6" w:rsidRDefault="00DD25D6" w:rsidP="00DD25D6">
      <w:pPr>
        <w:autoSpaceDE w:val="0"/>
        <w:autoSpaceDN w:val="0"/>
        <w:adjustRightInd w:val="0"/>
        <w:spacing w:after="0" w:line="240" w:lineRule="auto"/>
        <w:jc w:val="both"/>
        <w:rPr>
          <w:rFonts w:ascii="Arial" w:eastAsia="Times New Roman" w:hAnsi="Arial" w:cs="Arial"/>
          <w:b/>
          <w:sz w:val="18"/>
          <w:szCs w:val="18"/>
          <w:lang w:eastAsia="sl-SI"/>
        </w:rPr>
      </w:pPr>
      <w:r w:rsidRPr="00B508B6">
        <w:rPr>
          <w:rFonts w:ascii="Arial" w:eastAsia="Times New Roman" w:hAnsi="Arial" w:cs="Arial"/>
          <w:sz w:val="18"/>
          <w:szCs w:val="18"/>
          <w:lang w:eastAsia="sl-SI"/>
        </w:rPr>
        <w:t>Dobavitelj zagotavlja naročniku fiksne cene</w:t>
      </w:r>
      <w:r w:rsidR="0083623F" w:rsidRPr="00B508B6">
        <w:rPr>
          <w:rFonts w:ascii="Arial" w:eastAsia="Times New Roman" w:hAnsi="Arial" w:cs="Arial"/>
          <w:sz w:val="18"/>
          <w:szCs w:val="18"/>
          <w:lang w:eastAsia="sl-SI"/>
        </w:rPr>
        <w:t xml:space="preserve"> </w:t>
      </w:r>
      <w:r w:rsidR="00B508B6">
        <w:rPr>
          <w:rFonts w:ascii="Arial" w:eastAsia="Times New Roman" w:hAnsi="Arial" w:cs="Arial"/>
          <w:b/>
          <w:sz w:val="18"/>
          <w:szCs w:val="18"/>
          <w:u w:val="single"/>
          <w:lang w:eastAsia="sl-SI"/>
        </w:rPr>
        <w:t>12</w:t>
      </w:r>
      <w:r w:rsidRPr="00B508B6">
        <w:rPr>
          <w:rFonts w:ascii="Arial" w:eastAsia="Times New Roman" w:hAnsi="Arial" w:cs="Arial"/>
          <w:b/>
          <w:sz w:val="18"/>
          <w:szCs w:val="18"/>
          <w:u w:val="single"/>
          <w:lang w:eastAsia="sl-SI"/>
        </w:rPr>
        <w:t xml:space="preserve"> mesecev</w:t>
      </w:r>
      <w:r w:rsidRPr="00B508B6">
        <w:rPr>
          <w:rFonts w:ascii="Arial" w:eastAsia="Times New Roman" w:hAnsi="Arial" w:cs="Arial"/>
          <w:sz w:val="18"/>
          <w:szCs w:val="18"/>
          <w:lang w:eastAsia="sl-SI"/>
        </w:rPr>
        <w:t xml:space="preserve"> </w:t>
      </w:r>
      <w:r w:rsidRPr="00B508B6">
        <w:rPr>
          <w:rFonts w:ascii="Arial" w:eastAsia="Times New Roman" w:hAnsi="Arial" w:cs="Arial"/>
          <w:b/>
          <w:sz w:val="18"/>
          <w:szCs w:val="18"/>
          <w:lang w:eastAsia="sl-SI"/>
        </w:rPr>
        <w:t>(</w:t>
      </w:r>
      <w:r w:rsidR="00FB2BA3" w:rsidRPr="00B508B6">
        <w:rPr>
          <w:rFonts w:ascii="Arial" w:eastAsia="Times New Roman" w:hAnsi="Arial" w:cs="Arial"/>
          <w:b/>
          <w:sz w:val="18"/>
          <w:szCs w:val="18"/>
          <w:lang w:eastAsia="sl-SI"/>
        </w:rPr>
        <w:t>od 0</w:t>
      </w:r>
      <w:r w:rsidRPr="00B508B6">
        <w:rPr>
          <w:rFonts w:ascii="Arial" w:eastAsia="Times New Roman" w:hAnsi="Arial" w:cs="Arial"/>
          <w:b/>
          <w:sz w:val="18"/>
          <w:szCs w:val="18"/>
          <w:lang w:eastAsia="sl-SI"/>
        </w:rPr>
        <w:t>1</w:t>
      </w:r>
      <w:r w:rsidR="00FB2BA3" w:rsidRPr="00B508B6">
        <w:rPr>
          <w:rFonts w:ascii="Arial" w:eastAsia="Times New Roman" w:hAnsi="Arial" w:cs="Arial"/>
          <w:b/>
          <w:sz w:val="18"/>
          <w:szCs w:val="18"/>
          <w:lang w:eastAsia="sl-SI"/>
        </w:rPr>
        <w:t xml:space="preserve">. </w:t>
      </w:r>
      <w:r w:rsidR="008978D4">
        <w:rPr>
          <w:rFonts w:ascii="Arial" w:eastAsia="Times New Roman" w:hAnsi="Arial" w:cs="Arial"/>
          <w:b/>
          <w:sz w:val="18"/>
          <w:szCs w:val="18"/>
          <w:lang w:eastAsia="sl-SI"/>
        </w:rPr>
        <w:t>10</w:t>
      </w:r>
      <w:r w:rsidRPr="00B508B6">
        <w:rPr>
          <w:rFonts w:ascii="Arial" w:eastAsia="Times New Roman" w:hAnsi="Arial" w:cs="Arial"/>
          <w:b/>
          <w:sz w:val="18"/>
          <w:szCs w:val="18"/>
          <w:lang w:eastAsia="sl-SI"/>
        </w:rPr>
        <w:t>.</w:t>
      </w:r>
      <w:r w:rsidR="00FB2BA3" w:rsidRPr="00B508B6">
        <w:rPr>
          <w:rFonts w:ascii="Arial" w:eastAsia="Times New Roman" w:hAnsi="Arial" w:cs="Arial"/>
          <w:b/>
          <w:sz w:val="18"/>
          <w:szCs w:val="18"/>
          <w:lang w:eastAsia="sl-SI"/>
        </w:rPr>
        <w:t xml:space="preserve"> </w:t>
      </w:r>
      <w:r w:rsidRPr="00B508B6">
        <w:rPr>
          <w:rFonts w:ascii="Arial" w:eastAsia="Times New Roman" w:hAnsi="Arial" w:cs="Arial"/>
          <w:b/>
          <w:sz w:val="18"/>
          <w:szCs w:val="18"/>
          <w:lang w:eastAsia="sl-SI"/>
        </w:rPr>
        <w:t>2018</w:t>
      </w:r>
      <w:r w:rsidR="00FB2BA3" w:rsidRPr="00B508B6">
        <w:rPr>
          <w:rFonts w:ascii="Arial" w:eastAsia="Times New Roman" w:hAnsi="Arial" w:cs="Arial"/>
          <w:b/>
          <w:sz w:val="18"/>
          <w:szCs w:val="18"/>
          <w:lang w:eastAsia="sl-SI"/>
        </w:rPr>
        <w:t xml:space="preserve"> do </w:t>
      </w:r>
      <w:r w:rsidR="00A074E0">
        <w:rPr>
          <w:rFonts w:ascii="Arial" w:eastAsia="Times New Roman" w:hAnsi="Arial" w:cs="Arial"/>
          <w:b/>
          <w:sz w:val="18"/>
          <w:szCs w:val="18"/>
          <w:lang w:eastAsia="sl-SI"/>
        </w:rPr>
        <w:t>3</w:t>
      </w:r>
      <w:r w:rsidR="008978D4">
        <w:rPr>
          <w:rFonts w:ascii="Arial" w:eastAsia="Times New Roman" w:hAnsi="Arial" w:cs="Arial"/>
          <w:b/>
          <w:sz w:val="18"/>
          <w:szCs w:val="18"/>
          <w:lang w:eastAsia="sl-SI"/>
        </w:rPr>
        <w:t>0. 9</w:t>
      </w:r>
      <w:r w:rsidR="00A074E0">
        <w:rPr>
          <w:rFonts w:ascii="Arial" w:eastAsia="Times New Roman" w:hAnsi="Arial" w:cs="Arial"/>
          <w:b/>
          <w:sz w:val="18"/>
          <w:szCs w:val="18"/>
          <w:lang w:eastAsia="sl-SI"/>
        </w:rPr>
        <w:t>. 2019</w:t>
      </w:r>
      <w:r w:rsidRPr="00B508B6">
        <w:rPr>
          <w:rFonts w:ascii="Arial" w:eastAsia="Times New Roman" w:hAnsi="Arial" w:cs="Arial"/>
          <w:b/>
          <w:sz w:val="18"/>
          <w:szCs w:val="18"/>
          <w:lang w:eastAsia="sl-SI"/>
        </w:rPr>
        <w:t>)</w:t>
      </w:r>
      <w:r w:rsidRPr="00B508B6">
        <w:rPr>
          <w:rFonts w:ascii="Arial" w:eastAsia="Times New Roman" w:hAnsi="Arial" w:cs="Arial"/>
          <w:sz w:val="18"/>
          <w:szCs w:val="18"/>
          <w:lang w:eastAsia="sl-SI"/>
        </w:rPr>
        <w:t xml:space="preserve"> </w:t>
      </w:r>
      <w:r w:rsidR="00FB2BA3" w:rsidRPr="00B508B6">
        <w:rPr>
          <w:rFonts w:ascii="Arial" w:eastAsia="Times New Roman" w:hAnsi="Arial" w:cs="Arial"/>
          <w:sz w:val="18"/>
          <w:szCs w:val="18"/>
          <w:lang w:eastAsia="sl-SI"/>
        </w:rPr>
        <w:t xml:space="preserve">z odpiranjem konkurence </w:t>
      </w:r>
      <w:r w:rsidR="00A074E0" w:rsidRPr="00A074E0">
        <w:rPr>
          <w:rFonts w:ascii="Arial" w:eastAsia="Times New Roman" w:hAnsi="Arial" w:cs="Arial"/>
          <w:sz w:val="18"/>
          <w:szCs w:val="18"/>
          <w:lang w:eastAsia="sl-SI"/>
        </w:rPr>
        <w:t>vsakih dvanajst mesecev</w:t>
      </w:r>
      <w:r w:rsidR="00FB2BA3" w:rsidRPr="00B508B6">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w:t>
      </w:r>
    </w:p>
    <w:p w14:paraId="40BF6714" w14:textId="77777777" w:rsidR="00DD25D6" w:rsidRPr="00DD25D6" w:rsidRDefault="00DD25D6" w:rsidP="00DD25D6">
      <w:pPr>
        <w:spacing w:after="0" w:line="240" w:lineRule="auto"/>
        <w:jc w:val="both"/>
        <w:rPr>
          <w:rFonts w:ascii="Arial" w:eastAsia="Times New Roman" w:hAnsi="Arial" w:cs="Arial"/>
          <w:b/>
          <w:sz w:val="18"/>
          <w:szCs w:val="18"/>
          <w:lang w:eastAsia="sl-SI"/>
        </w:rPr>
      </w:pPr>
    </w:p>
    <w:p w14:paraId="09E22F47" w14:textId="6A062D36"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Dobavitelj se zavezuje, da bo blago, ki je predmet </w:t>
      </w:r>
      <w:r w:rsidR="00A30660">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naročniku dobavljal po cenah in blagovnih znamkah, ki so navedene v priloženih razpisnih obrazcih</w:t>
      </w:r>
      <w:r w:rsidR="00A66E29">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ki je sestavni del te</w:t>
      </w:r>
      <w:r w:rsidR="00A66E29">
        <w:rPr>
          <w:rFonts w:ascii="Arial" w:eastAsia="Times New Roman" w:hAnsi="Arial" w:cs="Arial"/>
          <w:sz w:val="18"/>
          <w:szCs w:val="18"/>
          <w:lang w:eastAsia="sl-SI"/>
        </w:rPr>
        <w:t>ga</w:t>
      </w:r>
      <w:r w:rsidRPr="00DD25D6">
        <w:rPr>
          <w:rFonts w:ascii="Arial" w:eastAsia="Times New Roman" w:hAnsi="Arial" w:cs="Arial"/>
          <w:sz w:val="18"/>
          <w:szCs w:val="18"/>
          <w:lang w:eastAsia="sl-SI"/>
        </w:rPr>
        <w:t xml:space="preserve"> </w:t>
      </w:r>
      <w:r w:rsidR="00A66E29">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Vrednost blaga po </w:t>
      </w:r>
      <w:r w:rsidR="00A66E29">
        <w:rPr>
          <w:rFonts w:ascii="Arial" w:eastAsia="Times New Roman" w:hAnsi="Arial" w:cs="Arial"/>
          <w:sz w:val="18"/>
          <w:szCs w:val="18"/>
          <w:lang w:eastAsia="sl-SI"/>
        </w:rPr>
        <w:t>sporazumu</w:t>
      </w:r>
      <w:r w:rsidRPr="00DD25D6">
        <w:rPr>
          <w:rFonts w:ascii="Arial" w:eastAsia="Times New Roman" w:hAnsi="Arial" w:cs="Arial"/>
          <w:sz w:val="18"/>
          <w:szCs w:val="18"/>
          <w:lang w:eastAsia="sl-SI"/>
        </w:rPr>
        <w:t xml:space="preserve"> je orientacijska v skladu z razpisnimi pogoji.</w:t>
      </w:r>
    </w:p>
    <w:p w14:paraId="453C756F" w14:textId="77777777" w:rsidR="00DD25D6" w:rsidRPr="00DD25D6" w:rsidRDefault="00DD25D6" w:rsidP="00DD25D6">
      <w:pPr>
        <w:spacing w:after="0" w:line="240" w:lineRule="auto"/>
        <w:jc w:val="both"/>
        <w:rPr>
          <w:rFonts w:ascii="Arial" w:eastAsia="Times New Roman" w:hAnsi="Arial" w:cs="Arial"/>
          <w:b/>
          <w:sz w:val="18"/>
          <w:szCs w:val="18"/>
          <w:lang w:eastAsia="sl-SI"/>
        </w:rPr>
      </w:pPr>
    </w:p>
    <w:p w14:paraId="3B71F778" w14:textId="77777777" w:rsidR="00DD25D6" w:rsidRPr="00DD25D6" w:rsidRDefault="00DD25D6" w:rsidP="00DD25D6">
      <w:pPr>
        <w:spacing w:after="0" w:line="240" w:lineRule="auto"/>
        <w:jc w:val="both"/>
        <w:rPr>
          <w:rFonts w:ascii="Arial" w:eastAsia="Times New Roman" w:hAnsi="Arial" w:cs="Arial"/>
          <w:b/>
          <w:sz w:val="18"/>
          <w:szCs w:val="18"/>
          <w:lang w:eastAsia="sl-SI"/>
        </w:rPr>
      </w:pPr>
      <w:r w:rsidRPr="00DD25D6">
        <w:rPr>
          <w:rFonts w:ascii="Arial" w:eastAsia="Times New Roman" w:hAnsi="Arial" w:cs="Arial"/>
          <w:b/>
          <w:sz w:val="18"/>
          <w:szCs w:val="18"/>
          <w:lang w:eastAsia="sl-SI"/>
        </w:rPr>
        <w:t>Naročnik bo naročal blago pri dobavitelju sukcesivno v skladu s svojimi dejanskimi potrebami in sestavljenimi tedenskimi jedilniki. Količine iz javnega razpisa so okvirne tako, da naročnik ne odgovarja dobavitelju za nedoseganje količin iz javnega razpisa v primeru, da se količine ne dosegajo, zaradi zmanjšanja potreb pri naročniku.</w:t>
      </w:r>
    </w:p>
    <w:p w14:paraId="1E2F8FC3"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21AAE52A" w14:textId="0213D102" w:rsidR="00DD25D6" w:rsidRPr="00DD25D6" w:rsidRDefault="00DD25D6" w:rsidP="00DD25D6">
      <w:pPr>
        <w:spacing w:after="0" w:line="240" w:lineRule="auto"/>
        <w:jc w:val="center"/>
        <w:rPr>
          <w:rFonts w:ascii="Arial" w:eastAsia="Times New Roman" w:hAnsi="Arial" w:cs="Arial"/>
          <w:sz w:val="18"/>
          <w:szCs w:val="18"/>
          <w:lang w:eastAsia="sl-SI"/>
        </w:rPr>
      </w:pPr>
      <w:r w:rsidRPr="00DD25D6">
        <w:rPr>
          <w:rFonts w:ascii="Arial" w:eastAsia="Times New Roman" w:hAnsi="Arial" w:cs="Arial"/>
          <w:b/>
          <w:bCs/>
          <w:sz w:val="18"/>
          <w:szCs w:val="18"/>
          <w:lang w:eastAsia="sl-SI"/>
        </w:rPr>
        <w:t>V</w:t>
      </w:r>
      <w:r w:rsidR="00A66E29">
        <w:rPr>
          <w:rFonts w:ascii="Arial" w:eastAsia="Times New Roman" w:hAnsi="Arial" w:cs="Arial"/>
          <w:b/>
          <w:bCs/>
          <w:sz w:val="18"/>
          <w:szCs w:val="18"/>
          <w:lang w:eastAsia="sl-SI"/>
        </w:rPr>
        <w:t>I</w:t>
      </w:r>
      <w:r w:rsidRPr="00DD25D6">
        <w:rPr>
          <w:rFonts w:ascii="Arial" w:eastAsia="Times New Roman" w:hAnsi="Arial" w:cs="Arial"/>
          <w:b/>
          <w:bCs/>
          <w:sz w:val="18"/>
          <w:szCs w:val="18"/>
          <w:lang w:eastAsia="sl-SI"/>
        </w:rPr>
        <w:t>. PLAČILNI POGOJI</w:t>
      </w:r>
    </w:p>
    <w:p w14:paraId="34262E03" w14:textId="583A598F" w:rsidR="00DD25D6" w:rsidRPr="00DD25D6" w:rsidRDefault="0090724D" w:rsidP="00DD25D6">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5</w:t>
      </w:r>
      <w:r w:rsidR="00DD25D6" w:rsidRPr="00DD25D6">
        <w:rPr>
          <w:rFonts w:ascii="Arial" w:eastAsia="Times New Roman" w:hAnsi="Arial" w:cs="Arial"/>
          <w:sz w:val="18"/>
          <w:szCs w:val="18"/>
          <w:lang w:eastAsia="sl-SI"/>
        </w:rPr>
        <w:t>. člen</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9FE4FFF" w14:textId="55AC842E"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Pr="00DD25D6">
        <w:rPr>
          <w:rFonts w:ascii="Arial" w:eastAsia="Times New Roman" w:hAnsi="Arial" w:cs="Arial"/>
          <w:b/>
          <w:sz w:val="18"/>
          <w:szCs w:val="18"/>
          <w:lang w:eastAsia="sl-SI"/>
        </w:rPr>
        <w:t>izstavljal en zbirni e-račun</w:t>
      </w:r>
      <w:r w:rsidR="00106F76">
        <w:rPr>
          <w:rFonts w:ascii="Arial" w:eastAsia="Times New Roman" w:hAnsi="Arial" w:cs="Arial"/>
          <w:b/>
          <w:sz w:val="18"/>
          <w:szCs w:val="18"/>
          <w:lang w:eastAsia="sl-SI"/>
        </w:rPr>
        <w:t xml:space="preserve"> ločeno za šolo, vrtec in zaposlene</w:t>
      </w:r>
      <w:r w:rsidRPr="00DD25D6">
        <w:rPr>
          <w:rFonts w:ascii="Arial" w:eastAsia="Times New Roman" w:hAnsi="Arial" w:cs="Arial"/>
          <w:b/>
          <w:sz w:val="18"/>
          <w:szCs w:val="18"/>
          <w:lang w:eastAsia="sl-SI"/>
        </w:rPr>
        <w:t>, ki bo zajemal dobavljeno blago za pretekli mesec</w:t>
      </w:r>
      <w:r w:rsidRPr="00DD25D6">
        <w:rPr>
          <w:rFonts w:ascii="Arial" w:eastAsia="Times New Roman" w:hAnsi="Arial" w:cs="Arial"/>
          <w:sz w:val="18"/>
          <w:szCs w:val="18"/>
          <w:lang w:eastAsia="sl-SI"/>
        </w:rPr>
        <w:t>.</w:t>
      </w:r>
      <w:r w:rsidR="00A66E29">
        <w:rPr>
          <w:rFonts w:ascii="Arial" w:eastAsia="Times New Roman" w:hAnsi="Arial" w:cs="Arial"/>
          <w:sz w:val="18"/>
          <w:szCs w:val="18"/>
          <w:lang w:eastAsia="sl-SI"/>
        </w:rPr>
        <w:t xml:space="preserve"> </w:t>
      </w:r>
      <w:r w:rsidR="00A66E29" w:rsidRPr="00046493">
        <w:rPr>
          <w:rFonts w:ascii="Arial" w:hAnsi="Arial" w:cs="Arial"/>
          <w:color w:val="000000"/>
          <w:sz w:val="18"/>
          <w:szCs w:val="18"/>
        </w:rPr>
        <w:t>Dobavitelj izstavi e-račun vključno z vsemi podpisanimi dobavnicami</w:t>
      </w:r>
      <w:r w:rsidR="00106F76">
        <w:rPr>
          <w:rFonts w:ascii="Arial" w:hAnsi="Arial" w:cs="Arial"/>
          <w:color w:val="000000"/>
          <w:sz w:val="18"/>
          <w:szCs w:val="18"/>
        </w:rPr>
        <w:t xml:space="preserve"> v elektronski obliki.</w:t>
      </w:r>
      <w:r w:rsidRPr="00DD25D6">
        <w:rPr>
          <w:rFonts w:ascii="Arial" w:eastAsia="Times New Roman" w:hAnsi="Arial" w:cs="Arial"/>
          <w:sz w:val="18"/>
          <w:szCs w:val="18"/>
          <w:lang w:eastAsia="sl-SI"/>
        </w:rPr>
        <w:t xml:space="preserve"> </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Naročnik bo dobavitelju plačal račun v roku do 30 brezobrestnih dni od datuma izdaje vsakega računa, na transakcijski račun dobavitelja številka SI56 _______________________ pri ____________________. </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8252E20"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lastRenderedPageBreak/>
        <w:t xml:space="preserve">V primeru reklamacije živil se plačilo delno ali v celoti zadrži do odprave vzrokov reklamacije. </w:t>
      </w:r>
    </w:p>
    <w:p w14:paraId="25677278"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0C9F2E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1BC34BE" w14:textId="27ED7BCD"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b/>
          <w:bCs/>
          <w:sz w:val="18"/>
          <w:szCs w:val="18"/>
          <w:lang w:eastAsia="sl-SI"/>
        </w:rPr>
        <w:t>VI</w:t>
      </w:r>
      <w:r w:rsidR="00A66E29">
        <w:rPr>
          <w:rFonts w:ascii="Arial" w:eastAsia="Times New Roman" w:hAnsi="Arial" w:cs="Arial"/>
          <w:b/>
          <w:bCs/>
          <w:sz w:val="18"/>
          <w:szCs w:val="18"/>
          <w:lang w:eastAsia="sl-SI"/>
        </w:rPr>
        <w:t>I</w:t>
      </w:r>
      <w:r w:rsidRPr="00DD25D6">
        <w:rPr>
          <w:rFonts w:ascii="Arial" w:eastAsia="Times New Roman" w:hAnsi="Arial" w:cs="Arial"/>
          <w:b/>
          <w:bCs/>
          <w:sz w:val="18"/>
          <w:szCs w:val="18"/>
          <w:lang w:eastAsia="sl-SI"/>
        </w:rPr>
        <w:t>. NAROČANJE IN DOBAVA ŽIVIL</w:t>
      </w:r>
    </w:p>
    <w:p w14:paraId="3C402B2D" w14:textId="5D3267BB" w:rsidR="00DD25D6" w:rsidRPr="00DD25D6" w:rsidRDefault="0090724D" w:rsidP="00DD25D6">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6</w:t>
      </w:r>
      <w:r w:rsidR="00DD25D6" w:rsidRPr="00DD25D6">
        <w:rPr>
          <w:rFonts w:ascii="Arial" w:eastAsia="Times New Roman" w:hAnsi="Arial" w:cs="Arial"/>
          <w:sz w:val="18"/>
          <w:szCs w:val="18"/>
          <w:lang w:eastAsia="sl-SI"/>
        </w:rPr>
        <w:t>. člen</w:t>
      </w:r>
    </w:p>
    <w:p w14:paraId="04C52223"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9BB4274" w14:textId="7847CBB9"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Dobavitelj bo naročniku dobavljal živila, ki so predmet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na podlagi njegovega naročila dnevno, glede na naročilo tudi večkrat tedensko, tedensko ali mesečno, in sicer do ure, ali v roku in ob času, ki ga sporazumno dogovori</w:t>
      </w:r>
      <w:r w:rsidR="00A30660">
        <w:rPr>
          <w:rFonts w:ascii="Arial" w:eastAsia="Times New Roman" w:hAnsi="Arial" w:cs="Arial"/>
          <w:sz w:val="18"/>
          <w:szCs w:val="18"/>
          <w:lang w:eastAsia="sl-SI"/>
        </w:rPr>
        <w:t>jo</w:t>
      </w:r>
      <w:r w:rsidRPr="00DD25D6">
        <w:rPr>
          <w:rFonts w:ascii="Arial" w:eastAsia="Times New Roman" w:hAnsi="Arial" w:cs="Arial"/>
          <w:sz w:val="18"/>
          <w:szCs w:val="18"/>
          <w:lang w:eastAsia="sl-SI"/>
        </w:rPr>
        <w:t xml:space="preserve"> strank</w:t>
      </w:r>
      <w:r w:rsidR="00A30660">
        <w:rPr>
          <w:rFonts w:ascii="Arial" w:eastAsia="Times New Roman" w:hAnsi="Arial" w:cs="Arial"/>
          <w:sz w:val="18"/>
          <w:szCs w:val="18"/>
          <w:lang w:eastAsia="sl-SI"/>
        </w:rPr>
        <w:t>e</w:t>
      </w:r>
      <w:r w:rsidRPr="00DD25D6">
        <w:rPr>
          <w:rFonts w:ascii="Arial" w:eastAsia="Times New Roman" w:hAnsi="Arial" w:cs="Arial"/>
          <w:sz w:val="18"/>
          <w:szCs w:val="18"/>
          <w:lang w:eastAsia="sl-SI"/>
        </w:rPr>
        <w:t xml:space="preserve">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w:t>
      </w:r>
    </w:p>
    <w:p w14:paraId="3FF11649"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EF0C690" w14:textId="4DE991FE"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 naročena živila bo dobavitelj naročniku dobavljal najpozneje v roku enega delovnega dne </w:t>
      </w:r>
      <w:r w:rsidR="00E807DF">
        <w:rPr>
          <w:rFonts w:ascii="Arial" w:eastAsia="Times New Roman" w:hAnsi="Arial" w:cs="Arial"/>
          <w:sz w:val="18"/>
          <w:szCs w:val="18"/>
          <w:lang w:eastAsia="sl-SI"/>
        </w:rPr>
        <w:t xml:space="preserve">(24 ur) </w:t>
      </w:r>
      <w:r w:rsidRPr="00DD25D6">
        <w:rPr>
          <w:rFonts w:ascii="Arial" w:eastAsia="Times New Roman" w:hAnsi="Arial" w:cs="Arial"/>
          <w:sz w:val="18"/>
          <w:szCs w:val="18"/>
          <w:lang w:eastAsia="sl-SI"/>
        </w:rPr>
        <w:t xml:space="preserve">od dneva prejema naročila, razen v primeru, da se naročnik in dobavitelj ne dogovorita drugače. </w:t>
      </w:r>
    </w:p>
    <w:p w14:paraId="15FE4633"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6D7DBBB" w14:textId="77777777" w:rsidR="00DD25D6" w:rsidRPr="00DD25D6" w:rsidRDefault="00DD25D6" w:rsidP="00DD25D6">
      <w:pPr>
        <w:spacing w:after="0" w:line="240" w:lineRule="auto"/>
        <w:jc w:val="both"/>
        <w:rPr>
          <w:rFonts w:ascii="Arial" w:eastAsia="Times New Roman" w:hAnsi="Arial" w:cs="Arial"/>
          <w:b/>
          <w:sz w:val="18"/>
          <w:szCs w:val="18"/>
          <w:lang w:eastAsia="sl-SI"/>
        </w:rPr>
      </w:pPr>
      <w:r w:rsidRPr="00DD25D6">
        <w:rPr>
          <w:rFonts w:ascii="Arial" w:eastAsia="Times New Roman" w:hAnsi="Arial" w:cs="Arial"/>
          <w:sz w:val="18"/>
          <w:szCs w:val="18"/>
          <w:lang w:eastAsia="sl-SI"/>
        </w:rPr>
        <w:t>Ponudnik mora dostaviti blago na spodaj naveden naslov naročnika glede na dejanske potrebe naročnika (</w:t>
      </w:r>
      <w:proofErr w:type="spellStart"/>
      <w:r w:rsidRPr="00DD25D6">
        <w:rPr>
          <w:rFonts w:ascii="Arial" w:eastAsia="Times New Roman" w:hAnsi="Arial" w:cs="Arial"/>
          <w:sz w:val="18"/>
          <w:szCs w:val="18"/>
          <w:lang w:eastAsia="sl-SI"/>
        </w:rPr>
        <w:t>fco</w:t>
      </w:r>
      <w:proofErr w:type="spellEnd"/>
      <w:r w:rsidRPr="00DD25D6">
        <w:rPr>
          <w:rFonts w:ascii="Arial" w:eastAsia="Times New Roman" w:hAnsi="Arial" w:cs="Arial"/>
          <w:sz w:val="18"/>
          <w:szCs w:val="18"/>
          <w:lang w:eastAsia="sl-SI"/>
        </w:rPr>
        <w:t xml:space="preserve"> naročnik skladišče razloženo) </w:t>
      </w:r>
      <w:r w:rsidRPr="00DD25D6">
        <w:rPr>
          <w:rFonts w:ascii="Arial" w:eastAsia="Times New Roman" w:hAnsi="Arial" w:cs="Arial"/>
          <w:b/>
          <w:sz w:val="18"/>
          <w:szCs w:val="18"/>
          <w:lang w:eastAsia="sl-SI"/>
        </w:rPr>
        <w:t>do dogovorjene ure za tekoči dan za vse sklope, podsklope:</w:t>
      </w:r>
    </w:p>
    <w:p w14:paraId="532FA558" w14:textId="07C84DFF" w:rsidR="00A66E29" w:rsidRDefault="008978D4" w:rsidP="00DD25D6">
      <w:pPr>
        <w:spacing w:after="0" w:line="240" w:lineRule="auto"/>
        <w:jc w:val="both"/>
        <w:rPr>
          <w:rFonts w:ascii="Arial" w:eastAsia="Times New Roman" w:hAnsi="Arial" w:cs="Arial"/>
          <w:b/>
          <w:bCs/>
          <w:sz w:val="18"/>
          <w:szCs w:val="18"/>
          <w:lang w:eastAsia="sl-SI"/>
        </w:rPr>
      </w:pPr>
      <w:r w:rsidRPr="008978D4">
        <w:rPr>
          <w:rFonts w:ascii="Arial" w:eastAsia="Times New Roman" w:hAnsi="Arial" w:cs="Arial"/>
          <w:b/>
          <w:bCs/>
          <w:sz w:val="18"/>
          <w:szCs w:val="18"/>
          <w:lang w:eastAsia="sl-SI"/>
        </w:rPr>
        <w:t>OSNOVNA ŠOLA MAJŠPERK, Majšperk 32B, 2322 Majšperk</w:t>
      </w:r>
    </w:p>
    <w:p w14:paraId="2A64DE9E" w14:textId="160545F8" w:rsidR="008978D4" w:rsidRDefault="00091A9D" w:rsidP="00DD25D6">
      <w:pPr>
        <w:spacing w:after="0" w:line="240" w:lineRule="auto"/>
        <w:jc w:val="both"/>
        <w:rPr>
          <w:rFonts w:ascii="Arial" w:eastAsia="Times New Roman" w:hAnsi="Arial" w:cs="Arial"/>
          <w:b/>
          <w:bCs/>
          <w:sz w:val="18"/>
          <w:szCs w:val="18"/>
          <w:lang w:eastAsia="sl-SI"/>
        </w:rPr>
      </w:pPr>
      <w:r>
        <w:rPr>
          <w:rFonts w:ascii="Arial" w:eastAsia="Times New Roman" w:hAnsi="Arial" w:cs="Arial"/>
          <w:b/>
          <w:bCs/>
          <w:sz w:val="18"/>
          <w:szCs w:val="18"/>
          <w:lang w:eastAsia="sl-SI"/>
        </w:rPr>
        <w:t>PODRUŽNICA PTUJSKA GORA, Ptujska Gora 74, 2323 Ptujska Gora</w:t>
      </w:r>
    </w:p>
    <w:p w14:paraId="6359E859" w14:textId="78AB2FFE" w:rsidR="00091A9D" w:rsidRDefault="00091A9D" w:rsidP="00DD25D6">
      <w:pPr>
        <w:spacing w:after="0" w:line="240" w:lineRule="auto"/>
        <w:jc w:val="both"/>
        <w:rPr>
          <w:rFonts w:ascii="Arial" w:eastAsia="Times New Roman" w:hAnsi="Arial" w:cs="Arial"/>
          <w:b/>
          <w:bCs/>
          <w:sz w:val="18"/>
          <w:szCs w:val="18"/>
          <w:lang w:eastAsia="sl-SI"/>
        </w:rPr>
      </w:pPr>
      <w:r>
        <w:rPr>
          <w:rFonts w:ascii="Arial" w:eastAsia="Times New Roman" w:hAnsi="Arial" w:cs="Arial"/>
          <w:b/>
          <w:bCs/>
          <w:sz w:val="18"/>
          <w:szCs w:val="18"/>
          <w:lang w:eastAsia="sl-SI"/>
        </w:rPr>
        <w:t>PODRUŽNICA STOPERCE, Stoperce 12, 2289 Stoperce</w:t>
      </w:r>
    </w:p>
    <w:p w14:paraId="5A5D2007" w14:textId="329EC81E" w:rsidR="00091A9D" w:rsidRDefault="00091A9D" w:rsidP="00DD25D6">
      <w:pPr>
        <w:spacing w:after="0" w:line="240" w:lineRule="auto"/>
        <w:jc w:val="both"/>
        <w:rPr>
          <w:rFonts w:ascii="Arial" w:eastAsia="Times New Roman" w:hAnsi="Arial" w:cs="Arial"/>
          <w:b/>
          <w:bCs/>
          <w:sz w:val="18"/>
          <w:szCs w:val="18"/>
          <w:lang w:eastAsia="sl-SI"/>
        </w:rPr>
      </w:pPr>
      <w:r>
        <w:rPr>
          <w:rFonts w:ascii="Arial" w:eastAsia="Times New Roman" w:hAnsi="Arial" w:cs="Arial"/>
          <w:b/>
          <w:bCs/>
          <w:sz w:val="18"/>
          <w:szCs w:val="18"/>
          <w:lang w:eastAsia="sl-SI"/>
        </w:rPr>
        <w:t>ENOTA VRTEC MAJŠPERK, Breg 6 C, 2322 Majšperk</w:t>
      </w:r>
    </w:p>
    <w:p w14:paraId="0A8294DA" w14:textId="77777777" w:rsidR="00A074E0" w:rsidRPr="00DD25D6" w:rsidRDefault="00A074E0" w:rsidP="00DD25D6">
      <w:pPr>
        <w:spacing w:after="0" w:line="240" w:lineRule="auto"/>
        <w:jc w:val="both"/>
        <w:rPr>
          <w:rFonts w:ascii="Arial" w:eastAsia="Times New Roman" w:hAnsi="Arial" w:cs="Arial"/>
          <w:b/>
          <w:sz w:val="18"/>
          <w:szCs w:val="18"/>
          <w:lang w:eastAsia="sl-SI"/>
        </w:rPr>
      </w:pPr>
    </w:p>
    <w:p w14:paraId="165ABC6D" w14:textId="6F688F53"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Dobavitelj se obvezuje, da bo ob prevzemu blaga naročniku predložil prevzemnico-dobavnico, v kateri je navedena količina blaga. Naročnik mora takoj ob prevzemu blaga in embalaže opraviti količinski in kakovostni prevzem. </w:t>
      </w:r>
    </w:p>
    <w:p w14:paraId="31FB55A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12128A8B" w14:textId="76646FEA"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Strank</w:t>
      </w:r>
      <w:r w:rsidR="00A30660">
        <w:rPr>
          <w:rFonts w:ascii="Arial" w:eastAsia="Times New Roman" w:hAnsi="Arial" w:cs="Arial"/>
          <w:sz w:val="18"/>
          <w:szCs w:val="18"/>
          <w:lang w:eastAsia="sl-SI"/>
        </w:rPr>
        <w:t>e</w:t>
      </w:r>
      <w:r w:rsidRPr="00DD25D6">
        <w:rPr>
          <w:rFonts w:ascii="Arial" w:eastAsia="Times New Roman" w:hAnsi="Arial" w:cs="Arial"/>
          <w:sz w:val="18"/>
          <w:szCs w:val="18"/>
          <w:lang w:eastAsia="sl-SI"/>
        </w:rPr>
        <w:t xml:space="preserve">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se dogovori</w:t>
      </w:r>
      <w:r w:rsidR="00A30660">
        <w:rPr>
          <w:rFonts w:ascii="Arial" w:eastAsia="Times New Roman" w:hAnsi="Arial" w:cs="Arial"/>
          <w:sz w:val="18"/>
          <w:szCs w:val="18"/>
          <w:lang w:eastAsia="sl-SI"/>
        </w:rPr>
        <w:t>jo</w:t>
      </w:r>
      <w:r w:rsidRPr="00DD25D6">
        <w:rPr>
          <w:rFonts w:ascii="Arial" w:eastAsia="Times New Roman" w:hAnsi="Arial" w:cs="Arial"/>
          <w:sz w:val="18"/>
          <w:szCs w:val="18"/>
          <w:lang w:eastAsia="sl-SI"/>
        </w:rPr>
        <w:t>, da dobavitelj dostavlja blago v svoji embalaži, ki jo mora dobavitelj še isti dan oz. najkasneje naslednjega dne po dobavi prevzeti nazaj in odpeljati s prostora naročnika. V primeru, da dobavitelj ne odpelje embalaže, lahko naročnik na stroške dobavitelja organizira prevoz embalaže.</w:t>
      </w:r>
    </w:p>
    <w:p w14:paraId="6C59AEEA"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7983E98"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Dobavitelj jamči in se obvezuje, da dostavljenih živil ne bo puščal na prostem, pred prostori, v katere mora biti opravljena dostava ali na kakršen koli drug način, ki ni v skladu s HACCP sistemom in sanitarno zdravstvenimi predpisi. </w:t>
      </w:r>
    </w:p>
    <w:p w14:paraId="36A6232A"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E9FC2D9" w14:textId="20974902" w:rsidR="00DD25D6" w:rsidRPr="00DD25D6" w:rsidRDefault="0090724D" w:rsidP="00DD25D6">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7</w:t>
      </w:r>
      <w:r w:rsidR="00DD25D6" w:rsidRPr="00DD25D6">
        <w:rPr>
          <w:rFonts w:ascii="Arial" w:eastAsia="Times New Roman" w:hAnsi="Arial" w:cs="Arial"/>
          <w:sz w:val="18"/>
          <w:szCs w:val="18"/>
          <w:lang w:eastAsia="sl-SI"/>
        </w:rPr>
        <w:t>. člen</w:t>
      </w:r>
    </w:p>
    <w:p w14:paraId="7202C855"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FCC6C59" w14:textId="48D55170"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 strani naročnika je pooblaščena oseba za izvrševanje ter skrbnik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ravnatel</w:t>
      </w:r>
      <w:r w:rsidR="008978D4">
        <w:rPr>
          <w:rFonts w:ascii="Arial" w:eastAsia="Times New Roman" w:hAnsi="Arial" w:cs="Arial"/>
          <w:sz w:val="18"/>
          <w:szCs w:val="18"/>
          <w:lang w:eastAsia="sl-SI"/>
        </w:rPr>
        <w:t>jica Evelin Kočevar</w:t>
      </w:r>
      <w:r w:rsidRPr="00DD25D6">
        <w:rPr>
          <w:rFonts w:ascii="Arial" w:eastAsia="Times New Roman" w:hAnsi="Arial" w:cs="Arial"/>
          <w:sz w:val="18"/>
          <w:szCs w:val="18"/>
          <w:lang w:eastAsia="sl-SI"/>
        </w:rPr>
        <w:t>.</w:t>
      </w:r>
    </w:p>
    <w:p w14:paraId="10657BC2" w14:textId="4F58CCBF"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 strani dobavitelja je pooblaščena oseba za izvrševanje </w:t>
      </w:r>
      <w:r w:rsidR="00A66E29">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___________________________. </w:t>
      </w:r>
    </w:p>
    <w:p w14:paraId="20498AD5"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405FE08D" w14:textId="429D0F82" w:rsidR="00DD25D6" w:rsidRPr="00DD25D6" w:rsidRDefault="0090724D" w:rsidP="00DD25D6">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8</w:t>
      </w:r>
      <w:r w:rsidR="00DD25D6" w:rsidRPr="00DD25D6">
        <w:rPr>
          <w:rFonts w:ascii="Arial" w:eastAsia="Times New Roman" w:hAnsi="Arial" w:cs="Arial"/>
          <w:sz w:val="18"/>
          <w:szCs w:val="18"/>
          <w:lang w:eastAsia="sl-SI"/>
        </w:rPr>
        <w:t>. člen</w:t>
      </w:r>
    </w:p>
    <w:p w14:paraId="39364C87"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3229F92" w14:textId="001DB239"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da bi naročnik tekom trajanja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potreboval živila, ki niso predmet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pa jih dobavitelj lahko dobavi, se bo z dobaviteljem dogovoril za dobavo takega živila. Naročnik in dobavitelj bosta v navedenem primeru dogovorila ceno za živilo, medtem ko vsi ostali pogoji vezani na dobavo živil veljajo iz </w:t>
      </w:r>
      <w:r w:rsidR="00A30660">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w:t>
      </w:r>
    </w:p>
    <w:p w14:paraId="12509D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39BCBBA7" w14:textId="3A1CE70B"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b/>
          <w:bCs/>
          <w:sz w:val="18"/>
          <w:szCs w:val="18"/>
          <w:lang w:eastAsia="sl-SI"/>
        </w:rPr>
        <w:t>VII</w:t>
      </w:r>
      <w:r w:rsidR="00A66E29">
        <w:rPr>
          <w:rFonts w:ascii="Arial" w:eastAsia="Times New Roman" w:hAnsi="Arial" w:cs="Arial"/>
          <w:b/>
          <w:bCs/>
          <w:sz w:val="18"/>
          <w:szCs w:val="18"/>
          <w:lang w:eastAsia="sl-SI"/>
        </w:rPr>
        <w:t>I</w:t>
      </w:r>
      <w:r w:rsidRPr="00DD25D6">
        <w:rPr>
          <w:rFonts w:ascii="Arial" w:eastAsia="Times New Roman" w:hAnsi="Arial" w:cs="Arial"/>
          <w:b/>
          <w:bCs/>
          <w:sz w:val="18"/>
          <w:szCs w:val="18"/>
          <w:lang w:eastAsia="sl-SI"/>
        </w:rPr>
        <w:t>. KAKOVOST IN REKLAMACIJE</w:t>
      </w:r>
    </w:p>
    <w:p w14:paraId="1877C10C" w14:textId="6564F6B8" w:rsidR="00DD25D6" w:rsidRPr="00DD25D6" w:rsidRDefault="0090724D" w:rsidP="00DD25D6">
      <w:pPr>
        <w:tabs>
          <w:tab w:val="left" w:pos="3119"/>
        </w:tabs>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9</w:t>
      </w:r>
      <w:r w:rsidR="00DD25D6" w:rsidRPr="00DD25D6">
        <w:rPr>
          <w:rFonts w:ascii="Arial" w:eastAsia="Times New Roman" w:hAnsi="Arial" w:cs="Arial"/>
          <w:sz w:val="18"/>
          <w:szCs w:val="18"/>
          <w:lang w:eastAsia="sl-SI"/>
        </w:rPr>
        <w:t>. člen</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39019F0C" w14:textId="77777777"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Dobavitelj je dolžan nekvalitetno blago oz. pokvarjeno blago nadomestiti z novim do roka, ki ga dobavitelju za konkretno dobavo določi naročnik.</w:t>
      </w:r>
    </w:p>
    <w:p w14:paraId="0E3F6202" w14:textId="541E7E0E"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Če je predmet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hitro pokvarljivo blago je dolžan dobavitelj nadomestiti nekvalitetno blago z novim najkasneje v roku 1 ure od prejema reklamacije.</w:t>
      </w:r>
    </w:p>
    <w:p w14:paraId="309FA79E" w14:textId="77777777"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nastale z zamenjavo nekvalitetnega oz. pokvarjenega blaga, vključno s prevoznimi, nosi dobavitelj.</w:t>
      </w:r>
    </w:p>
    <w:p w14:paraId="77EE1769"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04050E2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Če se ugotovi, da živila niso istovetna z naročenimi, če odstopajo od dogovorjene kakovosti in količine, lahko naročnik prevzem odkloni. </w:t>
      </w:r>
    </w:p>
    <w:p w14:paraId="50FBF2E9"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CA2B633"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Če naročnik v kasnejši obdelavi živil ugotovi oporečnost ali ne kvaliteto živil ali da živila ne ustrezajo njegovemu naročilu, se sestavi zapisnik, s katerim se uveljavlja reklamacija. </w:t>
      </w:r>
    </w:p>
    <w:p w14:paraId="3934AF66"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3539B3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196A8C8"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0BD5B6D5" w14:textId="661A71C4"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da dobavitelj ne izpolnjuje zahtev iz razpisne dokumentacije po javnem naročilu iz 1. člena tega </w:t>
      </w:r>
      <w:r w:rsidR="00A66E29">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določil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in ne rešuje reklamacij prejetih s strani naročnika, naročnik začne ustrezne postopke za prekinitev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w:t>
      </w:r>
    </w:p>
    <w:p w14:paraId="20D3C95F" w14:textId="66605B7A"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Dobavitelj je dolžan oporečna ali nekvalitetna živila oziroma živila, ki ne ustrezajo naročilu, nadomestiti z novimi, najkasneje pa v roku treh ur od ure prejema reklamacije, razen, če se strank</w:t>
      </w:r>
      <w:r w:rsidR="00A30660">
        <w:rPr>
          <w:rFonts w:ascii="Arial" w:eastAsia="Times New Roman" w:hAnsi="Arial" w:cs="Arial"/>
          <w:sz w:val="18"/>
          <w:szCs w:val="18"/>
          <w:lang w:eastAsia="sl-SI"/>
        </w:rPr>
        <w:t>e</w:t>
      </w:r>
      <w:r w:rsidRPr="00DD25D6">
        <w:rPr>
          <w:rFonts w:ascii="Arial" w:eastAsia="Times New Roman" w:hAnsi="Arial" w:cs="Arial"/>
          <w:sz w:val="18"/>
          <w:szCs w:val="18"/>
          <w:lang w:eastAsia="sl-SI"/>
        </w:rPr>
        <w:t xml:space="preserve">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ne dogovori</w:t>
      </w:r>
      <w:r w:rsidR="00A30660">
        <w:rPr>
          <w:rFonts w:ascii="Arial" w:eastAsia="Times New Roman" w:hAnsi="Arial" w:cs="Arial"/>
          <w:sz w:val="18"/>
          <w:szCs w:val="18"/>
          <w:lang w:eastAsia="sl-SI"/>
        </w:rPr>
        <w:t>jo</w:t>
      </w:r>
      <w:r w:rsidRPr="00DD25D6">
        <w:rPr>
          <w:rFonts w:ascii="Arial" w:eastAsia="Times New Roman" w:hAnsi="Arial" w:cs="Arial"/>
          <w:sz w:val="18"/>
          <w:szCs w:val="18"/>
          <w:lang w:eastAsia="sl-SI"/>
        </w:rPr>
        <w:t xml:space="preserve"> drugače glede na lokacijo dobavitelja. </w:t>
      </w:r>
    </w:p>
    <w:p w14:paraId="77E1052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0E8ED3B7" w14:textId="49BCEB49"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2001A228" w14:textId="77777777" w:rsidR="00A66E29" w:rsidRDefault="00A66E29" w:rsidP="00DD25D6">
      <w:pPr>
        <w:autoSpaceDE w:val="0"/>
        <w:autoSpaceDN w:val="0"/>
        <w:adjustRightInd w:val="0"/>
        <w:spacing w:after="0" w:line="240" w:lineRule="auto"/>
        <w:jc w:val="both"/>
        <w:rPr>
          <w:rFonts w:ascii="Arial" w:eastAsia="Times New Roman" w:hAnsi="Arial" w:cs="Arial"/>
          <w:sz w:val="18"/>
          <w:szCs w:val="18"/>
          <w:lang w:eastAsia="sl-SI"/>
        </w:rPr>
      </w:pPr>
    </w:p>
    <w:p w14:paraId="6778525F" w14:textId="053C2C13" w:rsidR="00E807DF" w:rsidRDefault="00E807DF" w:rsidP="00DD25D6">
      <w:pPr>
        <w:autoSpaceDE w:val="0"/>
        <w:autoSpaceDN w:val="0"/>
        <w:adjustRightInd w:val="0"/>
        <w:spacing w:after="0" w:line="240" w:lineRule="auto"/>
        <w:jc w:val="both"/>
        <w:rPr>
          <w:rFonts w:ascii="Arial" w:eastAsia="Times New Roman" w:hAnsi="Arial" w:cs="Arial"/>
          <w:sz w:val="18"/>
          <w:szCs w:val="18"/>
          <w:lang w:eastAsia="sl-SI"/>
        </w:rPr>
      </w:pPr>
    </w:p>
    <w:p w14:paraId="1E484C96" w14:textId="0D975529" w:rsidR="00E807DF" w:rsidRPr="00E807DF" w:rsidRDefault="00A66E29" w:rsidP="00E807D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IX</w:t>
      </w:r>
      <w:r w:rsidR="00E807DF" w:rsidRPr="00E807DF">
        <w:rPr>
          <w:rFonts w:ascii="Arial" w:eastAsia="Times New Roman" w:hAnsi="Arial" w:cs="Arial"/>
          <w:b/>
          <w:sz w:val="18"/>
          <w:szCs w:val="18"/>
          <w:lang w:eastAsia="sl-SI"/>
        </w:rPr>
        <w:t xml:space="preserve">. ZAVAROVANJE ZA DOBRO IZVEDBO POGODBENIH OBVEZNOSTI </w:t>
      </w:r>
    </w:p>
    <w:p w14:paraId="56AEE371" w14:textId="77777777" w:rsidR="00E807DF" w:rsidRPr="00E807DF" w:rsidRDefault="00E807DF" w:rsidP="00E807DF">
      <w:pPr>
        <w:autoSpaceDE w:val="0"/>
        <w:autoSpaceDN w:val="0"/>
        <w:adjustRightInd w:val="0"/>
        <w:spacing w:after="0" w:line="240" w:lineRule="auto"/>
        <w:jc w:val="center"/>
        <w:rPr>
          <w:rFonts w:ascii="Arial" w:eastAsia="Times New Roman" w:hAnsi="Arial" w:cs="Arial"/>
          <w:sz w:val="18"/>
          <w:szCs w:val="18"/>
          <w:lang w:eastAsia="sl-SI"/>
        </w:rPr>
      </w:pPr>
    </w:p>
    <w:p w14:paraId="0E5854CC" w14:textId="015E6844" w:rsidR="00E807DF" w:rsidRPr="00E807DF" w:rsidRDefault="0090724D" w:rsidP="00E807DF">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10</w:t>
      </w:r>
      <w:r w:rsidR="00E807DF" w:rsidRPr="00E807DF">
        <w:rPr>
          <w:rFonts w:ascii="Arial" w:eastAsia="Times New Roman" w:hAnsi="Arial" w:cs="Arial"/>
          <w:sz w:val="18"/>
          <w:szCs w:val="18"/>
          <w:lang w:eastAsia="sl-SI"/>
        </w:rPr>
        <w:t>. člen</w:t>
      </w:r>
    </w:p>
    <w:p w14:paraId="6DB9DB6A" w14:textId="77777777" w:rsidR="00E807DF" w:rsidRPr="00E807DF" w:rsidRDefault="00E807DF" w:rsidP="00E807DF">
      <w:pPr>
        <w:autoSpaceDE w:val="0"/>
        <w:autoSpaceDN w:val="0"/>
        <w:adjustRightInd w:val="0"/>
        <w:spacing w:after="0" w:line="240" w:lineRule="auto"/>
        <w:jc w:val="center"/>
        <w:rPr>
          <w:rFonts w:ascii="Arial" w:eastAsia="Times New Roman" w:hAnsi="Arial" w:cs="Arial"/>
          <w:sz w:val="18"/>
          <w:szCs w:val="18"/>
          <w:lang w:eastAsia="sl-SI"/>
        </w:rPr>
      </w:pPr>
    </w:p>
    <w:p w14:paraId="0E237263" w14:textId="77777777" w:rsidR="00E807DF" w:rsidRPr="00E807DF" w:rsidRDefault="00E807DF" w:rsidP="00E807DF">
      <w:pPr>
        <w:autoSpaceDE w:val="0"/>
        <w:autoSpaceDN w:val="0"/>
        <w:adjustRightInd w:val="0"/>
        <w:spacing w:after="0" w:line="240" w:lineRule="auto"/>
        <w:jc w:val="center"/>
        <w:rPr>
          <w:rFonts w:ascii="Arial" w:eastAsia="Times New Roman" w:hAnsi="Arial" w:cs="Arial"/>
          <w:sz w:val="18"/>
          <w:szCs w:val="18"/>
          <w:lang w:eastAsia="sl-SI"/>
        </w:rPr>
      </w:pPr>
    </w:p>
    <w:p w14:paraId="7073915E" w14:textId="08BA11FB" w:rsidR="00E807DF" w:rsidRDefault="00A66E29" w:rsidP="00E807D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00E807DF" w:rsidRPr="00E807DF">
        <w:rPr>
          <w:rFonts w:ascii="Arial" w:eastAsia="Times New Roman" w:hAnsi="Arial" w:cs="Arial"/>
          <w:sz w:val="18"/>
          <w:szCs w:val="18"/>
          <w:lang w:eastAsia="sl-SI"/>
        </w:rPr>
        <w:t xml:space="preserve"> mora ob podpisu pogodb</w:t>
      </w:r>
      <w:r w:rsidR="00E807DF">
        <w:rPr>
          <w:rFonts w:ascii="Arial" w:eastAsia="Times New Roman" w:hAnsi="Arial" w:cs="Arial"/>
          <w:sz w:val="18"/>
          <w:szCs w:val="18"/>
          <w:lang w:eastAsia="sl-SI"/>
        </w:rPr>
        <w:t>e</w:t>
      </w:r>
      <w:r w:rsidR="00E807DF" w:rsidRPr="00E807DF">
        <w:rPr>
          <w:rFonts w:ascii="Arial" w:eastAsia="Times New Roman" w:hAnsi="Arial" w:cs="Arial"/>
          <w:sz w:val="18"/>
          <w:szCs w:val="18"/>
          <w:lang w:eastAsia="sl-SI"/>
        </w:rPr>
        <w:t xml:space="preserve"> o sukcesivni dobavi konvencionalnih in ekoloških živil naročniku izročiti kot zavarovanje za dobro izvedbo obveznosti iz </w:t>
      </w:r>
      <w:r>
        <w:rPr>
          <w:rFonts w:ascii="Arial" w:eastAsia="Times New Roman" w:hAnsi="Arial" w:cs="Arial"/>
          <w:sz w:val="18"/>
          <w:szCs w:val="18"/>
          <w:lang w:eastAsia="sl-SI"/>
        </w:rPr>
        <w:t>sporazuma</w:t>
      </w:r>
      <w:r w:rsidR="00E807DF" w:rsidRPr="00E807DF">
        <w:rPr>
          <w:rFonts w:ascii="Arial" w:eastAsia="Times New Roman" w:hAnsi="Arial" w:cs="Arial"/>
          <w:sz w:val="18"/>
          <w:szCs w:val="18"/>
          <w:lang w:eastAsia="sl-SI"/>
        </w:rPr>
        <w:t xml:space="preserve"> o sukcesivni dobavi konvencionalnih in ekoloških živil </w:t>
      </w:r>
      <w:r w:rsidRPr="00A66E29">
        <w:rPr>
          <w:rFonts w:ascii="Arial" w:eastAsia="Times New Roman" w:hAnsi="Arial" w:cs="Arial"/>
          <w:sz w:val="18"/>
          <w:szCs w:val="18"/>
          <w:lang w:eastAsia="sl-SI"/>
        </w:rPr>
        <w:t xml:space="preserve">eno (1) bianco menice z menično izjavo za dobro izvedbo pogodbenih obveznosti </w:t>
      </w:r>
      <w:r w:rsidR="00A074E0" w:rsidRPr="00A074E0">
        <w:rPr>
          <w:rFonts w:ascii="Arial" w:eastAsia="Times New Roman" w:hAnsi="Arial" w:cs="Arial"/>
          <w:sz w:val="18"/>
          <w:szCs w:val="18"/>
          <w:lang w:eastAsia="sl-SI"/>
        </w:rPr>
        <w:t>v višini 2.000,00 EUR, veljavno do vključno 49 mesecev od dneva sklenitve okvirnega sporazuma, z oznako »brez protesta« in »plačljivo na prvi poziv«</w:t>
      </w:r>
      <w:r w:rsidRPr="00A66E29">
        <w:rPr>
          <w:rFonts w:ascii="Arial" w:eastAsia="Times New Roman" w:hAnsi="Arial" w:cs="Arial"/>
          <w:sz w:val="18"/>
          <w:szCs w:val="18"/>
          <w:lang w:eastAsia="sl-SI"/>
        </w:rPr>
        <w:t>.</w:t>
      </w:r>
    </w:p>
    <w:p w14:paraId="0ED3A7DC" w14:textId="35F5038F" w:rsidR="00A66E29" w:rsidRDefault="00A66E29" w:rsidP="00E807DF">
      <w:pPr>
        <w:autoSpaceDE w:val="0"/>
        <w:autoSpaceDN w:val="0"/>
        <w:adjustRightInd w:val="0"/>
        <w:spacing w:after="0" w:line="240" w:lineRule="auto"/>
        <w:jc w:val="both"/>
        <w:rPr>
          <w:rFonts w:ascii="Arial" w:eastAsia="Times New Roman" w:hAnsi="Arial" w:cs="Arial"/>
          <w:sz w:val="18"/>
          <w:szCs w:val="18"/>
          <w:lang w:eastAsia="sl-SI"/>
        </w:rPr>
      </w:pPr>
    </w:p>
    <w:p w14:paraId="7548BEAA" w14:textId="77777777" w:rsidR="00A66E29" w:rsidRPr="00A66E29" w:rsidRDefault="00A66E29" w:rsidP="00A66E29">
      <w:pPr>
        <w:autoSpaceDE w:val="0"/>
        <w:autoSpaceDN w:val="0"/>
        <w:adjustRightInd w:val="0"/>
        <w:spacing w:after="0" w:line="240" w:lineRule="auto"/>
        <w:jc w:val="both"/>
        <w:rPr>
          <w:rFonts w:ascii="Arial" w:eastAsia="Times New Roman" w:hAnsi="Arial" w:cs="Arial"/>
          <w:sz w:val="18"/>
          <w:szCs w:val="18"/>
          <w:lang w:eastAsia="sl-SI"/>
        </w:rPr>
      </w:pPr>
      <w:r w:rsidRPr="00A66E29">
        <w:rPr>
          <w:rFonts w:ascii="Arial" w:eastAsia="Times New Roman" w:hAnsi="Arial" w:cs="Arial"/>
          <w:sz w:val="18"/>
          <w:szCs w:val="18"/>
          <w:lang w:eastAsia="sl-SI"/>
        </w:rPr>
        <w:t xml:space="preserve">Naročnik bo unovčil lastno menico gospodarskega subjekta za zavarovanje dobre izvedbe pogodbenih obveznosti v primerih, ko obveznosti po okvirnem sporazumu ne bodo pravočasno in pravilno izvajane v primerih posebej navedenih v razpisni dokumentaciji in če:  </w:t>
      </w:r>
    </w:p>
    <w:p w14:paraId="02C77C84" w14:textId="77777777" w:rsidR="00A66E29" w:rsidRPr="00A66E29" w:rsidRDefault="00A66E29" w:rsidP="00A66E29">
      <w:pPr>
        <w:autoSpaceDE w:val="0"/>
        <w:autoSpaceDN w:val="0"/>
        <w:adjustRightInd w:val="0"/>
        <w:spacing w:after="0" w:line="240" w:lineRule="auto"/>
        <w:jc w:val="both"/>
        <w:rPr>
          <w:rFonts w:ascii="Arial" w:eastAsia="Times New Roman" w:hAnsi="Arial" w:cs="Arial"/>
          <w:sz w:val="18"/>
          <w:szCs w:val="18"/>
          <w:lang w:eastAsia="sl-SI"/>
        </w:rPr>
      </w:pPr>
      <w:r w:rsidRPr="00A66E29">
        <w:rPr>
          <w:rFonts w:ascii="Arial" w:eastAsia="Times New Roman" w:hAnsi="Arial" w:cs="Arial"/>
          <w:sz w:val="18"/>
          <w:szCs w:val="18"/>
          <w:lang w:eastAsia="sl-SI"/>
        </w:rPr>
        <w:t>•</w:t>
      </w:r>
      <w:r w:rsidRPr="00A66E29">
        <w:rPr>
          <w:rFonts w:ascii="Arial" w:eastAsia="Times New Roman" w:hAnsi="Arial" w:cs="Arial"/>
          <w:sz w:val="18"/>
          <w:szCs w:val="18"/>
          <w:lang w:eastAsia="sl-SI"/>
        </w:rPr>
        <w:tab/>
        <w:t xml:space="preserve">naročnik  blaga ne bo prejel v rokih, cenah in v količinah; </w:t>
      </w:r>
    </w:p>
    <w:p w14:paraId="1396653C" w14:textId="70C41DB3" w:rsidR="00A66E29" w:rsidRDefault="00A66E29" w:rsidP="00A66E29">
      <w:pPr>
        <w:autoSpaceDE w:val="0"/>
        <w:autoSpaceDN w:val="0"/>
        <w:adjustRightInd w:val="0"/>
        <w:spacing w:after="0" w:line="240" w:lineRule="auto"/>
        <w:jc w:val="both"/>
        <w:rPr>
          <w:rFonts w:ascii="Arial" w:eastAsia="Times New Roman" w:hAnsi="Arial" w:cs="Arial"/>
          <w:sz w:val="18"/>
          <w:szCs w:val="18"/>
          <w:lang w:eastAsia="sl-SI"/>
        </w:rPr>
      </w:pPr>
      <w:r w:rsidRPr="00A66E29">
        <w:rPr>
          <w:rFonts w:ascii="Arial" w:eastAsia="Times New Roman" w:hAnsi="Arial" w:cs="Arial"/>
          <w:sz w:val="18"/>
          <w:szCs w:val="18"/>
          <w:lang w:eastAsia="sl-SI"/>
        </w:rPr>
        <w:t>•</w:t>
      </w:r>
      <w:r w:rsidRPr="00A66E29">
        <w:rPr>
          <w:rFonts w:ascii="Arial" w:eastAsia="Times New Roman" w:hAnsi="Arial" w:cs="Arial"/>
          <w:sz w:val="18"/>
          <w:szCs w:val="18"/>
          <w:lang w:eastAsia="sl-SI"/>
        </w:rPr>
        <w:tab/>
        <w:t>blago ne bo odgovarjalo standardom in kvaliteti</w:t>
      </w:r>
      <w:r w:rsidR="00A074E0">
        <w:rPr>
          <w:rFonts w:ascii="Arial" w:eastAsia="Times New Roman" w:hAnsi="Arial" w:cs="Arial"/>
          <w:sz w:val="18"/>
          <w:szCs w:val="18"/>
          <w:lang w:eastAsia="sl-SI"/>
        </w:rPr>
        <w:t>;</w:t>
      </w:r>
    </w:p>
    <w:p w14:paraId="24939BA4" w14:textId="77777777" w:rsidR="00A074E0" w:rsidRPr="00A074E0" w:rsidRDefault="00A074E0" w:rsidP="00A074E0">
      <w:pPr>
        <w:autoSpaceDE w:val="0"/>
        <w:autoSpaceDN w:val="0"/>
        <w:adjustRightInd w:val="0"/>
        <w:spacing w:after="0" w:line="240" w:lineRule="auto"/>
        <w:jc w:val="both"/>
        <w:rPr>
          <w:rFonts w:ascii="Arial" w:eastAsia="Times New Roman" w:hAnsi="Arial" w:cs="Arial"/>
          <w:sz w:val="18"/>
          <w:szCs w:val="18"/>
          <w:lang w:eastAsia="sl-SI"/>
        </w:rPr>
      </w:pPr>
      <w:r w:rsidRPr="00A074E0">
        <w:rPr>
          <w:rFonts w:ascii="Arial" w:eastAsia="Times New Roman" w:hAnsi="Arial" w:cs="Arial"/>
          <w:sz w:val="18"/>
          <w:szCs w:val="18"/>
          <w:lang w:eastAsia="sl-SI"/>
        </w:rPr>
        <w:t>•</w:t>
      </w:r>
      <w:r w:rsidRPr="00A074E0">
        <w:rPr>
          <w:rFonts w:ascii="Arial" w:eastAsia="Times New Roman" w:hAnsi="Arial" w:cs="Arial"/>
          <w:sz w:val="18"/>
          <w:szCs w:val="18"/>
          <w:lang w:eastAsia="sl-SI"/>
        </w:rPr>
        <w:tab/>
        <w:t>dobavitelj po svoji krivdi odstopi od okvirnega sporazuma;</w:t>
      </w:r>
    </w:p>
    <w:p w14:paraId="79B945F7" w14:textId="58F2AC2D" w:rsidR="00A074E0" w:rsidRDefault="00A074E0" w:rsidP="00A074E0">
      <w:pPr>
        <w:autoSpaceDE w:val="0"/>
        <w:autoSpaceDN w:val="0"/>
        <w:adjustRightInd w:val="0"/>
        <w:spacing w:after="0" w:line="240" w:lineRule="auto"/>
        <w:jc w:val="both"/>
        <w:rPr>
          <w:rFonts w:ascii="Arial" w:eastAsia="Times New Roman" w:hAnsi="Arial" w:cs="Arial"/>
          <w:sz w:val="18"/>
          <w:szCs w:val="18"/>
          <w:lang w:eastAsia="sl-SI"/>
        </w:rPr>
      </w:pPr>
      <w:r w:rsidRPr="00A074E0">
        <w:rPr>
          <w:rFonts w:ascii="Arial" w:eastAsia="Times New Roman" w:hAnsi="Arial" w:cs="Arial"/>
          <w:sz w:val="18"/>
          <w:szCs w:val="18"/>
          <w:lang w:eastAsia="sl-SI"/>
        </w:rPr>
        <w:t>•</w:t>
      </w:r>
      <w:r w:rsidRPr="00A074E0">
        <w:rPr>
          <w:rFonts w:ascii="Arial" w:eastAsia="Times New Roman" w:hAnsi="Arial" w:cs="Arial"/>
          <w:sz w:val="18"/>
          <w:szCs w:val="18"/>
          <w:lang w:eastAsia="sl-SI"/>
        </w:rPr>
        <w:tab/>
        <w:t>naročnik po krivdi dobavitelja odstopi od okvirnega sporazuma</w:t>
      </w:r>
      <w:r>
        <w:rPr>
          <w:rFonts w:ascii="Arial" w:eastAsia="Times New Roman" w:hAnsi="Arial" w:cs="Arial"/>
          <w:sz w:val="18"/>
          <w:szCs w:val="18"/>
          <w:lang w:eastAsia="sl-SI"/>
        </w:rPr>
        <w:t>.</w:t>
      </w:r>
    </w:p>
    <w:p w14:paraId="495492D8" w14:textId="77777777" w:rsidR="00A66E29" w:rsidRPr="00DD25D6" w:rsidRDefault="00A66E29" w:rsidP="00E807DF">
      <w:pPr>
        <w:autoSpaceDE w:val="0"/>
        <w:autoSpaceDN w:val="0"/>
        <w:adjustRightInd w:val="0"/>
        <w:spacing w:after="0" w:line="240" w:lineRule="auto"/>
        <w:jc w:val="both"/>
        <w:rPr>
          <w:rFonts w:ascii="Arial" w:eastAsia="Times New Roman" w:hAnsi="Arial" w:cs="Arial"/>
          <w:sz w:val="18"/>
          <w:szCs w:val="18"/>
          <w:lang w:eastAsia="sl-SI"/>
        </w:rPr>
      </w:pPr>
    </w:p>
    <w:p w14:paraId="3C3DA02C" w14:textId="507A9F34" w:rsidR="00DD25D6" w:rsidRPr="00DD25D6" w:rsidRDefault="00E807DF" w:rsidP="00DD25D6">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b/>
          <w:bCs/>
          <w:sz w:val="18"/>
          <w:szCs w:val="18"/>
          <w:lang w:eastAsia="sl-SI"/>
        </w:rPr>
        <w:t>X</w:t>
      </w:r>
      <w:r w:rsidR="00DD25D6" w:rsidRPr="00DD25D6">
        <w:rPr>
          <w:rFonts w:ascii="Arial" w:eastAsia="Times New Roman" w:hAnsi="Arial" w:cs="Arial"/>
          <w:b/>
          <w:bCs/>
          <w:sz w:val="18"/>
          <w:szCs w:val="18"/>
          <w:lang w:eastAsia="sl-SI"/>
        </w:rPr>
        <w:t xml:space="preserve">. ODSTOP OD </w:t>
      </w:r>
      <w:r w:rsidR="00A66E29">
        <w:rPr>
          <w:rFonts w:ascii="Arial" w:eastAsia="Times New Roman" w:hAnsi="Arial" w:cs="Arial"/>
          <w:b/>
          <w:bCs/>
          <w:sz w:val="18"/>
          <w:szCs w:val="18"/>
          <w:lang w:eastAsia="sl-SI"/>
        </w:rPr>
        <w:t>SPORAZUMA</w:t>
      </w:r>
    </w:p>
    <w:p w14:paraId="23369D37" w14:textId="60004019" w:rsidR="00DD25D6" w:rsidRPr="00DD25D6" w:rsidRDefault="00E807DF" w:rsidP="00DD25D6">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1</w:t>
      </w:r>
      <w:r w:rsidR="0090724D">
        <w:rPr>
          <w:rFonts w:ascii="Arial" w:eastAsia="Times New Roman" w:hAnsi="Arial" w:cs="Arial"/>
          <w:sz w:val="18"/>
          <w:szCs w:val="18"/>
          <w:lang w:eastAsia="sl-SI"/>
        </w:rPr>
        <w:t>1</w:t>
      </w:r>
      <w:r w:rsidR="00DD25D6" w:rsidRPr="00DD25D6">
        <w:rPr>
          <w:rFonts w:ascii="Arial" w:eastAsia="Times New Roman" w:hAnsi="Arial" w:cs="Arial"/>
          <w:sz w:val="18"/>
          <w:szCs w:val="18"/>
          <w:lang w:eastAsia="sl-SI"/>
        </w:rPr>
        <w:t>. člen</w:t>
      </w:r>
    </w:p>
    <w:p w14:paraId="013A09A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A91B1ED" w14:textId="379928F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Naročnik je prost zaveze naročanja živil po </w:t>
      </w:r>
      <w:r w:rsidR="00A66E29">
        <w:rPr>
          <w:rFonts w:ascii="Arial" w:eastAsia="Times New Roman" w:hAnsi="Arial" w:cs="Arial"/>
          <w:sz w:val="18"/>
          <w:szCs w:val="18"/>
          <w:lang w:eastAsia="sl-SI"/>
        </w:rPr>
        <w:t>tem sporazumu</w:t>
      </w:r>
      <w:r w:rsidRPr="00DD25D6">
        <w:rPr>
          <w:rFonts w:ascii="Arial" w:eastAsia="Times New Roman" w:hAnsi="Arial" w:cs="Arial"/>
          <w:sz w:val="18"/>
          <w:szCs w:val="18"/>
          <w:lang w:eastAsia="sl-SI"/>
        </w:rPr>
        <w:t xml:space="preserve">, v kolikor nastopijo okoliščine, zaradi katerih bo naročnik odstopil od naročila po </w:t>
      </w:r>
      <w:r w:rsidR="00A66E29">
        <w:rPr>
          <w:rFonts w:ascii="Arial" w:eastAsia="Times New Roman" w:hAnsi="Arial" w:cs="Arial"/>
          <w:sz w:val="18"/>
          <w:szCs w:val="18"/>
          <w:lang w:eastAsia="sl-SI"/>
        </w:rPr>
        <w:t>tem sporazumu</w:t>
      </w:r>
      <w:r w:rsidRPr="00DD25D6">
        <w:rPr>
          <w:rFonts w:ascii="Arial" w:eastAsia="Times New Roman" w:hAnsi="Arial" w:cs="Arial"/>
          <w:sz w:val="18"/>
          <w:szCs w:val="18"/>
          <w:lang w:eastAsia="sl-SI"/>
        </w:rPr>
        <w:t xml:space="preserve">. Okoliščine, ki lahko privedejo do odstopa od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so: </w:t>
      </w:r>
    </w:p>
    <w:p w14:paraId="32638B8B"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neizpolnjevanje pogojev za priznanje sposobnosti v skladu z Zakonom o javnem naročanju, </w:t>
      </w:r>
    </w:p>
    <w:p w14:paraId="2FED2C8D"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začetek stečajnega postopka, </w:t>
      </w:r>
    </w:p>
    <w:p w14:paraId="38D2DF46"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prenehanje poslovanja dobavitelja, </w:t>
      </w:r>
    </w:p>
    <w:p w14:paraId="0CCC4B8C"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 zagotavljanje pogojev, ki jih zahteva HACCP sistem, </w:t>
      </w:r>
    </w:p>
    <w:p w14:paraId="147B0431"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dobava živil, ki ne ustrezajo dogovorjeni vrsti, pakiranju, kakovosti (kvalitete), zdravstveni neoporečnosti in dobava živil, kjer je rok uporabe pred potekom ali po poteku, </w:t>
      </w:r>
    </w:p>
    <w:p w14:paraId="4E5C8678"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neupoštevanje reklamacij in ne reševanje reklamacij, </w:t>
      </w:r>
    </w:p>
    <w:p w14:paraId="4E9F8C0D"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neupoštevanje dogovorjenih cen živil in rokov dobav oziroma samovoljno povečanje cen živil, </w:t>
      </w:r>
    </w:p>
    <w:p w14:paraId="59CC9C1F" w14:textId="74E9D0AD" w:rsidR="00DD25D6" w:rsidRPr="00DD25D6" w:rsidRDefault="00DD25D6" w:rsidP="0067763E">
      <w:pPr>
        <w:numPr>
          <w:ilvl w:val="0"/>
          <w:numId w:val="21"/>
        </w:num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nespoštovanje in neustrezno izpolnjevanje določil tega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w:t>
      </w:r>
    </w:p>
    <w:p w14:paraId="198E4375"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01BE8C17" w14:textId="04190C5B"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Naročnik bo v primeru odstopa od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o tem pisno obvestil dobavitelja in sicer v roku treh mesecev pred nameravanim odstopom, razen v primeru prve, druge, tretje in četrte alineje prvega odstavka tega člena, ko ima naročnik pravico takoj odstopiti od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w:t>
      </w:r>
    </w:p>
    <w:p w14:paraId="061104C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5F03502" w14:textId="11B1365B"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neizpolnjevanja določil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s strani naročnika, ki se nanaša na plačilo dobavljenih živil, ima dobavitelj pravico odstopiti od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o čemer mora pisno obvestiti naročnika, in sicer najmanj tri mesece pred nameravanim odstopom od tega </w:t>
      </w:r>
      <w:r w:rsidR="00A66E29">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w:t>
      </w:r>
    </w:p>
    <w:p w14:paraId="7B2E76D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b/>
          <w:bCs/>
          <w:sz w:val="18"/>
          <w:szCs w:val="18"/>
          <w:lang w:eastAsia="sl-SI"/>
        </w:rPr>
      </w:pPr>
    </w:p>
    <w:p w14:paraId="409200F4" w14:textId="72034C82" w:rsidR="00DD25D6" w:rsidRPr="00DD25D6" w:rsidRDefault="00DD25D6" w:rsidP="00DD25D6">
      <w:pPr>
        <w:autoSpaceDE w:val="0"/>
        <w:autoSpaceDN w:val="0"/>
        <w:adjustRightInd w:val="0"/>
        <w:spacing w:after="0" w:line="240" w:lineRule="auto"/>
        <w:jc w:val="center"/>
        <w:rPr>
          <w:rFonts w:ascii="Arial" w:eastAsia="Times New Roman" w:hAnsi="Arial" w:cs="Arial"/>
          <w:b/>
          <w:color w:val="000000"/>
          <w:sz w:val="18"/>
          <w:szCs w:val="18"/>
          <w:lang w:eastAsia="sl-SI"/>
        </w:rPr>
      </w:pPr>
      <w:r w:rsidRPr="00DD25D6">
        <w:rPr>
          <w:rFonts w:ascii="Arial" w:eastAsia="Times New Roman" w:hAnsi="Arial" w:cs="Arial"/>
          <w:b/>
          <w:bCs/>
          <w:color w:val="000000"/>
          <w:sz w:val="18"/>
          <w:szCs w:val="18"/>
          <w:lang w:eastAsia="sl-SI"/>
        </w:rPr>
        <w:t>X</w:t>
      </w:r>
      <w:r w:rsidR="00A66E29">
        <w:rPr>
          <w:rFonts w:ascii="Arial" w:eastAsia="Times New Roman" w:hAnsi="Arial" w:cs="Arial"/>
          <w:b/>
          <w:bCs/>
          <w:color w:val="000000"/>
          <w:sz w:val="18"/>
          <w:szCs w:val="18"/>
          <w:lang w:eastAsia="sl-SI"/>
        </w:rPr>
        <w:t>I</w:t>
      </w:r>
      <w:r w:rsidRPr="00DD25D6">
        <w:rPr>
          <w:rFonts w:ascii="Arial" w:eastAsia="Times New Roman" w:hAnsi="Arial" w:cs="Arial"/>
          <w:b/>
          <w:bCs/>
          <w:color w:val="000000"/>
          <w:sz w:val="18"/>
          <w:szCs w:val="18"/>
          <w:lang w:eastAsia="sl-SI"/>
        </w:rPr>
        <w:t>. PROTIKORUPCIJSKA KLAVZULA in SOCIALNA KLAVZULA</w:t>
      </w:r>
    </w:p>
    <w:p w14:paraId="3C3B6B61" w14:textId="4A392FB6"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sz w:val="18"/>
          <w:szCs w:val="18"/>
          <w:lang w:eastAsia="sl-SI"/>
        </w:rPr>
        <w:t>1</w:t>
      </w:r>
      <w:r w:rsidR="0090724D">
        <w:rPr>
          <w:rFonts w:ascii="Arial" w:eastAsia="Times New Roman" w:hAnsi="Arial" w:cs="Arial"/>
          <w:sz w:val="18"/>
          <w:szCs w:val="18"/>
          <w:lang w:eastAsia="sl-SI"/>
        </w:rPr>
        <w:t>2</w:t>
      </w:r>
      <w:r w:rsidRPr="00DD25D6">
        <w:rPr>
          <w:rFonts w:ascii="Arial" w:eastAsia="Times New Roman" w:hAnsi="Arial" w:cs="Arial"/>
          <w:sz w:val="18"/>
          <w:szCs w:val="18"/>
          <w:lang w:eastAsia="sl-SI"/>
        </w:rPr>
        <w:t>. člen</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0229ED24" w14:textId="78DF97A8"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Pogodb</w:t>
      </w:r>
      <w:r w:rsidR="00A66E29">
        <w:rPr>
          <w:rFonts w:ascii="Arial" w:eastAsia="Times New Roman" w:hAnsi="Arial" w:cs="Arial"/>
          <w:sz w:val="18"/>
          <w:szCs w:val="18"/>
          <w:lang w:eastAsia="sl-SI"/>
        </w:rPr>
        <w:t>a,</w:t>
      </w:r>
      <w:r w:rsidRPr="00DD25D6">
        <w:rPr>
          <w:rFonts w:ascii="Arial" w:eastAsia="Times New Roman" w:hAnsi="Arial" w:cs="Arial"/>
          <w:sz w:val="18"/>
          <w:szCs w:val="18"/>
          <w:lang w:eastAsia="sl-SI"/>
        </w:rPr>
        <w:t xml:space="preserve"> pri kateri kdo v imenu ali na račun druge </w:t>
      </w:r>
      <w:r w:rsidR="00A66E29">
        <w:rPr>
          <w:rFonts w:ascii="Arial" w:eastAsia="Times New Roman" w:hAnsi="Arial" w:cs="Arial"/>
          <w:sz w:val="18"/>
          <w:szCs w:val="18"/>
          <w:lang w:eastAsia="sl-SI"/>
        </w:rPr>
        <w:t>stranke sporazuma</w:t>
      </w:r>
      <w:r w:rsidRPr="00DD25D6">
        <w:rPr>
          <w:rFonts w:ascii="Arial" w:eastAsia="Times New Roman" w:hAnsi="Arial" w:cs="Arial"/>
          <w:sz w:val="18"/>
          <w:szCs w:val="18"/>
          <w:lang w:eastAsia="sl-SI"/>
        </w:rPr>
        <w:t xml:space="preserve">, naročniku, predstavniku ali posredniku organa ali organizacije iz javnega sektorja obljubi, ponudi ali da kakšno nedovoljeno korist za: </w:t>
      </w:r>
    </w:p>
    <w:p w14:paraId="1D7B2A70"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pridobitev posla ali </w:t>
      </w:r>
    </w:p>
    <w:p w14:paraId="1917D28C"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za sklenitev posla pod ugodnejšimi pogoji ali </w:t>
      </w:r>
    </w:p>
    <w:p w14:paraId="41F516C2"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za opustitev dolžnega nadzora nad izvajanjem pogodbenih obveznosti ali </w:t>
      </w:r>
    </w:p>
    <w:p w14:paraId="7276D868" w14:textId="77777777" w:rsidR="00DD25D6" w:rsidRPr="00DD25D6" w:rsidRDefault="00DD25D6" w:rsidP="0067763E">
      <w:pPr>
        <w:numPr>
          <w:ilvl w:val="0"/>
          <w:numId w:val="21"/>
        </w:num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 je nična. </w:t>
      </w:r>
    </w:p>
    <w:p w14:paraId="418CCD2F" w14:textId="77777777" w:rsidR="00A66E29" w:rsidRDefault="00A66E29" w:rsidP="00DD25D6">
      <w:pPr>
        <w:autoSpaceDE w:val="0"/>
        <w:autoSpaceDN w:val="0"/>
        <w:adjustRightInd w:val="0"/>
        <w:spacing w:after="0" w:line="240" w:lineRule="auto"/>
        <w:jc w:val="both"/>
        <w:rPr>
          <w:rFonts w:ascii="Arial" w:eastAsia="Times New Roman" w:hAnsi="Arial" w:cs="Arial"/>
          <w:sz w:val="18"/>
          <w:szCs w:val="18"/>
          <w:lang w:eastAsia="sl-SI"/>
        </w:rPr>
      </w:pPr>
    </w:p>
    <w:p w14:paraId="5458F601" w14:textId="602D3666" w:rsidR="00DD25D6" w:rsidRPr="00DD25D6" w:rsidRDefault="00A66E2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Sporazum</w:t>
      </w:r>
      <w:r w:rsidR="00DD25D6" w:rsidRPr="00DD25D6">
        <w:rPr>
          <w:rFonts w:ascii="Arial" w:eastAsia="Times New Roman" w:hAnsi="Arial" w:cs="Arial"/>
          <w:sz w:val="18"/>
          <w:szCs w:val="18"/>
          <w:lang w:eastAsia="sl-SI"/>
        </w:rPr>
        <w:t xml:space="preserve"> preneha veljati, če je naročnik seznanjen, da je pristojni organ ali sodišče s pravnomočno odločitvijo ugotovilo kršitev delovne, </w:t>
      </w:r>
      <w:proofErr w:type="spellStart"/>
      <w:r w:rsidR="00DD25D6" w:rsidRPr="00DD25D6">
        <w:rPr>
          <w:rFonts w:ascii="Arial" w:eastAsia="Times New Roman" w:hAnsi="Arial" w:cs="Arial"/>
          <w:sz w:val="18"/>
          <w:szCs w:val="18"/>
          <w:lang w:eastAsia="sl-SI"/>
        </w:rPr>
        <w:t>okoljske</w:t>
      </w:r>
      <w:proofErr w:type="spellEnd"/>
      <w:r w:rsidR="00DD25D6" w:rsidRPr="00DD25D6">
        <w:rPr>
          <w:rFonts w:ascii="Arial" w:eastAsia="Times New Roman" w:hAnsi="Arial" w:cs="Arial"/>
          <w:sz w:val="18"/>
          <w:szCs w:val="18"/>
          <w:lang w:eastAsia="sl-SI"/>
        </w:rPr>
        <w:t xml:space="preserve"> ali socialne zakonodaje s strani dobavitelja ali njegovega podizvajalca. </w:t>
      </w:r>
    </w:p>
    <w:p w14:paraId="73E277AD" w14:textId="77777777" w:rsidR="00DD25D6" w:rsidRPr="00DD25D6" w:rsidRDefault="00DD25D6"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52161697" w14:textId="58C549BD"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b/>
          <w:bCs/>
          <w:sz w:val="18"/>
          <w:szCs w:val="18"/>
          <w:lang w:eastAsia="sl-SI"/>
        </w:rPr>
        <w:t>X</w:t>
      </w:r>
      <w:r w:rsidR="00E807DF">
        <w:rPr>
          <w:rFonts w:ascii="Arial" w:eastAsia="Times New Roman" w:hAnsi="Arial" w:cs="Arial"/>
          <w:b/>
          <w:bCs/>
          <w:sz w:val="18"/>
          <w:szCs w:val="18"/>
          <w:lang w:eastAsia="sl-SI"/>
        </w:rPr>
        <w:t>I</w:t>
      </w:r>
      <w:r w:rsidR="00A66E29">
        <w:rPr>
          <w:rFonts w:ascii="Arial" w:eastAsia="Times New Roman" w:hAnsi="Arial" w:cs="Arial"/>
          <w:b/>
          <w:bCs/>
          <w:sz w:val="18"/>
          <w:szCs w:val="18"/>
          <w:lang w:eastAsia="sl-SI"/>
        </w:rPr>
        <w:t>I</w:t>
      </w:r>
      <w:r w:rsidRPr="00DD25D6">
        <w:rPr>
          <w:rFonts w:ascii="Arial" w:eastAsia="Times New Roman" w:hAnsi="Arial" w:cs="Arial"/>
          <w:b/>
          <w:bCs/>
          <w:sz w:val="18"/>
          <w:szCs w:val="18"/>
          <w:lang w:eastAsia="sl-SI"/>
        </w:rPr>
        <w:t xml:space="preserve">. TRAJANJE </w:t>
      </w:r>
      <w:r w:rsidR="00A30660">
        <w:rPr>
          <w:rFonts w:ascii="Arial" w:eastAsia="Times New Roman" w:hAnsi="Arial" w:cs="Arial"/>
          <w:b/>
          <w:bCs/>
          <w:sz w:val="18"/>
          <w:szCs w:val="18"/>
          <w:lang w:eastAsia="sl-SI"/>
        </w:rPr>
        <w:t>SPORAZUMA</w:t>
      </w:r>
    </w:p>
    <w:p w14:paraId="346D8AAE" w14:textId="18A54D5A"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sz w:val="18"/>
          <w:szCs w:val="18"/>
          <w:lang w:eastAsia="sl-SI"/>
        </w:rPr>
        <w:t>1</w:t>
      </w:r>
      <w:r w:rsidR="0090724D">
        <w:rPr>
          <w:rFonts w:ascii="Arial" w:eastAsia="Times New Roman" w:hAnsi="Arial" w:cs="Arial"/>
          <w:sz w:val="18"/>
          <w:szCs w:val="18"/>
          <w:lang w:eastAsia="sl-SI"/>
        </w:rPr>
        <w:t>3</w:t>
      </w:r>
      <w:r w:rsidRPr="00DD25D6">
        <w:rPr>
          <w:rFonts w:ascii="Arial" w:eastAsia="Times New Roman" w:hAnsi="Arial" w:cs="Arial"/>
          <w:sz w:val="18"/>
          <w:szCs w:val="18"/>
          <w:lang w:eastAsia="sl-SI"/>
        </w:rPr>
        <w:t>. člen</w:t>
      </w:r>
    </w:p>
    <w:p w14:paraId="696DF74C"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p>
    <w:p w14:paraId="3AB50064" w14:textId="2F569AE4" w:rsidR="00DD25D6" w:rsidRPr="00DD25D6" w:rsidRDefault="00DD25D6" w:rsidP="00DD25D6">
      <w:pPr>
        <w:autoSpaceDE w:val="0"/>
        <w:autoSpaceDN w:val="0"/>
        <w:adjustRightInd w:val="0"/>
        <w:spacing w:after="0" w:line="240" w:lineRule="auto"/>
        <w:jc w:val="both"/>
        <w:rPr>
          <w:rFonts w:ascii="Arial" w:eastAsia="Times New Roman" w:hAnsi="Arial" w:cs="Arial"/>
          <w:b/>
          <w:sz w:val="18"/>
          <w:szCs w:val="18"/>
          <w:lang w:eastAsia="sl-SI"/>
        </w:rPr>
      </w:pPr>
      <w:r w:rsidRPr="00DD25D6">
        <w:rPr>
          <w:rFonts w:ascii="Arial" w:eastAsia="Times New Roman" w:hAnsi="Arial" w:cs="Arial"/>
          <w:sz w:val="18"/>
          <w:szCs w:val="18"/>
          <w:lang w:eastAsia="sl-SI"/>
        </w:rPr>
        <w:t xml:space="preserve">Ta </w:t>
      </w:r>
      <w:r w:rsidR="00A30660">
        <w:rPr>
          <w:rFonts w:ascii="Arial" w:eastAsia="Times New Roman" w:hAnsi="Arial" w:cs="Arial"/>
          <w:sz w:val="18"/>
          <w:szCs w:val="18"/>
          <w:lang w:eastAsia="sl-SI"/>
        </w:rPr>
        <w:t>sporazum</w:t>
      </w:r>
      <w:r w:rsidRPr="00DD25D6">
        <w:rPr>
          <w:rFonts w:ascii="Arial" w:eastAsia="Times New Roman" w:hAnsi="Arial" w:cs="Arial"/>
          <w:sz w:val="18"/>
          <w:szCs w:val="18"/>
          <w:lang w:eastAsia="sl-SI"/>
        </w:rPr>
        <w:t xml:space="preserve"> stopi v veljavo z dnem podpisa obeh strank, izvajati pa se začne s </w:t>
      </w:r>
      <w:r w:rsidRPr="00DD25D6">
        <w:rPr>
          <w:rFonts w:ascii="Arial" w:eastAsia="Times New Roman" w:hAnsi="Arial" w:cs="Arial"/>
          <w:b/>
          <w:sz w:val="18"/>
          <w:szCs w:val="18"/>
          <w:lang w:eastAsia="sl-SI"/>
        </w:rPr>
        <w:t xml:space="preserve">1. </w:t>
      </w:r>
      <w:r w:rsidR="008978D4">
        <w:rPr>
          <w:rFonts w:ascii="Arial" w:eastAsia="Times New Roman" w:hAnsi="Arial" w:cs="Arial"/>
          <w:b/>
          <w:sz w:val="18"/>
          <w:szCs w:val="18"/>
          <w:lang w:eastAsia="sl-SI"/>
        </w:rPr>
        <w:t>10</w:t>
      </w:r>
      <w:r w:rsidRPr="00DD25D6">
        <w:rPr>
          <w:rFonts w:ascii="Arial" w:eastAsia="Times New Roman" w:hAnsi="Arial" w:cs="Arial"/>
          <w:b/>
          <w:sz w:val="18"/>
          <w:szCs w:val="18"/>
          <w:lang w:eastAsia="sl-SI"/>
        </w:rPr>
        <w:t>. 201</w:t>
      </w:r>
      <w:r w:rsidR="00E807DF">
        <w:rPr>
          <w:rFonts w:ascii="Arial" w:eastAsia="Times New Roman" w:hAnsi="Arial" w:cs="Arial"/>
          <w:b/>
          <w:sz w:val="18"/>
          <w:szCs w:val="18"/>
          <w:lang w:eastAsia="sl-SI"/>
        </w:rPr>
        <w:t>8</w:t>
      </w:r>
      <w:r w:rsidRPr="00DD25D6">
        <w:rPr>
          <w:rFonts w:ascii="Arial" w:eastAsia="Times New Roman" w:hAnsi="Arial" w:cs="Arial"/>
          <w:b/>
          <w:sz w:val="18"/>
          <w:szCs w:val="18"/>
          <w:lang w:eastAsia="sl-SI"/>
        </w:rPr>
        <w:t xml:space="preserve">. </w:t>
      </w:r>
    </w:p>
    <w:p w14:paraId="4CDCD7BD"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C4202E2" w14:textId="395538F6" w:rsidR="004A74DD" w:rsidRPr="00DD25D6" w:rsidRDefault="00A30660"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Sporazum</w:t>
      </w:r>
      <w:r w:rsidR="00DD25D6" w:rsidRPr="00DD25D6">
        <w:rPr>
          <w:rFonts w:ascii="Arial" w:eastAsia="Times New Roman" w:hAnsi="Arial" w:cs="Arial"/>
          <w:sz w:val="18"/>
          <w:szCs w:val="18"/>
          <w:lang w:eastAsia="sl-SI"/>
        </w:rPr>
        <w:t xml:space="preserve"> je sklenjen za določen čas in sicer za </w:t>
      </w:r>
      <w:r w:rsidR="00DD25D6" w:rsidRPr="00DD25D6">
        <w:rPr>
          <w:rFonts w:ascii="Arial" w:eastAsia="Times New Roman" w:hAnsi="Arial" w:cs="Arial"/>
          <w:b/>
          <w:sz w:val="18"/>
          <w:szCs w:val="18"/>
          <w:lang w:eastAsia="sl-SI"/>
        </w:rPr>
        <w:t xml:space="preserve">čas </w:t>
      </w:r>
      <w:r w:rsidR="00A074E0">
        <w:rPr>
          <w:rFonts w:ascii="Arial" w:eastAsia="Times New Roman" w:hAnsi="Arial" w:cs="Arial"/>
          <w:b/>
          <w:sz w:val="18"/>
          <w:szCs w:val="18"/>
          <w:lang w:eastAsia="sl-SI"/>
        </w:rPr>
        <w:t>48</w:t>
      </w:r>
      <w:r w:rsidR="00DD25D6" w:rsidRPr="00DD25D6">
        <w:rPr>
          <w:rFonts w:ascii="Arial" w:eastAsia="Times New Roman" w:hAnsi="Arial" w:cs="Arial"/>
          <w:b/>
          <w:sz w:val="18"/>
          <w:szCs w:val="18"/>
          <w:lang w:eastAsia="sl-SI"/>
        </w:rPr>
        <w:t xml:space="preserve"> mesecev</w:t>
      </w:r>
      <w:r w:rsidR="00DD25D6" w:rsidRPr="00DD25D6">
        <w:rPr>
          <w:rFonts w:ascii="Arial" w:eastAsia="Times New Roman" w:hAnsi="Arial" w:cs="Arial"/>
          <w:sz w:val="18"/>
          <w:szCs w:val="18"/>
          <w:lang w:eastAsia="sl-SI"/>
        </w:rPr>
        <w:t xml:space="preserve"> od dneva začetka izvajanja </w:t>
      </w:r>
      <w:r>
        <w:rPr>
          <w:rFonts w:ascii="Arial" w:eastAsia="Times New Roman" w:hAnsi="Arial" w:cs="Arial"/>
          <w:sz w:val="18"/>
          <w:szCs w:val="18"/>
          <w:lang w:eastAsia="sl-SI"/>
        </w:rPr>
        <w:t>sporazuma</w:t>
      </w:r>
      <w:r w:rsidR="00DD25D6" w:rsidRPr="00DD25D6">
        <w:rPr>
          <w:rFonts w:ascii="Arial" w:eastAsia="Times New Roman" w:hAnsi="Arial" w:cs="Arial"/>
          <w:sz w:val="18"/>
          <w:szCs w:val="18"/>
          <w:lang w:eastAsia="sl-SI"/>
        </w:rPr>
        <w:t xml:space="preserve">, </w:t>
      </w:r>
      <w:r w:rsidR="00DD25D6" w:rsidRPr="00DD25D6">
        <w:rPr>
          <w:rFonts w:ascii="Arial" w:eastAsia="Times New Roman" w:hAnsi="Arial" w:cs="Arial"/>
          <w:b/>
          <w:sz w:val="18"/>
          <w:szCs w:val="18"/>
          <w:lang w:eastAsia="sl-SI"/>
        </w:rPr>
        <w:t xml:space="preserve">to je od 1. </w:t>
      </w:r>
      <w:r w:rsidR="008978D4">
        <w:rPr>
          <w:rFonts w:ascii="Arial" w:eastAsia="Times New Roman" w:hAnsi="Arial" w:cs="Arial"/>
          <w:b/>
          <w:sz w:val="18"/>
          <w:szCs w:val="18"/>
          <w:lang w:eastAsia="sl-SI"/>
        </w:rPr>
        <w:t>10</w:t>
      </w:r>
      <w:r w:rsidR="00DD25D6" w:rsidRPr="00DD25D6">
        <w:rPr>
          <w:rFonts w:ascii="Arial" w:eastAsia="Times New Roman" w:hAnsi="Arial" w:cs="Arial"/>
          <w:b/>
          <w:sz w:val="18"/>
          <w:szCs w:val="18"/>
          <w:lang w:eastAsia="sl-SI"/>
        </w:rPr>
        <w:t>. 201</w:t>
      </w:r>
      <w:r w:rsidR="00E807DF">
        <w:rPr>
          <w:rFonts w:ascii="Arial" w:eastAsia="Times New Roman" w:hAnsi="Arial" w:cs="Arial"/>
          <w:b/>
          <w:sz w:val="18"/>
          <w:szCs w:val="18"/>
          <w:lang w:eastAsia="sl-SI"/>
        </w:rPr>
        <w:t>8</w:t>
      </w:r>
      <w:r w:rsidR="00DD25D6" w:rsidRPr="00DD25D6">
        <w:rPr>
          <w:rFonts w:ascii="Arial" w:eastAsia="Times New Roman" w:hAnsi="Arial" w:cs="Arial"/>
          <w:b/>
          <w:sz w:val="18"/>
          <w:szCs w:val="18"/>
          <w:lang w:eastAsia="sl-SI"/>
        </w:rPr>
        <w:t xml:space="preserve">  do </w:t>
      </w:r>
      <w:r w:rsidR="008978D4">
        <w:rPr>
          <w:rFonts w:ascii="Arial" w:eastAsia="Times New Roman" w:hAnsi="Arial" w:cs="Arial"/>
          <w:b/>
          <w:sz w:val="18"/>
          <w:szCs w:val="18"/>
          <w:lang w:eastAsia="sl-SI"/>
        </w:rPr>
        <w:t>30. 9</w:t>
      </w:r>
      <w:r w:rsidR="00A074E0">
        <w:rPr>
          <w:rFonts w:ascii="Arial" w:eastAsia="Times New Roman" w:hAnsi="Arial" w:cs="Arial"/>
          <w:b/>
          <w:sz w:val="18"/>
          <w:szCs w:val="18"/>
          <w:lang w:eastAsia="sl-SI"/>
        </w:rPr>
        <w:t>. 2022</w:t>
      </w:r>
      <w:r w:rsidR="00DD25D6" w:rsidRPr="00DD25D6">
        <w:rPr>
          <w:rFonts w:ascii="Arial" w:eastAsia="Times New Roman" w:hAnsi="Arial" w:cs="Arial"/>
          <w:sz w:val="18"/>
          <w:szCs w:val="18"/>
          <w:lang w:eastAsia="sl-SI"/>
        </w:rPr>
        <w:t xml:space="preserve">. </w:t>
      </w:r>
    </w:p>
    <w:p w14:paraId="66322356" w14:textId="77777777" w:rsidR="00DD25D6" w:rsidRPr="00DD25D6" w:rsidRDefault="00DD25D6"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C8296B3" w14:textId="3ED97492"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b/>
          <w:bCs/>
          <w:sz w:val="18"/>
          <w:szCs w:val="18"/>
          <w:lang w:eastAsia="sl-SI"/>
        </w:rPr>
        <w:t>XI</w:t>
      </w:r>
      <w:r w:rsidR="00E807DF">
        <w:rPr>
          <w:rFonts w:ascii="Arial" w:eastAsia="Times New Roman" w:hAnsi="Arial" w:cs="Arial"/>
          <w:b/>
          <w:bCs/>
          <w:sz w:val="18"/>
          <w:szCs w:val="18"/>
          <w:lang w:eastAsia="sl-SI"/>
        </w:rPr>
        <w:t>I</w:t>
      </w:r>
      <w:r w:rsidR="00A66E29">
        <w:rPr>
          <w:rFonts w:ascii="Arial" w:eastAsia="Times New Roman" w:hAnsi="Arial" w:cs="Arial"/>
          <w:b/>
          <w:bCs/>
          <w:sz w:val="18"/>
          <w:szCs w:val="18"/>
          <w:lang w:eastAsia="sl-SI"/>
        </w:rPr>
        <w:t>I</w:t>
      </w:r>
      <w:r w:rsidRPr="00DD25D6">
        <w:rPr>
          <w:rFonts w:ascii="Arial" w:eastAsia="Times New Roman" w:hAnsi="Arial" w:cs="Arial"/>
          <w:b/>
          <w:bCs/>
          <w:sz w:val="18"/>
          <w:szCs w:val="18"/>
          <w:lang w:eastAsia="sl-SI"/>
        </w:rPr>
        <w:t>. REŠEVANJE SPOROV</w:t>
      </w:r>
    </w:p>
    <w:p w14:paraId="28DC1F8E" w14:textId="64589576"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sz w:val="18"/>
          <w:szCs w:val="18"/>
          <w:lang w:eastAsia="sl-SI"/>
        </w:rPr>
        <w:t>1</w:t>
      </w:r>
      <w:r w:rsidR="0090724D">
        <w:rPr>
          <w:rFonts w:ascii="Arial" w:eastAsia="Times New Roman" w:hAnsi="Arial" w:cs="Arial"/>
          <w:sz w:val="18"/>
          <w:szCs w:val="18"/>
          <w:lang w:eastAsia="sl-SI"/>
        </w:rPr>
        <w:t>4</w:t>
      </w:r>
      <w:r w:rsidRPr="00DD25D6">
        <w:rPr>
          <w:rFonts w:ascii="Arial" w:eastAsia="Times New Roman" w:hAnsi="Arial" w:cs="Arial"/>
          <w:sz w:val="18"/>
          <w:szCs w:val="18"/>
          <w:lang w:eastAsia="sl-SI"/>
        </w:rPr>
        <w:t>. člen</w:t>
      </w:r>
    </w:p>
    <w:p w14:paraId="1FB34BDA"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3C71A5B0" w14:textId="455C5060"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Strank</w:t>
      </w:r>
      <w:r w:rsidR="00A30660">
        <w:rPr>
          <w:rFonts w:ascii="Arial" w:eastAsia="Times New Roman" w:hAnsi="Arial" w:cs="Arial"/>
          <w:sz w:val="18"/>
          <w:szCs w:val="18"/>
          <w:lang w:eastAsia="sl-SI"/>
        </w:rPr>
        <w:t>e</w:t>
      </w:r>
      <w:r w:rsidRPr="00DD25D6">
        <w:rPr>
          <w:rFonts w:ascii="Arial" w:eastAsia="Times New Roman" w:hAnsi="Arial" w:cs="Arial"/>
          <w:sz w:val="18"/>
          <w:szCs w:val="18"/>
          <w:lang w:eastAsia="sl-SI"/>
        </w:rPr>
        <w:t xml:space="preserve">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bo</w:t>
      </w:r>
      <w:r w:rsidR="00A30660">
        <w:rPr>
          <w:rFonts w:ascii="Arial" w:eastAsia="Times New Roman" w:hAnsi="Arial" w:cs="Arial"/>
          <w:sz w:val="18"/>
          <w:szCs w:val="18"/>
          <w:lang w:eastAsia="sl-SI"/>
        </w:rPr>
        <w:t>do</w:t>
      </w:r>
      <w:r w:rsidRPr="00DD25D6">
        <w:rPr>
          <w:rFonts w:ascii="Arial" w:eastAsia="Times New Roman" w:hAnsi="Arial" w:cs="Arial"/>
          <w:sz w:val="18"/>
          <w:szCs w:val="18"/>
          <w:lang w:eastAsia="sl-SI"/>
        </w:rPr>
        <w:t xml:space="preserve"> morebitne spore nastale pri izvrševanju </w:t>
      </w:r>
      <w:r w:rsidR="00A30660">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reševale</w:t>
      </w:r>
      <w:r w:rsidR="00A30660">
        <w:rPr>
          <w:rFonts w:ascii="Arial" w:eastAsia="Times New Roman" w:hAnsi="Arial" w:cs="Arial"/>
          <w:sz w:val="18"/>
          <w:szCs w:val="18"/>
          <w:lang w:eastAsia="sl-SI"/>
        </w:rPr>
        <w:t xml:space="preserve"> </w:t>
      </w:r>
      <w:r w:rsidRPr="00DD25D6">
        <w:rPr>
          <w:rFonts w:ascii="Arial" w:eastAsia="Times New Roman" w:hAnsi="Arial" w:cs="Arial"/>
          <w:sz w:val="18"/>
          <w:szCs w:val="18"/>
          <w:lang w:eastAsia="sl-SI"/>
        </w:rPr>
        <w:t xml:space="preserve">sporazumno, v nasprotnem primeru bo o sporu odločalo stvarno pristojno sodišče po sedežu naročnika po pravu Republike Slovenije. </w:t>
      </w:r>
    </w:p>
    <w:p w14:paraId="6EEE3351" w14:textId="77777777" w:rsidR="00DD25D6" w:rsidRPr="00DD25D6" w:rsidRDefault="00DD25D6"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43339739" w14:textId="727A45D5"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Ta </w:t>
      </w:r>
      <w:r w:rsidR="00A30660">
        <w:rPr>
          <w:rFonts w:ascii="Arial" w:eastAsia="Times New Roman" w:hAnsi="Arial" w:cs="Arial"/>
          <w:sz w:val="18"/>
          <w:szCs w:val="18"/>
          <w:lang w:eastAsia="sl-SI"/>
        </w:rPr>
        <w:t>sporazum</w:t>
      </w:r>
      <w:r w:rsidRPr="00DD25D6">
        <w:rPr>
          <w:rFonts w:ascii="Arial" w:eastAsia="Times New Roman" w:hAnsi="Arial" w:cs="Arial"/>
          <w:sz w:val="18"/>
          <w:szCs w:val="18"/>
          <w:lang w:eastAsia="sl-SI"/>
        </w:rPr>
        <w:t xml:space="preserve"> je sestavljen v </w:t>
      </w:r>
      <w:r w:rsidR="00A30660">
        <w:rPr>
          <w:rFonts w:ascii="Arial" w:eastAsia="Times New Roman" w:hAnsi="Arial" w:cs="Arial"/>
          <w:sz w:val="18"/>
          <w:szCs w:val="18"/>
          <w:lang w:eastAsia="sl-SI"/>
        </w:rPr>
        <w:t>šestih</w:t>
      </w:r>
      <w:r w:rsidRPr="00DD25D6">
        <w:rPr>
          <w:rFonts w:ascii="Arial" w:eastAsia="Times New Roman" w:hAnsi="Arial" w:cs="Arial"/>
          <w:sz w:val="18"/>
          <w:szCs w:val="18"/>
          <w:lang w:eastAsia="sl-SI"/>
        </w:rPr>
        <w:t xml:space="preserve"> (</w:t>
      </w:r>
      <w:r w:rsidR="00A30660">
        <w:rPr>
          <w:rFonts w:ascii="Arial" w:eastAsia="Times New Roman" w:hAnsi="Arial" w:cs="Arial"/>
          <w:sz w:val="18"/>
          <w:szCs w:val="18"/>
          <w:lang w:eastAsia="sl-SI"/>
        </w:rPr>
        <w:t>6</w:t>
      </w:r>
      <w:r w:rsidRPr="00DD25D6">
        <w:rPr>
          <w:rFonts w:ascii="Arial" w:eastAsia="Times New Roman" w:hAnsi="Arial" w:cs="Arial"/>
          <w:sz w:val="18"/>
          <w:szCs w:val="18"/>
          <w:lang w:eastAsia="sl-SI"/>
        </w:rPr>
        <w:t xml:space="preserve">) enakih izvodih, od katerih vsaka od strank prejme po en (1) izvod. </w:t>
      </w:r>
    </w:p>
    <w:p w14:paraId="2D3D35A8" w14:textId="77777777" w:rsidR="00DD25D6" w:rsidRPr="00DD25D6" w:rsidRDefault="00DD25D6" w:rsidP="00DD25D6">
      <w:pPr>
        <w:autoSpaceDE w:val="0"/>
        <w:autoSpaceDN w:val="0"/>
        <w:adjustRightInd w:val="0"/>
        <w:spacing w:after="0" w:line="240" w:lineRule="auto"/>
        <w:rPr>
          <w:rFonts w:ascii="Arial" w:eastAsia="Times New Roman" w:hAnsi="Arial" w:cs="Arial"/>
          <w:sz w:val="18"/>
          <w:szCs w:val="18"/>
          <w:lang w:eastAsia="sl-SI"/>
        </w:rPr>
      </w:pPr>
    </w:p>
    <w:p w14:paraId="2040409B" w14:textId="7ECC1CFE" w:rsidR="00DD25D6" w:rsidRPr="00DD25D6" w:rsidRDefault="00271F38" w:rsidP="00DD25D6">
      <w:pPr>
        <w:autoSpaceDE w:val="0"/>
        <w:autoSpaceDN w:val="0"/>
        <w:adjustRightInd w:val="0"/>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Majšperk</w:t>
      </w:r>
      <w:r w:rsidR="00DD25D6" w:rsidRPr="00DD25D6">
        <w:rPr>
          <w:rFonts w:ascii="Arial" w:eastAsia="Times New Roman" w:hAnsi="Arial" w:cs="Arial"/>
          <w:sz w:val="18"/>
          <w:szCs w:val="18"/>
          <w:lang w:eastAsia="sl-SI"/>
        </w:rPr>
        <w:t>, _____________</w:t>
      </w:r>
      <w:r w:rsidR="00DD25D6" w:rsidRPr="00DD25D6">
        <w:rPr>
          <w:rFonts w:ascii="Arial" w:eastAsia="Times New Roman" w:hAnsi="Arial" w:cs="Arial"/>
          <w:sz w:val="18"/>
          <w:szCs w:val="18"/>
          <w:lang w:eastAsia="sl-SI"/>
        </w:rPr>
        <w:tab/>
      </w:r>
      <w:r w:rsidR="00DD25D6" w:rsidRPr="00DD25D6">
        <w:rPr>
          <w:rFonts w:ascii="Arial" w:eastAsia="Times New Roman" w:hAnsi="Arial" w:cs="Arial"/>
          <w:sz w:val="18"/>
          <w:szCs w:val="18"/>
          <w:lang w:eastAsia="sl-SI"/>
        </w:rPr>
        <w:tab/>
      </w:r>
      <w:r w:rsidR="00DD25D6" w:rsidRPr="00DD25D6">
        <w:rPr>
          <w:rFonts w:ascii="Arial" w:eastAsia="Times New Roman" w:hAnsi="Arial" w:cs="Arial"/>
          <w:sz w:val="18"/>
          <w:szCs w:val="18"/>
          <w:lang w:eastAsia="sl-SI"/>
        </w:rPr>
        <w:tab/>
        <w:t xml:space="preserve">         Kraj in datum, ____________________</w:t>
      </w:r>
    </w:p>
    <w:p w14:paraId="5BFB343A"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6BA771C6"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Naročnik:                                                                </w:t>
      </w:r>
      <w:r w:rsidRPr="00DD25D6">
        <w:rPr>
          <w:rFonts w:ascii="Arial" w:eastAsia="Times New Roman" w:hAnsi="Arial" w:cs="Arial"/>
          <w:sz w:val="18"/>
          <w:szCs w:val="18"/>
          <w:lang w:eastAsia="sl-SI"/>
        </w:rPr>
        <w:tab/>
        <w:t xml:space="preserve">        </w:t>
      </w:r>
      <w:r w:rsidR="00E807DF">
        <w:rPr>
          <w:rFonts w:ascii="Arial" w:eastAsia="Times New Roman" w:hAnsi="Arial" w:cs="Arial"/>
          <w:sz w:val="18"/>
          <w:szCs w:val="18"/>
          <w:lang w:eastAsia="sl-SI"/>
        </w:rPr>
        <w:t xml:space="preserve"> </w:t>
      </w:r>
      <w:r w:rsidRPr="00DD25D6">
        <w:rPr>
          <w:rFonts w:ascii="Arial" w:eastAsia="Times New Roman" w:hAnsi="Arial" w:cs="Arial"/>
          <w:sz w:val="18"/>
          <w:szCs w:val="18"/>
          <w:lang w:eastAsia="sl-SI"/>
        </w:rPr>
        <w:t xml:space="preserve">Dobavitelj:  </w:t>
      </w:r>
    </w:p>
    <w:p w14:paraId="3846CF44" w14:textId="783F7DB3" w:rsidR="004A74DD" w:rsidRDefault="004A74DD" w:rsidP="00DD25D6">
      <w:pPr>
        <w:autoSpaceDE w:val="0"/>
        <w:autoSpaceDN w:val="0"/>
        <w:adjustRightInd w:val="0"/>
        <w:spacing w:after="0" w:line="240" w:lineRule="auto"/>
        <w:jc w:val="both"/>
        <w:rPr>
          <w:rFonts w:ascii="Arial" w:eastAsia="Times New Roman" w:hAnsi="Arial" w:cs="Arial"/>
          <w:sz w:val="18"/>
          <w:szCs w:val="18"/>
          <w:lang w:eastAsia="sl-SI"/>
        </w:rPr>
      </w:pPr>
      <w:r w:rsidRPr="004A74DD">
        <w:rPr>
          <w:rFonts w:ascii="Arial" w:eastAsia="Times New Roman" w:hAnsi="Arial" w:cs="Arial"/>
          <w:sz w:val="18"/>
          <w:szCs w:val="18"/>
          <w:lang w:eastAsia="sl-SI"/>
        </w:rPr>
        <w:t xml:space="preserve">Osnovna šola </w:t>
      </w:r>
      <w:r w:rsidR="008978D4">
        <w:rPr>
          <w:rFonts w:ascii="Arial" w:eastAsia="Times New Roman" w:hAnsi="Arial" w:cs="Arial"/>
          <w:sz w:val="18"/>
          <w:szCs w:val="18"/>
          <w:lang w:eastAsia="sl-SI"/>
        </w:rPr>
        <w:t>Majšperk</w:t>
      </w:r>
      <w:r w:rsidRPr="004A74DD">
        <w:rPr>
          <w:rFonts w:ascii="Arial" w:eastAsia="Times New Roman" w:hAnsi="Arial" w:cs="Arial"/>
          <w:sz w:val="18"/>
          <w:szCs w:val="18"/>
          <w:lang w:eastAsia="sl-SI"/>
        </w:rPr>
        <w:t xml:space="preserve"> </w:t>
      </w:r>
    </w:p>
    <w:p w14:paraId="747D6E0A" w14:textId="37212272"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ravnatelj</w:t>
      </w:r>
      <w:r w:rsidR="008978D4">
        <w:rPr>
          <w:rFonts w:ascii="Arial" w:eastAsia="Times New Roman" w:hAnsi="Arial" w:cs="Arial"/>
          <w:sz w:val="18"/>
          <w:szCs w:val="18"/>
          <w:lang w:eastAsia="sl-SI"/>
        </w:rPr>
        <w:t>ica Evelin Kočevar</w:t>
      </w:r>
    </w:p>
    <w:p w14:paraId="0AF35E29" w14:textId="77777777" w:rsidR="00DD25D6" w:rsidRPr="00DD25D6" w:rsidRDefault="00DD25D6" w:rsidP="00DD25D6">
      <w:pPr>
        <w:spacing w:after="0" w:line="240" w:lineRule="auto"/>
        <w:rPr>
          <w:rFonts w:ascii="Arial" w:eastAsia="Times New Roman" w:hAnsi="Arial" w:cs="Arial"/>
          <w:bCs/>
          <w:sz w:val="18"/>
          <w:szCs w:val="18"/>
          <w:lang w:eastAsia="sl-SI"/>
        </w:rPr>
      </w:pPr>
      <w:r w:rsidRPr="00DD25D6">
        <w:rPr>
          <w:rFonts w:ascii="Arial" w:eastAsia="Times New Roman" w:hAnsi="Arial" w:cs="Arial"/>
          <w:bCs/>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6BD3A52" w14:textId="77777777" w:rsidR="00DD25D6" w:rsidRPr="00DD25D6" w:rsidRDefault="00DD25D6" w:rsidP="00DD25D6">
      <w:pPr>
        <w:autoSpaceDE w:val="0"/>
        <w:autoSpaceDN w:val="0"/>
        <w:adjustRightInd w:val="0"/>
        <w:spacing w:after="0" w:line="240" w:lineRule="auto"/>
        <w:jc w:val="both"/>
        <w:rPr>
          <w:rFonts w:ascii="Arial" w:eastAsia="Times New Roman" w:hAnsi="Arial" w:cs="Arial"/>
          <w:b/>
          <w:sz w:val="18"/>
          <w:szCs w:val="18"/>
          <w:lang w:eastAsia="sl-SI"/>
        </w:rPr>
      </w:pPr>
    </w:p>
    <w:p w14:paraId="6AA5ECCE" w14:textId="09F03775" w:rsidR="00B14B09" w:rsidRDefault="00B14B09" w:rsidP="00DD25D6">
      <w:pPr>
        <w:spacing w:before="224" w:after="224" w:line="240" w:lineRule="auto"/>
        <w:jc w:val="center"/>
        <w:outlineLvl w:val="1"/>
      </w:pPr>
    </w:p>
    <w:sectPr w:rsidR="00B14B09"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72DE8" w14:textId="77777777" w:rsidR="00D32894" w:rsidRDefault="00D32894" w:rsidP="006975C6">
      <w:pPr>
        <w:spacing w:after="0" w:line="240" w:lineRule="auto"/>
      </w:pPr>
      <w:r>
        <w:separator/>
      </w:r>
    </w:p>
  </w:endnote>
  <w:endnote w:type="continuationSeparator" w:id="0">
    <w:p w14:paraId="0598608D" w14:textId="77777777" w:rsidR="00D32894" w:rsidRDefault="00D3289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EE"/>
    <w:family w:val="script"/>
    <w:pitch w:val="variable"/>
    <w:sig w:usb0="00000287" w:usb1="00000013" w:usb2="00000000" w:usb3="00000000" w:csb0="0000009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Helvetica">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F01BD" w14:textId="77777777" w:rsidR="00304053" w:rsidRDefault="00304053"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751BD" w14:textId="77777777" w:rsidR="00304053" w:rsidRDefault="00304053" w:rsidP="00BB3484">
    <w:pPr>
      <w:pStyle w:val="Noga"/>
      <w:tabs>
        <w:tab w:val="left" w:pos="3301"/>
      </w:tabs>
      <w:ind w:firstLine="70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945809604"/>
      <w:docPartObj>
        <w:docPartGallery w:val="Page Numbers (Bottom of Page)"/>
        <w:docPartUnique/>
      </w:docPartObj>
    </w:sdtPr>
    <w:sdtEndPr>
      <w:rPr>
        <w:noProof/>
      </w:rPr>
    </w:sdtEndPr>
    <w:sdtContent>
      <w:p w14:paraId="2E3D9ABA" w14:textId="1D063C3D" w:rsidR="00304053" w:rsidRDefault="00304053" w:rsidP="00BB3484">
        <w:pPr>
          <w:pStyle w:val="Noga"/>
          <w:jc w:val="center"/>
          <w:rPr>
            <w:rFonts w:ascii="Bookman Old Style" w:hAnsi="Bookman Old Style"/>
            <w:sz w:val="18"/>
            <w:szCs w:val="18"/>
          </w:rPr>
        </w:pPr>
        <w:r>
          <w:rPr>
            <w:rFonts w:ascii="Bookman Old Style" w:hAnsi="Bookman Old Style"/>
            <w:sz w:val="18"/>
            <w:szCs w:val="18"/>
          </w:rPr>
          <w:t>____________________________________________________________________________________________________</w:t>
        </w:r>
      </w:p>
      <w:p w14:paraId="31B5E09B" w14:textId="543A3D05" w:rsidR="00304053" w:rsidRDefault="00304053" w:rsidP="00BB3484">
        <w:pPr>
          <w:pStyle w:val="Noga"/>
          <w:jc w:val="center"/>
        </w:pPr>
        <w:r w:rsidRPr="007651DB">
          <w:t>Sukcesivna dobava konvencionalnih in ekoloških živil za obdobje štirih let</w:t>
        </w:r>
      </w:p>
      <w:p w14:paraId="753A5B5C" w14:textId="5F5C3610" w:rsidR="00304053" w:rsidRPr="006F1DA5" w:rsidRDefault="00304053"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6E3195">
          <w:rPr>
            <w:rFonts w:ascii="Arial" w:hAnsi="Arial" w:cs="Arial"/>
            <w:noProof/>
          </w:rPr>
          <w:t>21</w:t>
        </w:r>
        <w:r w:rsidRPr="006F1DA5">
          <w:rPr>
            <w:rFonts w:ascii="Arial" w:hAnsi="Arial" w:cs="Arial"/>
            <w:noProof/>
          </w:rPr>
          <w:fldChar w:fldCharType="end"/>
        </w:r>
      </w:p>
    </w:sdtContent>
  </w:sdt>
  <w:p w14:paraId="5ACFDF11" w14:textId="77777777" w:rsidR="00304053" w:rsidRDefault="00304053"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E34F7" w14:textId="77777777" w:rsidR="00304053" w:rsidRDefault="00304053"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13343" w14:textId="77777777" w:rsidR="00304053" w:rsidRDefault="00304053"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00010" w14:textId="77777777" w:rsidR="00304053" w:rsidRDefault="00304053"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DE097" w14:textId="77777777" w:rsidR="00304053" w:rsidRDefault="00304053"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164BE" w14:textId="77777777" w:rsidR="00304053" w:rsidRDefault="00304053" w:rsidP="00706BDD">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709E6" w14:textId="77777777" w:rsidR="00304053" w:rsidRDefault="00304053" w:rsidP="00706BDD">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7E289" w14:textId="77777777" w:rsidR="00304053" w:rsidRDefault="00304053" w:rsidP="00706BDD">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FF58F" w14:textId="77777777" w:rsidR="00D32894" w:rsidRDefault="00D32894" w:rsidP="006975C6">
      <w:pPr>
        <w:spacing w:after="0" w:line="240" w:lineRule="auto"/>
      </w:pPr>
      <w:r>
        <w:separator/>
      </w:r>
    </w:p>
  </w:footnote>
  <w:footnote w:type="continuationSeparator" w:id="0">
    <w:p w14:paraId="6FB6B22D" w14:textId="77777777" w:rsidR="00D32894" w:rsidRDefault="00D32894"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9E8B7" w14:textId="5261DC5B" w:rsidR="00304053" w:rsidRPr="00CD7DD4" w:rsidRDefault="00304053" w:rsidP="00CD7DD4">
    <w:pPr>
      <w:pStyle w:val="Glava"/>
      <w:tabs>
        <w:tab w:val="clear" w:pos="4536"/>
        <w:tab w:val="clear" w:pos="9072"/>
        <w:tab w:val="left" w:pos="1168"/>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1"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2"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3" w15:restartNumberingAfterBreak="0">
    <w:nsid w:val="0C287CF9"/>
    <w:multiLevelType w:val="hybridMultilevel"/>
    <w:tmpl w:val="58D8D188"/>
    <w:lvl w:ilvl="0" w:tplc="FF8C45D4">
      <w:start w:val="1"/>
      <w:numFmt w:val="bullet"/>
      <w:lvlText w:val=""/>
      <w:lvlJc w:val="left"/>
      <w:pPr>
        <w:ind w:left="720" w:hanging="360"/>
      </w:pPr>
      <w:rPr>
        <w:rFonts w:ascii="Symbol" w:hAnsi="Symbol" w:cs="Symbol" w:hint="default"/>
        <w:sz w:val="18"/>
        <w:szCs w:val="18"/>
      </w:rPr>
    </w:lvl>
    <w:lvl w:ilvl="1" w:tplc="56FEE7DE">
      <w:start w:val="1"/>
      <w:numFmt w:val="bullet"/>
      <w:lvlText w:val="o"/>
      <w:lvlJc w:val="left"/>
      <w:pPr>
        <w:ind w:left="1440" w:hanging="360"/>
      </w:pPr>
      <w:rPr>
        <w:rFonts w:ascii="Courier New" w:hAnsi="Courier New" w:cs="Courier New" w:hint="default"/>
      </w:rPr>
    </w:lvl>
    <w:lvl w:ilvl="2" w:tplc="E70E891A">
      <w:start w:val="1"/>
      <w:numFmt w:val="bullet"/>
      <w:lvlText w:val=""/>
      <w:lvlJc w:val="left"/>
      <w:pPr>
        <w:ind w:left="2160" w:hanging="360"/>
      </w:pPr>
      <w:rPr>
        <w:rFonts w:ascii="Wingdings" w:hAnsi="Wingdings" w:cs="Wingdings" w:hint="default"/>
      </w:rPr>
    </w:lvl>
    <w:lvl w:ilvl="3" w:tplc="24C859BA">
      <w:start w:val="1"/>
      <w:numFmt w:val="bullet"/>
      <w:lvlText w:val=""/>
      <w:lvlJc w:val="left"/>
      <w:pPr>
        <w:ind w:left="2880" w:hanging="360"/>
      </w:pPr>
      <w:rPr>
        <w:rFonts w:ascii="Symbol" w:hAnsi="Symbol" w:cs="Symbol" w:hint="default"/>
      </w:rPr>
    </w:lvl>
    <w:lvl w:ilvl="4" w:tplc="CACA5C04">
      <w:start w:val="1"/>
      <w:numFmt w:val="bullet"/>
      <w:lvlText w:val="o"/>
      <w:lvlJc w:val="left"/>
      <w:pPr>
        <w:ind w:left="3600" w:hanging="360"/>
      </w:pPr>
      <w:rPr>
        <w:rFonts w:ascii="Courier New" w:hAnsi="Courier New" w:cs="Courier New" w:hint="default"/>
      </w:rPr>
    </w:lvl>
    <w:lvl w:ilvl="5" w:tplc="69485DF4">
      <w:start w:val="1"/>
      <w:numFmt w:val="bullet"/>
      <w:lvlText w:val=""/>
      <w:lvlJc w:val="left"/>
      <w:pPr>
        <w:ind w:left="4320" w:hanging="360"/>
      </w:pPr>
      <w:rPr>
        <w:rFonts w:ascii="Wingdings" w:hAnsi="Wingdings" w:cs="Wingdings" w:hint="default"/>
      </w:rPr>
    </w:lvl>
    <w:lvl w:ilvl="6" w:tplc="BCC2EEE0">
      <w:start w:val="1"/>
      <w:numFmt w:val="bullet"/>
      <w:lvlText w:val=""/>
      <w:lvlJc w:val="left"/>
      <w:pPr>
        <w:ind w:left="5040" w:hanging="360"/>
      </w:pPr>
      <w:rPr>
        <w:rFonts w:ascii="Symbol" w:hAnsi="Symbol" w:cs="Symbol" w:hint="default"/>
      </w:rPr>
    </w:lvl>
    <w:lvl w:ilvl="7" w:tplc="BBC897F0">
      <w:start w:val="1"/>
      <w:numFmt w:val="bullet"/>
      <w:lvlText w:val="o"/>
      <w:lvlJc w:val="left"/>
      <w:pPr>
        <w:ind w:left="5760" w:hanging="360"/>
      </w:pPr>
      <w:rPr>
        <w:rFonts w:ascii="Courier New" w:hAnsi="Courier New" w:cs="Courier New" w:hint="default"/>
      </w:rPr>
    </w:lvl>
    <w:lvl w:ilvl="8" w:tplc="3DDCA8E0">
      <w:start w:val="1"/>
      <w:numFmt w:val="bullet"/>
      <w:lvlText w:val=""/>
      <w:lvlJc w:val="left"/>
      <w:pPr>
        <w:ind w:left="6480" w:hanging="360"/>
      </w:pPr>
      <w:rPr>
        <w:rFonts w:ascii="Wingdings" w:hAnsi="Wingdings" w:cs="Wingdings" w:hint="default"/>
      </w:rPr>
    </w:lvl>
  </w:abstractNum>
  <w:abstractNum w:abstractNumId="4" w15:restartNumberingAfterBreak="0">
    <w:nsid w:val="0CF12F06"/>
    <w:multiLevelType w:val="hybridMultilevel"/>
    <w:tmpl w:val="C1D23AA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 w15:restartNumberingAfterBreak="0">
    <w:nsid w:val="0DB21F3C"/>
    <w:multiLevelType w:val="hybridMultilevel"/>
    <w:tmpl w:val="013216A8"/>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7" w15:restartNumberingAfterBreak="0">
    <w:nsid w:val="1A44477D"/>
    <w:multiLevelType w:val="hybridMultilevel"/>
    <w:tmpl w:val="C1D23AA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 w15:restartNumberingAfterBreak="0">
    <w:nsid w:val="1DFD261B"/>
    <w:multiLevelType w:val="hybridMultilevel"/>
    <w:tmpl w:val="74763652"/>
    <w:lvl w:ilvl="0" w:tplc="0424000F">
      <w:start w:val="1"/>
      <w:numFmt w:val="decimal"/>
      <w:lvlText w:val="%1."/>
      <w:lvlJc w:val="left"/>
      <w:pPr>
        <w:tabs>
          <w:tab w:val="num" w:pos="928"/>
        </w:tabs>
        <w:ind w:left="928"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1"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2" w15:restartNumberingAfterBreak="0">
    <w:nsid w:val="297643C6"/>
    <w:multiLevelType w:val="hybridMultilevel"/>
    <w:tmpl w:val="77ACA554"/>
    <w:lvl w:ilvl="0" w:tplc="4FAE1A6E">
      <w:numFmt w:val="bullet"/>
      <w:lvlText w:val="-"/>
      <w:lvlJc w:val="left"/>
      <w:pPr>
        <w:tabs>
          <w:tab w:val="num" w:pos="720"/>
        </w:tabs>
        <w:ind w:left="720" w:hanging="360"/>
      </w:pPr>
      <w:rPr>
        <w:rFonts w:ascii="Comic Sans MS" w:eastAsia="Times New Roman" w:hAnsi="Comic Sans M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36884FA4"/>
    <w:multiLevelType w:val="hybridMultilevel"/>
    <w:tmpl w:val="B304576C"/>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4"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5" w15:restartNumberingAfterBreak="0">
    <w:nsid w:val="392C0B41"/>
    <w:multiLevelType w:val="hybridMultilevel"/>
    <w:tmpl w:val="89A4EA18"/>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6" w15:restartNumberingAfterBreak="0">
    <w:nsid w:val="3B6728B0"/>
    <w:multiLevelType w:val="hybridMultilevel"/>
    <w:tmpl w:val="8D04759E"/>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7" w15:restartNumberingAfterBreak="0">
    <w:nsid w:val="3C2E7119"/>
    <w:multiLevelType w:val="hybridMultilevel"/>
    <w:tmpl w:val="457AABA4"/>
    <w:lvl w:ilvl="0" w:tplc="4038F52C">
      <w:start w:val="1"/>
      <w:numFmt w:val="bullet"/>
      <w:lvlText w:val=""/>
      <w:lvlJc w:val="left"/>
      <w:pPr>
        <w:ind w:left="720" w:hanging="360"/>
      </w:pPr>
      <w:rPr>
        <w:rFonts w:ascii="Symbol" w:hAnsi="Symbol" w:cs="Symbol" w:hint="default"/>
        <w:sz w:val="18"/>
        <w:szCs w:val="18"/>
      </w:rPr>
    </w:lvl>
    <w:lvl w:ilvl="1" w:tplc="5DB420BC">
      <w:start w:val="1"/>
      <w:numFmt w:val="bullet"/>
      <w:lvlText w:val="o"/>
      <w:lvlJc w:val="left"/>
      <w:pPr>
        <w:ind w:left="1440" w:hanging="360"/>
      </w:pPr>
      <w:rPr>
        <w:rFonts w:ascii="Courier New" w:hAnsi="Courier New" w:cs="Courier New" w:hint="default"/>
      </w:rPr>
    </w:lvl>
    <w:lvl w:ilvl="2" w:tplc="52086A36">
      <w:start w:val="1"/>
      <w:numFmt w:val="bullet"/>
      <w:lvlText w:val=""/>
      <w:lvlJc w:val="left"/>
      <w:pPr>
        <w:ind w:left="2160" w:hanging="360"/>
      </w:pPr>
      <w:rPr>
        <w:rFonts w:ascii="Wingdings" w:hAnsi="Wingdings" w:cs="Wingdings" w:hint="default"/>
      </w:rPr>
    </w:lvl>
    <w:lvl w:ilvl="3" w:tplc="F0602882">
      <w:start w:val="1"/>
      <w:numFmt w:val="bullet"/>
      <w:lvlText w:val=""/>
      <w:lvlJc w:val="left"/>
      <w:pPr>
        <w:ind w:left="2880" w:hanging="360"/>
      </w:pPr>
      <w:rPr>
        <w:rFonts w:ascii="Symbol" w:hAnsi="Symbol" w:cs="Symbol" w:hint="default"/>
      </w:rPr>
    </w:lvl>
    <w:lvl w:ilvl="4" w:tplc="6D5E2FCC">
      <w:start w:val="1"/>
      <w:numFmt w:val="bullet"/>
      <w:lvlText w:val="o"/>
      <w:lvlJc w:val="left"/>
      <w:pPr>
        <w:ind w:left="3600" w:hanging="360"/>
      </w:pPr>
      <w:rPr>
        <w:rFonts w:ascii="Courier New" w:hAnsi="Courier New" w:cs="Courier New" w:hint="default"/>
      </w:rPr>
    </w:lvl>
    <w:lvl w:ilvl="5" w:tplc="07CA1C8E">
      <w:start w:val="1"/>
      <w:numFmt w:val="bullet"/>
      <w:lvlText w:val=""/>
      <w:lvlJc w:val="left"/>
      <w:pPr>
        <w:ind w:left="4320" w:hanging="360"/>
      </w:pPr>
      <w:rPr>
        <w:rFonts w:ascii="Wingdings" w:hAnsi="Wingdings" w:cs="Wingdings" w:hint="default"/>
      </w:rPr>
    </w:lvl>
    <w:lvl w:ilvl="6" w:tplc="E9E6A78C">
      <w:start w:val="1"/>
      <w:numFmt w:val="bullet"/>
      <w:lvlText w:val=""/>
      <w:lvlJc w:val="left"/>
      <w:pPr>
        <w:ind w:left="5040" w:hanging="360"/>
      </w:pPr>
      <w:rPr>
        <w:rFonts w:ascii="Symbol" w:hAnsi="Symbol" w:cs="Symbol" w:hint="default"/>
      </w:rPr>
    </w:lvl>
    <w:lvl w:ilvl="7" w:tplc="1552369A">
      <w:start w:val="1"/>
      <w:numFmt w:val="bullet"/>
      <w:lvlText w:val="o"/>
      <w:lvlJc w:val="left"/>
      <w:pPr>
        <w:ind w:left="5760" w:hanging="360"/>
      </w:pPr>
      <w:rPr>
        <w:rFonts w:ascii="Courier New" w:hAnsi="Courier New" w:cs="Courier New" w:hint="default"/>
      </w:rPr>
    </w:lvl>
    <w:lvl w:ilvl="8" w:tplc="043006CA">
      <w:start w:val="1"/>
      <w:numFmt w:val="bullet"/>
      <w:lvlText w:val=""/>
      <w:lvlJc w:val="left"/>
      <w:pPr>
        <w:ind w:left="6480" w:hanging="360"/>
      </w:pPr>
      <w:rPr>
        <w:rFonts w:ascii="Wingdings" w:hAnsi="Wingdings" w:cs="Wingdings" w:hint="default"/>
      </w:rPr>
    </w:lvl>
  </w:abstractNum>
  <w:abstractNum w:abstractNumId="18"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19" w15:restartNumberingAfterBreak="0">
    <w:nsid w:val="41F2249C"/>
    <w:multiLevelType w:val="hybridMultilevel"/>
    <w:tmpl w:val="C1D23AA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0" w15:restartNumberingAfterBreak="0">
    <w:nsid w:val="4227126C"/>
    <w:multiLevelType w:val="hybridMultilevel"/>
    <w:tmpl w:val="B6765CCC"/>
    <w:lvl w:ilvl="0" w:tplc="65E0C54C">
      <w:start w:val="1"/>
      <w:numFmt w:val="bullet"/>
      <w:lvlText w:val=""/>
      <w:lvlJc w:val="left"/>
      <w:pPr>
        <w:ind w:left="720" w:hanging="360"/>
      </w:pPr>
      <w:rPr>
        <w:rFonts w:ascii="Symbol" w:hAnsi="Symbol" w:cs="Symbol" w:hint="default"/>
        <w:sz w:val="18"/>
        <w:szCs w:val="18"/>
      </w:rPr>
    </w:lvl>
    <w:lvl w:ilvl="1" w:tplc="92D802F0">
      <w:start w:val="1"/>
      <w:numFmt w:val="bullet"/>
      <w:lvlText w:val="o"/>
      <w:lvlJc w:val="left"/>
      <w:pPr>
        <w:ind w:left="1440" w:hanging="360"/>
      </w:pPr>
      <w:rPr>
        <w:rFonts w:ascii="Courier New" w:hAnsi="Courier New" w:cs="Courier New" w:hint="default"/>
      </w:rPr>
    </w:lvl>
    <w:lvl w:ilvl="2" w:tplc="2F4843B4">
      <w:start w:val="1"/>
      <w:numFmt w:val="bullet"/>
      <w:lvlText w:val=""/>
      <w:lvlJc w:val="left"/>
      <w:pPr>
        <w:ind w:left="2160" w:hanging="360"/>
      </w:pPr>
      <w:rPr>
        <w:rFonts w:ascii="Wingdings" w:hAnsi="Wingdings" w:cs="Wingdings" w:hint="default"/>
      </w:rPr>
    </w:lvl>
    <w:lvl w:ilvl="3" w:tplc="B49C4572">
      <w:start w:val="1"/>
      <w:numFmt w:val="bullet"/>
      <w:lvlText w:val=""/>
      <w:lvlJc w:val="left"/>
      <w:pPr>
        <w:ind w:left="2880" w:hanging="360"/>
      </w:pPr>
      <w:rPr>
        <w:rFonts w:ascii="Symbol" w:hAnsi="Symbol" w:cs="Symbol" w:hint="default"/>
      </w:rPr>
    </w:lvl>
    <w:lvl w:ilvl="4" w:tplc="8842B244">
      <w:start w:val="1"/>
      <w:numFmt w:val="bullet"/>
      <w:lvlText w:val="o"/>
      <w:lvlJc w:val="left"/>
      <w:pPr>
        <w:ind w:left="3600" w:hanging="360"/>
      </w:pPr>
      <w:rPr>
        <w:rFonts w:ascii="Courier New" w:hAnsi="Courier New" w:cs="Courier New" w:hint="default"/>
      </w:rPr>
    </w:lvl>
    <w:lvl w:ilvl="5" w:tplc="882C81EA">
      <w:start w:val="1"/>
      <w:numFmt w:val="bullet"/>
      <w:lvlText w:val=""/>
      <w:lvlJc w:val="left"/>
      <w:pPr>
        <w:ind w:left="4320" w:hanging="360"/>
      </w:pPr>
      <w:rPr>
        <w:rFonts w:ascii="Wingdings" w:hAnsi="Wingdings" w:cs="Wingdings" w:hint="default"/>
      </w:rPr>
    </w:lvl>
    <w:lvl w:ilvl="6" w:tplc="74A0A416">
      <w:start w:val="1"/>
      <w:numFmt w:val="bullet"/>
      <w:lvlText w:val=""/>
      <w:lvlJc w:val="left"/>
      <w:pPr>
        <w:ind w:left="5040" w:hanging="360"/>
      </w:pPr>
      <w:rPr>
        <w:rFonts w:ascii="Symbol" w:hAnsi="Symbol" w:cs="Symbol" w:hint="default"/>
      </w:rPr>
    </w:lvl>
    <w:lvl w:ilvl="7" w:tplc="69381546">
      <w:start w:val="1"/>
      <w:numFmt w:val="bullet"/>
      <w:lvlText w:val="o"/>
      <w:lvlJc w:val="left"/>
      <w:pPr>
        <w:ind w:left="5760" w:hanging="360"/>
      </w:pPr>
      <w:rPr>
        <w:rFonts w:ascii="Courier New" w:hAnsi="Courier New" w:cs="Courier New" w:hint="default"/>
      </w:rPr>
    </w:lvl>
    <w:lvl w:ilvl="8" w:tplc="652CB516">
      <w:start w:val="1"/>
      <w:numFmt w:val="bullet"/>
      <w:lvlText w:val=""/>
      <w:lvlJc w:val="left"/>
      <w:pPr>
        <w:ind w:left="6480" w:hanging="360"/>
      </w:pPr>
      <w:rPr>
        <w:rFonts w:ascii="Wingdings" w:hAnsi="Wingdings" w:cs="Wingdings" w:hint="default"/>
      </w:rPr>
    </w:lvl>
  </w:abstractNum>
  <w:abstractNum w:abstractNumId="21"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2" w15:restartNumberingAfterBreak="0">
    <w:nsid w:val="4A124D89"/>
    <w:multiLevelType w:val="hybridMultilevel"/>
    <w:tmpl w:val="8838415C"/>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3"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4" w15:restartNumberingAfterBreak="0">
    <w:nsid w:val="4E637160"/>
    <w:multiLevelType w:val="hybridMultilevel"/>
    <w:tmpl w:val="7B34D8C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54E6312D"/>
    <w:multiLevelType w:val="hybridMultilevel"/>
    <w:tmpl w:val="74763652"/>
    <w:lvl w:ilvl="0" w:tplc="0424000F">
      <w:start w:val="1"/>
      <w:numFmt w:val="decimal"/>
      <w:lvlText w:val="%1."/>
      <w:lvlJc w:val="left"/>
      <w:pPr>
        <w:tabs>
          <w:tab w:val="num" w:pos="928"/>
        </w:tabs>
        <w:ind w:left="928"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6"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27" w15:restartNumberingAfterBreak="0">
    <w:nsid w:val="59374E0D"/>
    <w:multiLevelType w:val="hybridMultilevel"/>
    <w:tmpl w:val="253A6D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29" w15:restartNumberingAfterBreak="0">
    <w:nsid w:val="66947F0A"/>
    <w:multiLevelType w:val="hybridMultilevel"/>
    <w:tmpl w:val="C1D23AA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0"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2FF7BC9"/>
    <w:multiLevelType w:val="hybridMultilevel"/>
    <w:tmpl w:val="B1B4D354"/>
    <w:lvl w:ilvl="0" w:tplc="2A72AF68">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35"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21"/>
  </w:num>
  <w:num w:numId="3">
    <w:abstractNumId w:val="20"/>
  </w:num>
  <w:num w:numId="4">
    <w:abstractNumId w:val="1"/>
  </w:num>
  <w:num w:numId="5">
    <w:abstractNumId w:val="0"/>
  </w:num>
  <w:num w:numId="6">
    <w:abstractNumId w:val="23"/>
  </w:num>
  <w:num w:numId="7">
    <w:abstractNumId w:val="11"/>
  </w:num>
  <w:num w:numId="8">
    <w:abstractNumId w:val="18"/>
  </w:num>
  <w:num w:numId="9">
    <w:abstractNumId w:val="14"/>
  </w:num>
  <w:num w:numId="10">
    <w:abstractNumId w:val="3"/>
  </w:num>
  <w:num w:numId="11">
    <w:abstractNumId w:val="34"/>
  </w:num>
  <w:num w:numId="12">
    <w:abstractNumId w:val="10"/>
  </w:num>
  <w:num w:numId="13">
    <w:abstractNumId w:val="26"/>
  </w:num>
  <w:num w:numId="14">
    <w:abstractNumId w:val="28"/>
  </w:num>
  <w:num w:numId="15">
    <w:abstractNumId w:val="2"/>
  </w:num>
  <w:num w:numId="16">
    <w:abstractNumId w:val="35"/>
  </w:num>
  <w:num w:numId="17">
    <w:abstractNumId w:val="31"/>
  </w:num>
  <w:num w:numId="18">
    <w:abstractNumId w:val="32"/>
  </w:num>
  <w:num w:numId="19">
    <w:abstractNumId w:val="9"/>
  </w:num>
  <w:num w:numId="20">
    <w:abstractNumId w:val="30"/>
  </w:num>
  <w:num w:numId="21">
    <w:abstractNumId w:val="33"/>
  </w:num>
  <w:num w:numId="22">
    <w:abstractNumId w:val="27"/>
  </w:num>
  <w:num w:numId="23">
    <w:abstractNumId w:val="6"/>
  </w:num>
  <w:num w:numId="24">
    <w:abstractNumId w:val="15"/>
  </w:num>
  <w:num w:numId="25">
    <w:abstractNumId w:val="12"/>
  </w:num>
  <w:num w:numId="26">
    <w:abstractNumId w:val="16"/>
  </w:num>
  <w:num w:numId="27">
    <w:abstractNumId w:val="13"/>
  </w:num>
  <w:num w:numId="28">
    <w:abstractNumId w:val="22"/>
  </w:num>
  <w:num w:numId="29">
    <w:abstractNumId w:val="25"/>
  </w:num>
  <w:num w:numId="30">
    <w:abstractNumId w:val="5"/>
  </w:num>
  <w:num w:numId="31">
    <w:abstractNumId w:val="19"/>
  </w:num>
  <w:num w:numId="32">
    <w:abstractNumId w:val="24"/>
  </w:num>
  <w:num w:numId="33">
    <w:abstractNumId w:val="8"/>
  </w:num>
  <w:num w:numId="34">
    <w:abstractNumId w:val="4"/>
  </w:num>
  <w:num w:numId="35">
    <w:abstractNumId w:val="29"/>
  </w:num>
  <w:num w:numId="36">
    <w:abstractNumId w:val="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1495E"/>
    <w:rsid w:val="00014998"/>
    <w:rsid w:val="00021212"/>
    <w:rsid w:val="00027F41"/>
    <w:rsid w:val="00037A49"/>
    <w:rsid w:val="00042794"/>
    <w:rsid w:val="00043DDE"/>
    <w:rsid w:val="000441EA"/>
    <w:rsid w:val="00046493"/>
    <w:rsid w:val="00060AEA"/>
    <w:rsid w:val="00070580"/>
    <w:rsid w:val="00076643"/>
    <w:rsid w:val="000771AC"/>
    <w:rsid w:val="0008431E"/>
    <w:rsid w:val="00091A9D"/>
    <w:rsid w:val="00095250"/>
    <w:rsid w:val="00097F4A"/>
    <w:rsid w:val="000A1F28"/>
    <w:rsid w:val="000A3E98"/>
    <w:rsid w:val="000A6F36"/>
    <w:rsid w:val="000B302B"/>
    <w:rsid w:val="000B7E57"/>
    <w:rsid w:val="000C5527"/>
    <w:rsid w:val="000E5B1B"/>
    <w:rsid w:val="000E73FE"/>
    <w:rsid w:val="000E76C6"/>
    <w:rsid w:val="000F070B"/>
    <w:rsid w:val="000F281B"/>
    <w:rsid w:val="000F7B0A"/>
    <w:rsid w:val="00106F76"/>
    <w:rsid w:val="001119EB"/>
    <w:rsid w:val="00127127"/>
    <w:rsid w:val="00134892"/>
    <w:rsid w:val="00147D69"/>
    <w:rsid w:val="00154093"/>
    <w:rsid w:val="00155272"/>
    <w:rsid w:val="00160AE2"/>
    <w:rsid w:val="00163BDF"/>
    <w:rsid w:val="00165071"/>
    <w:rsid w:val="0017045D"/>
    <w:rsid w:val="00197639"/>
    <w:rsid w:val="001A31A4"/>
    <w:rsid w:val="001A34C8"/>
    <w:rsid w:val="001C5203"/>
    <w:rsid w:val="001E3D03"/>
    <w:rsid w:val="001E5435"/>
    <w:rsid w:val="001E6018"/>
    <w:rsid w:val="001F11D0"/>
    <w:rsid w:val="001F72D0"/>
    <w:rsid w:val="001F7761"/>
    <w:rsid w:val="00204EDB"/>
    <w:rsid w:val="00226973"/>
    <w:rsid w:val="002332D2"/>
    <w:rsid w:val="00246422"/>
    <w:rsid w:val="0024678A"/>
    <w:rsid w:val="002500B7"/>
    <w:rsid w:val="00250B95"/>
    <w:rsid w:val="00262B3A"/>
    <w:rsid w:val="002634AA"/>
    <w:rsid w:val="00271F38"/>
    <w:rsid w:val="00281200"/>
    <w:rsid w:val="002C782B"/>
    <w:rsid w:val="002D0B81"/>
    <w:rsid w:val="002D58B5"/>
    <w:rsid w:val="00304053"/>
    <w:rsid w:val="0033249E"/>
    <w:rsid w:val="00337882"/>
    <w:rsid w:val="00337E4D"/>
    <w:rsid w:val="00343395"/>
    <w:rsid w:val="003451DB"/>
    <w:rsid w:val="0036650F"/>
    <w:rsid w:val="00366604"/>
    <w:rsid w:val="00380113"/>
    <w:rsid w:val="003A1AA2"/>
    <w:rsid w:val="003A1E72"/>
    <w:rsid w:val="003A28D7"/>
    <w:rsid w:val="003A31F6"/>
    <w:rsid w:val="003C53A2"/>
    <w:rsid w:val="003C6260"/>
    <w:rsid w:val="003D4BBE"/>
    <w:rsid w:val="003D6F26"/>
    <w:rsid w:val="00417F55"/>
    <w:rsid w:val="004425C6"/>
    <w:rsid w:val="00464601"/>
    <w:rsid w:val="004702FB"/>
    <w:rsid w:val="00471503"/>
    <w:rsid w:val="00476FF7"/>
    <w:rsid w:val="004776F1"/>
    <w:rsid w:val="00484126"/>
    <w:rsid w:val="00490DF5"/>
    <w:rsid w:val="0049479E"/>
    <w:rsid w:val="00495438"/>
    <w:rsid w:val="004A74DD"/>
    <w:rsid w:val="004B060F"/>
    <w:rsid w:val="004B1820"/>
    <w:rsid w:val="004D2F9F"/>
    <w:rsid w:val="004E0C24"/>
    <w:rsid w:val="004F2927"/>
    <w:rsid w:val="0051146A"/>
    <w:rsid w:val="0052142A"/>
    <w:rsid w:val="00527FBB"/>
    <w:rsid w:val="0053510E"/>
    <w:rsid w:val="005423BF"/>
    <w:rsid w:val="00550BE3"/>
    <w:rsid w:val="00551C43"/>
    <w:rsid w:val="00573700"/>
    <w:rsid w:val="00575969"/>
    <w:rsid w:val="00577336"/>
    <w:rsid w:val="0058216C"/>
    <w:rsid w:val="00586186"/>
    <w:rsid w:val="005B6195"/>
    <w:rsid w:val="005C3C80"/>
    <w:rsid w:val="005C43DC"/>
    <w:rsid w:val="005D262B"/>
    <w:rsid w:val="00601528"/>
    <w:rsid w:val="0062112A"/>
    <w:rsid w:val="006224E7"/>
    <w:rsid w:val="006347C3"/>
    <w:rsid w:val="00635CA0"/>
    <w:rsid w:val="0064050F"/>
    <w:rsid w:val="00646A9C"/>
    <w:rsid w:val="006613E5"/>
    <w:rsid w:val="0067763E"/>
    <w:rsid w:val="00686594"/>
    <w:rsid w:val="00686BAD"/>
    <w:rsid w:val="0069526B"/>
    <w:rsid w:val="006975C6"/>
    <w:rsid w:val="006A5918"/>
    <w:rsid w:val="006B2936"/>
    <w:rsid w:val="006D4B75"/>
    <w:rsid w:val="006D75DE"/>
    <w:rsid w:val="006D7BB0"/>
    <w:rsid w:val="006E3195"/>
    <w:rsid w:val="006E4105"/>
    <w:rsid w:val="006F035E"/>
    <w:rsid w:val="006F1DA5"/>
    <w:rsid w:val="006F4C34"/>
    <w:rsid w:val="007017A7"/>
    <w:rsid w:val="007068E7"/>
    <w:rsid w:val="00706BDD"/>
    <w:rsid w:val="007109D5"/>
    <w:rsid w:val="00717838"/>
    <w:rsid w:val="00740182"/>
    <w:rsid w:val="00745429"/>
    <w:rsid w:val="00754998"/>
    <w:rsid w:val="007651DB"/>
    <w:rsid w:val="00785F39"/>
    <w:rsid w:val="007B5219"/>
    <w:rsid w:val="007B52EB"/>
    <w:rsid w:val="007C3EA0"/>
    <w:rsid w:val="007D6FB3"/>
    <w:rsid w:val="007E0E83"/>
    <w:rsid w:val="007E6677"/>
    <w:rsid w:val="0081029A"/>
    <w:rsid w:val="008264B7"/>
    <w:rsid w:val="008278F5"/>
    <w:rsid w:val="008350D6"/>
    <w:rsid w:val="0083623F"/>
    <w:rsid w:val="008409EE"/>
    <w:rsid w:val="0084141A"/>
    <w:rsid w:val="00842EB4"/>
    <w:rsid w:val="00854D94"/>
    <w:rsid w:val="008978D4"/>
    <w:rsid w:val="008A12D4"/>
    <w:rsid w:val="008B72CE"/>
    <w:rsid w:val="008F7955"/>
    <w:rsid w:val="0090724D"/>
    <w:rsid w:val="00926458"/>
    <w:rsid w:val="00930868"/>
    <w:rsid w:val="00941EAE"/>
    <w:rsid w:val="00946107"/>
    <w:rsid w:val="00951866"/>
    <w:rsid w:val="00955274"/>
    <w:rsid w:val="00960022"/>
    <w:rsid w:val="009652C0"/>
    <w:rsid w:val="00967924"/>
    <w:rsid w:val="00972475"/>
    <w:rsid w:val="009B6FA3"/>
    <w:rsid w:val="009E214E"/>
    <w:rsid w:val="009E7E51"/>
    <w:rsid w:val="009F579A"/>
    <w:rsid w:val="00A074E0"/>
    <w:rsid w:val="00A22338"/>
    <w:rsid w:val="00A30660"/>
    <w:rsid w:val="00A3318A"/>
    <w:rsid w:val="00A4001A"/>
    <w:rsid w:val="00A52459"/>
    <w:rsid w:val="00A66E29"/>
    <w:rsid w:val="00A7389A"/>
    <w:rsid w:val="00AA2CAB"/>
    <w:rsid w:val="00AC0622"/>
    <w:rsid w:val="00AC4FBC"/>
    <w:rsid w:val="00AF36DA"/>
    <w:rsid w:val="00AF6B61"/>
    <w:rsid w:val="00AF7FB0"/>
    <w:rsid w:val="00B05760"/>
    <w:rsid w:val="00B05771"/>
    <w:rsid w:val="00B14B09"/>
    <w:rsid w:val="00B169F3"/>
    <w:rsid w:val="00B35942"/>
    <w:rsid w:val="00B36CD0"/>
    <w:rsid w:val="00B508B6"/>
    <w:rsid w:val="00B6382B"/>
    <w:rsid w:val="00B6413F"/>
    <w:rsid w:val="00B757D1"/>
    <w:rsid w:val="00B93434"/>
    <w:rsid w:val="00B94814"/>
    <w:rsid w:val="00BA4717"/>
    <w:rsid w:val="00BB3484"/>
    <w:rsid w:val="00BC2D61"/>
    <w:rsid w:val="00BD2BE3"/>
    <w:rsid w:val="00BF72A0"/>
    <w:rsid w:val="00C02EF0"/>
    <w:rsid w:val="00C125C6"/>
    <w:rsid w:val="00C21566"/>
    <w:rsid w:val="00C223E7"/>
    <w:rsid w:val="00C22F23"/>
    <w:rsid w:val="00C24613"/>
    <w:rsid w:val="00C315C9"/>
    <w:rsid w:val="00C32891"/>
    <w:rsid w:val="00C4793C"/>
    <w:rsid w:val="00C64255"/>
    <w:rsid w:val="00C76D3F"/>
    <w:rsid w:val="00C80624"/>
    <w:rsid w:val="00CB4A95"/>
    <w:rsid w:val="00CC044B"/>
    <w:rsid w:val="00CD0D70"/>
    <w:rsid w:val="00CD218D"/>
    <w:rsid w:val="00CD6E25"/>
    <w:rsid w:val="00CD7DD4"/>
    <w:rsid w:val="00CF38DC"/>
    <w:rsid w:val="00D1108A"/>
    <w:rsid w:val="00D3178C"/>
    <w:rsid w:val="00D32894"/>
    <w:rsid w:val="00D379CF"/>
    <w:rsid w:val="00D42C31"/>
    <w:rsid w:val="00D443D7"/>
    <w:rsid w:val="00D53E85"/>
    <w:rsid w:val="00D60A0B"/>
    <w:rsid w:val="00D7180C"/>
    <w:rsid w:val="00D7467F"/>
    <w:rsid w:val="00D7788E"/>
    <w:rsid w:val="00D82CC3"/>
    <w:rsid w:val="00D931BF"/>
    <w:rsid w:val="00D968D5"/>
    <w:rsid w:val="00DA4414"/>
    <w:rsid w:val="00DC46B1"/>
    <w:rsid w:val="00DD25D6"/>
    <w:rsid w:val="00DD2FA1"/>
    <w:rsid w:val="00DE16CA"/>
    <w:rsid w:val="00E0113E"/>
    <w:rsid w:val="00E07227"/>
    <w:rsid w:val="00E07F42"/>
    <w:rsid w:val="00E20213"/>
    <w:rsid w:val="00E32A8A"/>
    <w:rsid w:val="00E43B00"/>
    <w:rsid w:val="00E55B9D"/>
    <w:rsid w:val="00E807DF"/>
    <w:rsid w:val="00E81FD0"/>
    <w:rsid w:val="00E92CA1"/>
    <w:rsid w:val="00E952DB"/>
    <w:rsid w:val="00EA4035"/>
    <w:rsid w:val="00EA524C"/>
    <w:rsid w:val="00EB1EB9"/>
    <w:rsid w:val="00EB47FC"/>
    <w:rsid w:val="00ED41BC"/>
    <w:rsid w:val="00EF3AE5"/>
    <w:rsid w:val="00F16647"/>
    <w:rsid w:val="00F22B99"/>
    <w:rsid w:val="00F55723"/>
    <w:rsid w:val="00F776A0"/>
    <w:rsid w:val="00F83F3C"/>
    <w:rsid w:val="00F851F3"/>
    <w:rsid w:val="00FB2BA3"/>
    <w:rsid w:val="00FB3258"/>
    <w:rsid w:val="00FC2646"/>
    <w:rsid w:val="00FC307E"/>
    <w:rsid w:val="00FD2770"/>
    <w:rsid w:val="00FE1836"/>
    <w:rsid w:val="00FE3423"/>
    <w:rsid w:val="00FE5E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6B1C6C"/>
  <w15:docId w15:val="{96C054FB-9CAA-4C52-94E4-4E74A71BF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4001A"/>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semiHidden/>
    <w:unhideWhenUsed/>
    <w:rsid w:val="009B6FA3"/>
    <w:pPr>
      <w:spacing w:line="240" w:lineRule="auto"/>
    </w:pPr>
  </w:style>
  <w:style w:type="character" w:customStyle="1" w:styleId="PripombabesediloZnak">
    <w:name w:val="Pripomba – besedilo Znak"/>
    <w:basedOn w:val="Privzetapisavaodstavka"/>
    <w:link w:val="Pripombabesedilo"/>
    <w:uiPriority w:val="99"/>
    <w:semiHidden/>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23"/>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23"/>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23"/>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yperlink" Target="mailto:persuh.tatjana@os-majsperk.si" TargetMode="Externa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yperlink" Target="mailto:persuh.tatjana@os-majsperk.si" TargetMode="Externa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50E00-D8FB-4EE5-8A29-E5FE1A0D1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16020</Words>
  <Characters>91319</Characters>
  <Application>Microsoft Office Word</Application>
  <DocSecurity>0</DocSecurity>
  <Lines>760</Lines>
  <Paragraphs>214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Center za pravno pomoč</dc:creator>
  <cp:lastModifiedBy>Center za pravno pomoč</cp:lastModifiedBy>
  <cp:revision>4</cp:revision>
  <cp:lastPrinted>2018-05-16T05:13:00Z</cp:lastPrinted>
  <dcterms:created xsi:type="dcterms:W3CDTF">2018-06-04T12:15:00Z</dcterms:created>
  <dcterms:modified xsi:type="dcterms:W3CDTF">2018-06-04T12:18:00Z</dcterms:modified>
</cp:coreProperties>
</file>